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F4B" w:rsidRPr="002F362D" w:rsidRDefault="00352F4B" w:rsidP="00280500">
      <w:pPr>
        <w:spacing w:after="0" w:line="240" w:lineRule="auto"/>
        <w:ind w:right="424"/>
        <w:jc w:val="right"/>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Ф.7.03-03 </w:t>
      </w:r>
    </w:p>
    <w:p w:rsidR="00352F4B" w:rsidRPr="002F362D" w:rsidRDefault="00352F4B"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GB"/>
        </w:rPr>
      </w:pPr>
    </w:p>
    <w:p w:rsidR="00352F4B" w:rsidRPr="002F362D" w:rsidRDefault="00352F4B"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B123A0" w:rsidRPr="002F362D" w:rsidRDefault="00B123A0"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9778C7" w:rsidRPr="002F362D" w:rsidRDefault="009778C7"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9778C7" w:rsidRPr="002F362D" w:rsidRDefault="009778C7"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830B02" w:rsidRPr="002F362D" w:rsidRDefault="00830B02"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830B02" w:rsidRPr="002F362D" w:rsidRDefault="00830B02"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9778C7" w:rsidRPr="002F362D" w:rsidRDefault="009778C7"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9778C7" w:rsidRPr="002F362D" w:rsidRDefault="009778C7"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9778C7" w:rsidRPr="002F362D" w:rsidRDefault="009778C7"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9778C7" w:rsidRPr="002F362D" w:rsidRDefault="009778C7"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B123A0" w:rsidRPr="002F362D" w:rsidRDefault="00B123A0" w:rsidP="00280500">
      <w:pPr>
        <w:shd w:val="clear" w:color="auto" w:fill="FFFFFF"/>
        <w:autoSpaceDE w:val="0"/>
        <w:autoSpaceDN w:val="0"/>
        <w:adjustRightInd w:val="0"/>
        <w:spacing w:after="0" w:line="240" w:lineRule="auto"/>
        <w:ind w:right="-1"/>
        <w:jc w:val="center"/>
        <w:rPr>
          <w:rFonts w:ascii="Times New Roman" w:hAnsi="Times New Roman" w:cs="Times New Roman"/>
          <w:noProof/>
          <w:sz w:val="28"/>
          <w:szCs w:val="28"/>
          <w:lang w:val="en-US"/>
        </w:rPr>
      </w:pPr>
    </w:p>
    <w:p w:rsidR="004D0ABD" w:rsidRPr="002F362D" w:rsidRDefault="004D0ABD" w:rsidP="00280500">
      <w:pPr>
        <w:spacing w:after="0" w:line="240" w:lineRule="auto"/>
        <w:jc w:val="center"/>
        <w:rPr>
          <w:rFonts w:ascii="Times New Roman" w:hAnsi="Times New Roman" w:cs="Times New Roman"/>
          <w:b/>
          <w:sz w:val="28"/>
          <w:szCs w:val="28"/>
          <w:lang w:val="en-US" w:eastAsia="ko-KR"/>
        </w:rPr>
      </w:pPr>
      <w:r w:rsidRPr="002F362D">
        <w:rPr>
          <w:rFonts w:ascii="Times New Roman" w:hAnsi="Times New Roman" w:cs="Times New Roman"/>
          <w:b/>
          <w:sz w:val="28"/>
          <w:szCs w:val="28"/>
          <w:lang w:val="en-US" w:eastAsia="ko-KR"/>
        </w:rPr>
        <w:t xml:space="preserve">Korolkov A.V. </w:t>
      </w:r>
    </w:p>
    <w:p w:rsidR="009778C7" w:rsidRPr="002F362D" w:rsidRDefault="009778C7" w:rsidP="00280500">
      <w:pPr>
        <w:spacing w:after="0" w:line="240" w:lineRule="auto"/>
        <w:jc w:val="center"/>
        <w:rPr>
          <w:rFonts w:ascii="Times New Roman" w:hAnsi="Times New Roman" w:cs="Times New Roman"/>
          <w:b/>
          <w:sz w:val="28"/>
          <w:szCs w:val="28"/>
          <w:lang w:val="en-US" w:eastAsia="ko-KR"/>
        </w:rPr>
      </w:pPr>
    </w:p>
    <w:p w:rsidR="009778C7" w:rsidRPr="002F362D" w:rsidRDefault="009778C7" w:rsidP="00280500">
      <w:pPr>
        <w:spacing w:after="0" w:line="240" w:lineRule="auto"/>
        <w:jc w:val="center"/>
        <w:rPr>
          <w:rFonts w:ascii="Times New Roman" w:hAnsi="Times New Roman" w:cs="Times New Roman"/>
          <w:b/>
          <w:sz w:val="28"/>
          <w:szCs w:val="28"/>
          <w:lang w:val="en-US" w:eastAsia="ko-KR"/>
        </w:rPr>
      </w:pPr>
    </w:p>
    <w:p w:rsidR="009778C7" w:rsidRPr="002F362D" w:rsidRDefault="009778C7" w:rsidP="00280500">
      <w:pPr>
        <w:spacing w:after="0" w:line="240" w:lineRule="auto"/>
        <w:jc w:val="center"/>
        <w:rPr>
          <w:rFonts w:ascii="Times New Roman" w:hAnsi="Times New Roman" w:cs="Times New Roman"/>
          <w:b/>
          <w:sz w:val="28"/>
          <w:szCs w:val="28"/>
          <w:lang w:val="en-US" w:eastAsia="ko-KR"/>
        </w:rPr>
      </w:pPr>
    </w:p>
    <w:p w:rsidR="009778C7" w:rsidRPr="002F362D" w:rsidRDefault="009778C7" w:rsidP="00280500">
      <w:pPr>
        <w:spacing w:after="0" w:line="240" w:lineRule="auto"/>
        <w:jc w:val="center"/>
        <w:rPr>
          <w:rFonts w:ascii="Times New Roman" w:hAnsi="Times New Roman" w:cs="Times New Roman"/>
          <w:b/>
          <w:caps/>
          <w:sz w:val="28"/>
          <w:szCs w:val="28"/>
          <w:lang w:val="en-US" w:eastAsia="ko-KR"/>
        </w:rPr>
      </w:pPr>
    </w:p>
    <w:p w:rsidR="00352F4B" w:rsidRPr="002F362D" w:rsidRDefault="00352F4B" w:rsidP="00280500">
      <w:pPr>
        <w:spacing w:after="0" w:line="240" w:lineRule="auto"/>
        <w:rPr>
          <w:rFonts w:ascii="Times New Roman" w:hAnsi="Times New Roman" w:cs="Times New Roman"/>
          <w:b/>
          <w:sz w:val="28"/>
          <w:szCs w:val="28"/>
          <w:lang w:val="en-US"/>
        </w:rPr>
      </w:pPr>
    </w:p>
    <w:p w:rsidR="009778C7" w:rsidRPr="002F362D" w:rsidRDefault="00511146" w:rsidP="00280500">
      <w:pPr>
        <w:spacing w:after="0" w:line="240" w:lineRule="auto"/>
        <w:jc w:val="center"/>
        <w:rPr>
          <w:rFonts w:ascii="Times New Roman" w:hAnsi="Times New Roman" w:cs="Times New Roman"/>
          <w:b/>
          <w:sz w:val="28"/>
          <w:szCs w:val="28"/>
          <w:lang w:val="en-US"/>
        </w:rPr>
      </w:pPr>
      <w:r w:rsidRPr="002F362D">
        <w:rPr>
          <w:rFonts w:ascii="Times New Roman" w:hAnsi="Times New Roman" w:cs="Times New Roman"/>
          <w:b/>
          <w:sz w:val="28"/>
          <w:szCs w:val="28"/>
          <w:lang w:val="en-US"/>
        </w:rPr>
        <w:t>Methodical instructions</w:t>
      </w:r>
      <w:r w:rsidRPr="002F362D">
        <w:rPr>
          <w:b/>
          <w:sz w:val="28"/>
          <w:szCs w:val="28"/>
          <w:lang w:val="en-US"/>
        </w:rPr>
        <w:t xml:space="preserve"> </w:t>
      </w:r>
      <w:r w:rsidR="009778C7" w:rsidRPr="002F362D">
        <w:rPr>
          <w:rFonts w:ascii="Times New Roman" w:hAnsi="Times New Roman" w:cs="Times New Roman"/>
          <w:b/>
          <w:bCs/>
          <w:sz w:val="28"/>
          <w:szCs w:val="28"/>
          <w:lang w:val="en-US"/>
        </w:rPr>
        <w:t xml:space="preserve">and </w:t>
      </w:r>
      <w:r w:rsidR="009778C7" w:rsidRPr="002F362D">
        <w:rPr>
          <w:rFonts w:ascii="Times New Roman" w:hAnsi="Times New Roman" w:cs="Times New Roman"/>
          <w:b/>
          <w:sz w:val="28"/>
          <w:szCs w:val="28"/>
          <w:lang w:val="en-US"/>
        </w:rPr>
        <w:t xml:space="preserve">tasks on performance of SIW and SIWT </w:t>
      </w:r>
    </w:p>
    <w:p w:rsidR="009778C7" w:rsidRPr="002F362D" w:rsidRDefault="009778C7" w:rsidP="00280500">
      <w:pPr>
        <w:spacing w:after="0" w:line="240" w:lineRule="auto"/>
        <w:jc w:val="center"/>
        <w:rPr>
          <w:rFonts w:ascii="Times New Roman" w:hAnsi="Times New Roman" w:cs="Times New Roman"/>
          <w:b/>
          <w:sz w:val="28"/>
          <w:szCs w:val="28"/>
          <w:lang w:val="en-GB"/>
        </w:rPr>
      </w:pPr>
      <w:proofErr w:type="gramStart"/>
      <w:r w:rsidRPr="002F362D">
        <w:rPr>
          <w:rFonts w:ascii="Times New Roman" w:hAnsi="Times New Roman" w:cs="Times New Roman"/>
          <w:b/>
          <w:sz w:val="28"/>
          <w:szCs w:val="28"/>
          <w:lang w:val="en-US"/>
        </w:rPr>
        <w:t>on</w:t>
      </w:r>
      <w:proofErr w:type="gramEnd"/>
      <w:r w:rsidRPr="002F362D">
        <w:rPr>
          <w:rFonts w:ascii="Times New Roman" w:hAnsi="Times New Roman" w:cs="Times New Roman"/>
          <w:b/>
          <w:sz w:val="28"/>
          <w:szCs w:val="28"/>
          <w:lang w:val="en-US"/>
        </w:rPr>
        <w:t xml:space="preserve"> discipline </w:t>
      </w:r>
      <w:r w:rsidR="004D0ABD" w:rsidRPr="002F362D">
        <w:rPr>
          <w:rFonts w:ascii="Times New Roman" w:hAnsi="Times New Roman" w:cs="Times New Roman"/>
          <w:b/>
          <w:sz w:val="28"/>
          <w:szCs w:val="28"/>
          <w:lang w:val="en-GB"/>
        </w:rPr>
        <w:t>«</w:t>
      </w:r>
      <w:r w:rsidRPr="002F362D">
        <w:rPr>
          <w:rFonts w:ascii="Times New Roman" w:hAnsi="Times New Roman" w:cs="Times New Roman"/>
          <w:b/>
          <w:sz w:val="28"/>
          <w:szCs w:val="28"/>
          <w:lang w:val="en-GB"/>
        </w:rPr>
        <w:t xml:space="preserve">Electrical materials </w:t>
      </w:r>
      <w:r w:rsidR="004D0ABD" w:rsidRPr="002F362D">
        <w:rPr>
          <w:rFonts w:ascii="Times New Roman" w:hAnsi="Times New Roman" w:cs="Times New Roman"/>
          <w:b/>
          <w:sz w:val="28"/>
          <w:szCs w:val="28"/>
          <w:lang w:val="en-GB"/>
        </w:rPr>
        <w:t xml:space="preserve">» </w:t>
      </w:r>
      <w:r w:rsidRPr="002F362D">
        <w:rPr>
          <w:rFonts w:ascii="Times New Roman" w:hAnsi="Times New Roman" w:cs="Times New Roman"/>
          <w:b/>
          <w:sz w:val="28"/>
          <w:szCs w:val="28"/>
          <w:lang w:val="en-GB"/>
        </w:rPr>
        <w:t xml:space="preserve"> </w:t>
      </w:r>
      <w:r w:rsidR="004D0ABD" w:rsidRPr="002F362D">
        <w:rPr>
          <w:rFonts w:ascii="Times New Roman" w:hAnsi="Times New Roman" w:cs="Times New Roman"/>
          <w:b/>
          <w:sz w:val="28"/>
          <w:szCs w:val="28"/>
          <w:lang w:val="en-GB"/>
        </w:rPr>
        <w:t>for bachelor students</w:t>
      </w:r>
      <w:r w:rsidRPr="002F362D">
        <w:rPr>
          <w:rFonts w:ascii="Times New Roman" w:hAnsi="Times New Roman" w:cs="Times New Roman"/>
          <w:b/>
          <w:sz w:val="28"/>
          <w:szCs w:val="28"/>
          <w:lang w:val="en-GB"/>
        </w:rPr>
        <w:t xml:space="preserve"> </w:t>
      </w:r>
    </w:p>
    <w:p w:rsidR="004D0ABD" w:rsidRPr="002F362D" w:rsidRDefault="004D0ABD" w:rsidP="00280500">
      <w:pPr>
        <w:spacing w:after="0" w:line="240" w:lineRule="auto"/>
        <w:jc w:val="center"/>
        <w:rPr>
          <w:rFonts w:ascii="Times New Roman" w:hAnsi="Times New Roman" w:cs="Times New Roman"/>
          <w:b/>
          <w:sz w:val="28"/>
          <w:szCs w:val="28"/>
          <w:lang w:val="en-GB"/>
        </w:rPr>
      </w:pPr>
      <w:r w:rsidRPr="002F362D">
        <w:rPr>
          <w:rFonts w:ascii="Times New Roman" w:hAnsi="Times New Roman" w:cs="Times New Roman"/>
          <w:b/>
          <w:sz w:val="28"/>
          <w:szCs w:val="28"/>
          <w:lang w:val="en-GB"/>
        </w:rPr>
        <w:t xml:space="preserve"> </w:t>
      </w:r>
      <w:proofErr w:type="gramStart"/>
      <w:r w:rsidRPr="002F362D">
        <w:rPr>
          <w:rFonts w:ascii="Times New Roman" w:hAnsi="Times New Roman" w:cs="Times New Roman"/>
          <w:b/>
          <w:sz w:val="28"/>
          <w:szCs w:val="28"/>
          <w:lang w:val="en-GB"/>
        </w:rPr>
        <w:t>of</w:t>
      </w:r>
      <w:proofErr w:type="gramEnd"/>
      <w:r w:rsidRPr="002F362D">
        <w:rPr>
          <w:rFonts w:ascii="Times New Roman" w:hAnsi="Times New Roman" w:cs="Times New Roman"/>
          <w:b/>
          <w:sz w:val="28"/>
          <w:szCs w:val="28"/>
          <w:lang w:val="en-GB"/>
        </w:rPr>
        <w:t xml:space="preserve"> specialty 5B071800 «</w:t>
      </w:r>
      <w:r w:rsidR="009778C7" w:rsidRPr="002F362D">
        <w:rPr>
          <w:rFonts w:ascii="Times New Roman" w:hAnsi="Times New Roman" w:cs="Times New Roman"/>
          <w:b/>
          <w:sz w:val="28"/>
          <w:szCs w:val="28"/>
          <w:lang w:val="en-US" w:eastAsia="ko-KR"/>
        </w:rPr>
        <w:t>Electroenergetics</w:t>
      </w:r>
      <w:r w:rsidRPr="002F362D">
        <w:rPr>
          <w:rFonts w:ascii="Times New Roman" w:hAnsi="Times New Roman" w:cs="Times New Roman"/>
          <w:b/>
          <w:sz w:val="28"/>
          <w:szCs w:val="28"/>
          <w:lang w:val="en-GB"/>
        </w:rPr>
        <w:t>»</w:t>
      </w:r>
    </w:p>
    <w:p w:rsidR="00352F4B" w:rsidRPr="002F362D" w:rsidRDefault="00352F4B" w:rsidP="00280500">
      <w:pPr>
        <w:spacing w:after="0" w:line="240" w:lineRule="auto"/>
        <w:jc w:val="center"/>
        <w:rPr>
          <w:rFonts w:ascii="Times New Roman" w:hAnsi="Times New Roman" w:cs="Times New Roman"/>
          <w:spacing w:val="-1"/>
          <w:sz w:val="28"/>
          <w:szCs w:val="28"/>
          <w:lang w:val="en-GB"/>
        </w:rPr>
      </w:pPr>
    </w:p>
    <w:p w:rsidR="00352F4B" w:rsidRPr="002F362D" w:rsidRDefault="00352F4B" w:rsidP="00280500">
      <w:pPr>
        <w:spacing w:after="0" w:line="240" w:lineRule="auto"/>
        <w:jc w:val="center"/>
        <w:rPr>
          <w:rFonts w:ascii="Times New Roman" w:hAnsi="Times New Roman" w:cs="Times New Roman"/>
          <w:spacing w:val="-1"/>
          <w:sz w:val="28"/>
          <w:szCs w:val="28"/>
          <w:lang w:val="en-GB"/>
        </w:rPr>
      </w:pPr>
    </w:p>
    <w:p w:rsidR="00352F4B" w:rsidRPr="002F362D" w:rsidRDefault="00352F4B" w:rsidP="00280500">
      <w:pPr>
        <w:spacing w:after="0" w:line="240" w:lineRule="auto"/>
        <w:jc w:val="center"/>
        <w:rPr>
          <w:rFonts w:ascii="Times New Roman" w:hAnsi="Times New Roman" w:cs="Times New Roman"/>
          <w:noProof/>
          <w:sz w:val="28"/>
          <w:szCs w:val="28"/>
          <w:lang w:val="en-US"/>
        </w:rPr>
      </w:pPr>
    </w:p>
    <w:p w:rsidR="009778C7" w:rsidRPr="002F362D" w:rsidRDefault="009778C7" w:rsidP="00280500">
      <w:pPr>
        <w:spacing w:after="0" w:line="240" w:lineRule="auto"/>
        <w:jc w:val="center"/>
        <w:rPr>
          <w:rFonts w:ascii="Times New Roman" w:hAnsi="Times New Roman" w:cs="Times New Roman"/>
          <w:noProof/>
          <w:sz w:val="28"/>
          <w:szCs w:val="28"/>
          <w:lang w:val="en-US"/>
        </w:rPr>
      </w:pPr>
    </w:p>
    <w:p w:rsidR="009778C7" w:rsidRPr="002F362D" w:rsidRDefault="009778C7" w:rsidP="00280500">
      <w:pPr>
        <w:spacing w:after="0" w:line="240" w:lineRule="auto"/>
        <w:jc w:val="center"/>
        <w:rPr>
          <w:rFonts w:ascii="Times New Roman" w:hAnsi="Times New Roman" w:cs="Times New Roman"/>
          <w:noProof/>
          <w:sz w:val="28"/>
          <w:szCs w:val="28"/>
          <w:lang w:val="en-US"/>
        </w:rPr>
      </w:pPr>
    </w:p>
    <w:p w:rsidR="009778C7" w:rsidRPr="002F362D" w:rsidRDefault="009778C7" w:rsidP="00280500">
      <w:pPr>
        <w:spacing w:after="0" w:line="240" w:lineRule="auto"/>
        <w:jc w:val="center"/>
        <w:rPr>
          <w:rFonts w:ascii="Times New Roman" w:hAnsi="Times New Roman" w:cs="Times New Roman"/>
          <w:noProof/>
          <w:sz w:val="28"/>
          <w:szCs w:val="28"/>
          <w:lang w:val="en-US"/>
        </w:rPr>
      </w:pPr>
    </w:p>
    <w:p w:rsidR="009778C7" w:rsidRPr="002F362D" w:rsidRDefault="009778C7" w:rsidP="00280500">
      <w:pPr>
        <w:spacing w:after="0" w:line="240" w:lineRule="auto"/>
        <w:jc w:val="center"/>
        <w:rPr>
          <w:rFonts w:ascii="Times New Roman" w:hAnsi="Times New Roman" w:cs="Times New Roman"/>
          <w:noProof/>
          <w:sz w:val="28"/>
          <w:szCs w:val="28"/>
          <w:lang w:val="en-US"/>
        </w:rPr>
      </w:pPr>
    </w:p>
    <w:p w:rsidR="009778C7" w:rsidRPr="002F362D" w:rsidRDefault="009778C7" w:rsidP="00280500">
      <w:pPr>
        <w:spacing w:after="0" w:line="240" w:lineRule="auto"/>
        <w:jc w:val="center"/>
        <w:rPr>
          <w:rFonts w:ascii="Times New Roman" w:hAnsi="Times New Roman" w:cs="Times New Roman"/>
          <w:noProof/>
          <w:sz w:val="28"/>
          <w:szCs w:val="28"/>
          <w:lang w:val="en-US"/>
        </w:rPr>
      </w:pPr>
    </w:p>
    <w:p w:rsidR="009778C7" w:rsidRPr="002F362D" w:rsidRDefault="009778C7" w:rsidP="00280500">
      <w:pPr>
        <w:spacing w:after="0" w:line="240" w:lineRule="auto"/>
        <w:jc w:val="center"/>
        <w:rPr>
          <w:rFonts w:ascii="Times New Roman" w:hAnsi="Times New Roman" w:cs="Times New Roman"/>
          <w:noProof/>
          <w:sz w:val="28"/>
          <w:szCs w:val="28"/>
          <w:lang w:val="en-US"/>
        </w:rPr>
      </w:pPr>
    </w:p>
    <w:p w:rsidR="00B123A0" w:rsidRPr="002F362D" w:rsidRDefault="00B123A0" w:rsidP="00280500">
      <w:pPr>
        <w:spacing w:after="0" w:line="240" w:lineRule="auto"/>
        <w:jc w:val="center"/>
        <w:rPr>
          <w:rFonts w:ascii="Times New Roman" w:hAnsi="Times New Roman" w:cs="Times New Roman"/>
          <w:noProof/>
          <w:sz w:val="28"/>
          <w:szCs w:val="28"/>
          <w:lang w:val="en-US"/>
        </w:rPr>
      </w:pPr>
    </w:p>
    <w:p w:rsidR="00B123A0" w:rsidRPr="002F362D" w:rsidRDefault="00B123A0" w:rsidP="00280500">
      <w:pPr>
        <w:spacing w:after="0" w:line="240" w:lineRule="auto"/>
        <w:jc w:val="center"/>
        <w:rPr>
          <w:rFonts w:ascii="Times New Roman" w:hAnsi="Times New Roman" w:cs="Times New Roman"/>
          <w:noProof/>
          <w:sz w:val="28"/>
          <w:szCs w:val="28"/>
          <w:lang w:val="en-US"/>
        </w:rPr>
      </w:pPr>
    </w:p>
    <w:p w:rsidR="00B123A0" w:rsidRPr="002F362D" w:rsidRDefault="00B123A0" w:rsidP="00280500">
      <w:pPr>
        <w:spacing w:after="0" w:line="240" w:lineRule="auto"/>
        <w:jc w:val="center"/>
        <w:rPr>
          <w:rFonts w:ascii="Times New Roman" w:hAnsi="Times New Roman" w:cs="Times New Roman"/>
          <w:noProof/>
          <w:sz w:val="28"/>
          <w:szCs w:val="28"/>
          <w:lang w:val="en-US"/>
        </w:rPr>
      </w:pPr>
    </w:p>
    <w:p w:rsidR="00B123A0" w:rsidRPr="002F362D" w:rsidRDefault="00B123A0" w:rsidP="00280500">
      <w:pPr>
        <w:spacing w:after="0" w:line="240" w:lineRule="auto"/>
        <w:jc w:val="center"/>
        <w:rPr>
          <w:rFonts w:ascii="Times New Roman" w:hAnsi="Times New Roman" w:cs="Times New Roman"/>
          <w:noProof/>
          <w:sz w:val="28"/>
          <w:szCs w:val="28"/>
          <w:lang w:val="en-US"/>
        </w:rPr>
      </w:pPr>
    </w:p>
    <w:p w:rsidR="00B123A0" w:rsidRPr="002F362D" w:rsidRDefault="00B123A0" w:rsidP="00280500">
      <w:pPr>
        <w:spacing w:after="0" w:line="240" w:lineRule="auto"/>
        <w:jc w:val="center"/>
        <w:rPr>
          <w:rFonts w:ascii="Times New Roman" w:hAnsi="Times New Roman" w:cs="Times New Roman"/>
          <w:noProof/>
          <w:sz w:val="28"/>
          <w:szCs w:val="28"/>
          <w:lang w:val="en-US"/>
        </w:rPr>
      </w:pPr>
    </w:p>
    <w:p w:rsidR="00B123A0" w:rsidRPr="002F362D" w:rsidRDefault="00B123A0" w:rsidP="00280500">
      <w:pPr>
        <w:spacing w:after="0" w:line="240" w:lineRule="auto"/>
        <w:jc w:val="center"/>
        <w:rPr>
          <w:rFonts w:ascii="Times New Roman" w:hAnsi="Times New Roman" w:cs="Times New Roman"/>
          <w:noProof/>
          <w:sz w:val="28"/>
          <w:szCs w:val="28"/>
          <w:lang w:val="en-US"/>
        </w:rPr>
      </w:pPr>
    </w:p>
    <w:p w:rsidR="009778C7" w:rsidRPr="002F362D" w:rsidRDefault="009778C7" w:rsidP="00280500">
      <w:pPr>
        <w:spacing w:after="0" w:line="240" w:lineRule="auto"/>
        <w:jc w:val="center"/>
        <w:rPr>
          <w:rFonts w:ascii="Times New Roman" w:hAnsi="Times New Roman" w:cs="Times New Roman"/>
          <w:noProof/>
          <w:sz w:val="28"/>
          <w:szCs w:val="28"/>
          <w:lang w:val="en-US"/>
        </w:rPr>
      </w:pPr>
    </w:p>
    <w:p w:rsidR="00B123A0" w:rsidRPr="002F362D" w:rsidRDefault="00B123A0" w:rsidP="00280500">
      <w:pPr>
        <w:spacing w:after="0" w:line="240" w:lineRule="auto"/>
        <w:jc w:val="center"/>
        <w:rPr>
          <w:rFonts w:ascii="Times New Roman" w:hAnsi="Times New Roman" w:cs="Times New Roman"/>
          <w:noProof/>
          <w:sz w:val="28"/>
          <w:szCs w:val="28"/>
          <w:lang w:val="en-US"/>
        </w:rPr>
      </w:pPr>
    </w:p>
    <w:p w:rsidR="00B123A0" w:rsidRPr="002F362D" w:rsidRDefault="00B123A0" w:rsidP="00280500">
      <w:pPr>
        <w:spacing w:after="0" w:line="240" w:lineRule="auto"/>
        <w:jc w:val="center"/>
        <w:rPr>
          <w:rFonts w:ascii="Times New Roman" w:hAnsi="Times New Roman" w:cs="Times New Roman"/>
          <w:sz w:val="28"/>
          <w:szCs w:val="28"/>
          <w:lang w:val="en-US" w:eastAsia="ko-KR"/>
        </w:rPr>
      </w:pPr>
    </w:p>
    <w:p w:rsidR="00352F4B" w:rsidRPr="002F362D" w:rsidRDefault="00352F4B" w:rsidP="00280500">
      <w:pPr>
        <w:spacing w:after="0" w:line="240" w:lineRule="auto"/>
        <w:rPr>
          <w:rFonts w:ascii="Times New Roman" w:hAnsi="Times New Roman" w:cs="Times New Roman"/>
          <w:spacing w:val="-1"/>
          <w:sz w:val="28"/>
          <w:szCs w:val="28"/>
          <w:lang w:val="en-US"/>
        </w:rPr>
      </w:pPr>
    </w:p>
    <w:p w:rsidR="00352F4B" w:rsidRPr="002F362D" w:rsidRDefault="00352F4B" w:rsidP="00280500">
      <w:pPr>
        <w:spacing w:after="0" w:line="240" w:lineRule="auto"/>
        <w:rPr>
          <w:rFonts w:ascii="Times New Roman" w:hAnsi="Times New Roman" w:cs="Times New Roman"/>
          <w:spacing w:val="-1"/>
          <w:sz w:val="28"/>
          <w:szCs w:val="28"/>
          <w:lang w:val="en-GB"/>
        </w:rPr>
      </w:pPr>
    </w:p>
    <w:p w:rsidR="00352F4B" w:rsidRPr="002F362D" w:rsidRDefault="00352F4B" w:rsidP="00280500">
      <w:pPr>
        <w:spacing w:after="0" w:line="240" w:lineRule="auto"/>
        <w:jc w:val="center"/>
        <w:rPr>
          <w:rFonts w:ascii="Times New Roman" w:hAnsi="Times New Roman" w:cs="Times New Roman"/>
          <w:spacing w:val="-1"/>
          <w:sz w:val="28"/>
          <w:szCs w:val="28"/>
          <w:lang w:val="en-GB"/>
        </w:rPr>
      </w:pPr>
      <w:r w:rsidRPr="002F362D">
        <w:rPr>
          <w:rFonts w:ascii="Times New Roman" w:hAnsi="Times New Roman" w:cs="Times New Roman"/>
          <w:sz w:val="28"/>
          <w:szCs w:val="28"/>
          <w:lang w:val="en-GB"/>
        </w:rPr>
        <w:t>Shymkent</w:t>
      </w:r>
      <w:r w:rsidRPr="002F362D">
        <w:rPr>
          <w:rFonts w:ascii="Times New Roman" w:hAnsi="Times New Roman" w:cs="Times New Roman"/>
          <w:spacing w:val="-1"/>
          <w:sz w:val="28"/>
          <w:szCs w:val="28"/>
          <w:lang w:val="en-GB"/>
        </w:rPr>
        <w:t>, 201</w:t>
      </w:r>
      <w:r w:rsidR="00B123A0" w:rsidRPr="002F362D">
        <w:rPr>
          <w:rFonts w:ascii="Times New Roman" w:hAnsi="Times New Roman" w:cs="Times New Roman"/>
          <w:spacing w:val="-1"/>
          <w:sz w:val="28"/>
          <w:szCs w:val="28"/>
          <w:lang w:val="en-GB"/>
        </w:rPr>
        <w:t>9</w:t>
      </w:r>
    </w:p>
    <w:p w:rsidR="00830B02" w:rsidRPr="002F362D" w:rsidRDefault="00352F4B" w:rsidP="00311041">
      <w:pPr>
        <w:spacing w:after="0" w:line="240" w:lineRule="auto"/>
        <w:rPr>
          <w:rFonts w:ascii="Times New Roman" w:hAnsi="Times New Roman" w:cs="Times New Roman"/>
          <w:sz w:val="28"/>
          <w:szCs w:val="28"/>
          <w:lang w:val="en-GB"/>
        </w:rPr>
      </w:pPr>
      <w:r w:rsidRPr="002F362D">
        <w:rPr>
          <w:rFonts w:ascii="Times New Roman" w:hAnsi="Times New Roman" w:cs="Times New Roman"/>
          <w:sz w:val="28"/>
          <w:szCs w:val="28"/>
          <w:lang w:val="en-GB"/>
        </w:rPr>
        <w:br w:type="page"/>
      </w:r>
      <w:r w:rsidR="009778C7" w:rsidRPr="002F362D">
        <w:rPr>
          <w:rFonts w:ascii="Times New Roman" w:hAnsi="Times New Roman" w:cs="Times New Roman"/>
          <w:sz w:val="28"/>
          <w:szCs w:val="28"/>
          <w:lang w:val="en-GB"/>
        </w:rPr>
        <w:lastRenderedPageBreak/>
        <w:br w:type="page"/>
      </w:r>
    </w:p>
    <w:p w:rsidR="00581C82" w:rsidRPr="002F362D" w:rsidRDefault="00581C82" w:rsidP="00581C82">
      <w:pPr>
        <w:shd w:val="clear" w:color="auto" w:fill="FFFFFF"/>
        <w:spacing w:after="0" w:line="240" w:lineRule="auto"/>
        <w:jc w:val="center"/>
        <w:rPr>
          <w:rFonts w:ascii="Times New Roman" w:hAnsi="Times New Roman" w:cs="Times New Roman"/>
          <w:b/>
          <w:spacing w:val="-2"/>
          <w:sz w:val="28"/>
          <w:szCs w:val="28"/>
          <w:lang w:val="en-US"/>
        </w:rPr>
      </w:pPr>
      <w:r w:rsidRPr="002F362D">
        <w:rPr>
          <w:rFonts w:ascii="Times New Roman" w:hAnsi="Times New Roman" w:cs="Times New Roman"/>
          <w:sz w:val="28"/>
          <w:szCs w:val="28"/>
          <w:lang w:val="en-GB"/>
        </w:rPr>
        <w:lastRenderedPageBreak/>
        <w:t>MINISTRY OF EDUCATION AND SCIENCE OF THE REPUBLIC OF KAZAKHSTAN</w:t>
      </w:r>
      <w:r w:rsidRPr="002F362D">
        <w:rPr>
          <w:rFonts w:ascii="Times New Roman" w:hAnsi="Times New Roman" w:cs="Times New Roman"/>
          <w:b/>
          <w:spacing w:val="-2"/>
          <w:sz w:val="28"/>
          <w:szCs w:val="28"/>
          <w:lang w:val="en-US"/>
        </w:rPr>
        <w:t xml:space="preserve"> </w:t>
      </w:r>
    </w:p>
    <w:p w:rsidR="00581C82" w:rsidRPr="002F362D" w:rsidRDefault="00581C82" w:rsidP="00581C82">
      <w:pPr>
        <w:spacing w:after="0" w:line="240" w:lineRule="auto"/>
        <w:jc w:val="center"/>
        <w:rPr>
          <w:rFonts w:ascii="Times New Roman" w:hAnsi="Times New Roman" w:cs="Times New Roman"/>
          <w:sz w:val="28"/>
          <w:szCs w:val="28"/>
          <w:lang w:val="en-GB"/>
        </w:rPr>
      </w:pPr>
      <w:r w:rsidRPr="002F362D">
        <w:rPr>
          <w:rFonts w:ascii="Times New Roman" w:hAnsi="Times New Roman" w:cs="Times New Roman"/>
          <w:sz w:val="28"/>
          <w:szCs w:val="28"/>
          <w:lang w:val="en-GB"/>
        </w:rPr>
        <w:t>M.AUEZOV SOUTH KAZAKHSTAN STATE UNIVERSITY</w:t>
      </w:r>
    </w:p>
    <w:p w:rsidR="00311041" w:rsidRPr="00517F77" w:rsidRDefault="00581C82" w:rsidP="00581C82">
      <w:pPr>
        <w:autoSpaceDE w:val="0"/>
        <w:autoSpaceDN w:val="0"/>
        <w:adjustRightInd w:val="0"/>
        <w:spacing w:after="0" w:line="240" w:lineRule="auto"/>
        <w:jc w:val="center"/>
        <w:rPr>
          <w:rFonts w:ascii="Times New Roman" w:eastAsia="Microsoft YaHei" w:hAnsi="Times New Roman" w:cs="Times New Roman"/>
          <w:sz w:val="28"/>
          <w:szCs w:val="28"/>
          <w:lang w:val="en-US"/>
        </w:rPr>
      </w:pPr>
      <w:r w:rsidRPr="00517F77">
        <w:rPr>
          <w:rFonts w:ascii="Times New Roman" w:eastAsia="Microsoft YaHei" w:hAnsi="Times New Roman" w:cs="Times New Roman"/>
          <w:sz w:val="28"/>
          <w:szCs w:val="28"/>
          <w:lang w:val="en-US"/>
        </w:rPr>
        <w:t>HIGHER SCHOOL: INFORMATION TECHNOLOGIES AND ENERGETIC</w:t>
      </w:r>
    </w:p>
    <w:p w:rsidR="00581C82" w:rsidRPr="002F362D" w:rsidRDefault="00517F77" w:rsidP="00581C82">
      <w:pPr>
        <w:spacing w:after="0" w:line="240" w:lineRule="auto"/>
        <w:jc w:val="center"/>
        <w:rPr>
          <w:rFonts w:ascii="Times New Roman" w:hAnsi="Times New Roman" w:cs="Times New Roman"/>
          <w:sz w:val="28"/>
          <w:szCs w:val="28"/>
          <w:lang w:val="en-GB"/>
        </w:rPr>
      </w:pPr>
      <w:r w:rsidRPr="00517F77">
        <w:rPr>
          <w:rFonts w:ascii="Times New Roman" w:hAnsi="Times New Roman" w:cs="Times New Roman"/>
          <w:sz w:val="28"/>
          <w:szCs w:val="28"/>
          <w:lang w:val="en-US"/>
        </w:rPr>
        <w:t>CHAIR</w:t>
      </w:r>
      <w:r w:rsidR="00581C82" w:rsidRPr="00517F77">
        <w:rPr>
          <w:rFonts w:ascii="Times New Roman" w:hAnsi="Times New Roman" w:cs="Times New Roman"/>
          <w:sz w:val="28"/>
          <w:szCs w:val="28"/>
          <w:lang w:val="en-GB"/>
        </w:rPr>
        <w:t xml:space="preserve"> «</w:t>
      </w:r>
      <w:r w:rsidR="00581C82" w:rsidRPr="00517F77">
        <w:rPr>
          <w:rFonts w:ascii="Times New Roman" w:hAnsi="Times New Roman" w:cs="Times New Roman"/>
          <w:sz w:val="28"/>
          <w:szCs w:val="28"/>
          <w:lang w:val="en-US" w:eastAsia="ko-KR"/>
        </w:rPr>
        <w:t xml:space="preserve"> ENERGETICS</w:t>
      </w:r>
      <w:r w:rsidR="00581C82" w:rsidRPr="002F362D">
        <w:rPr>
          <w:rFonts w:ascii="Times New Roman" w:hAnsi="Times New Roman" w:cs="Times New Roman"/>
          <w:sz w:val="28"/>
          <w:szCs w:val="28"/>
          <w:lang w:val="en-US" w:eastAsia="ko-KR"/>
        </w:rPr>
        <w:t xml:space="preserve"> AND RENEWABLE ENERGY SYSTEMS</w:t>
      </w:r>
      <w:r w:rsidR="00581C82" w:rsidRPr="002F362D">
        <w:rPr>
          <w:rFonts w:ascii="Times New Roman" w:hAnsi="Times New Roman" w:cs="Times New Roman"/>
          <w:sz w:val="28"/>
          <w:szCs w:val="28"/>
          <w:lang w:val="en-GB"/>
        </w:rPr>
        <w:t xml:space="preserve"> »</w:t>
      </w:r>
    </w:p>
    <w:p w:rsidR="00311041" w:rsidRPr="002F362D" w:rsidRDefault="00311041" w:rsidP="00311041">
      <w:pPr>
        <w:shd w:val="clear" w:color="auto" w:fill="FFFFFF"/>
        <w:spacing w:after="0" w:line="240" w:lineRule="auto"/>
        <w:ind w:firstLine="720"/>
        <w:jc w:val="center"/>
        <w:rPr>
          <w:rFonts w:ascii="Times New Roman" w:hAnsi="Times New Roman" w:cs="Times New Roman"/>
          <w:b/>
          <w:spacing w:val="-2"/>
          <w:sz w:val="28"/>
          <w:szCs w:val="28"/>
          <w:lang w:val="en-GB"/>
        </w:rPr>
      </w:pPr>
    </w:p>
    <w:p w:rsidR="00311041" w:rsidRPr="002F362D" w:rsidRDefault="00311041" w:rsidP="00311041">
      <w:pPr>
        <w:shd w:val="clear" w:color="auto" w:fill="FFFFFF"/>
        <w:spacing w:after="0" w:line="240" w:lineRule="auto"/>
        <w:ind w:firstLine="720"/>
        <w:jc w:val="center"/>
        <w:rPr>
          <w:rFonts w:ascii="Times New Roman" w:hAnsi="Times New Roman" w:cs="Times New Roman"/>
          <w:b/>
          <w:spacing w:val="-2"/>
          <w:sz w:val="28"/>
          <w:szCs w:val="28"/>
          <w:lang w:val="en-US"/>
        </w:rPr>
      </w:pPr>
    </w:p>
    <w:p w:rsidR="00311041" w:rsidRPr="002F362D" w:rsidRDefault="00511146" w:rsidP="00311041">
      <w:pPr>
        <w:shd w:val="clear" w:color="auto" w:fill="FFFFFF"/>
        <w:spacing w:after="0" w:line="240" w:lineRule="auto"/>
        <w:ind w:firstLine="720"/>
        <w:jc w:val="center"/>
        <w:rPr>
          <w:rFonts w:ascii="Times New Roman" w:hAnsi="Times New Roman" w:cs="Times New Roman"/>
          <w:b/>
          <w:spacing w:val="-2"/>
          <w:sz w:val="28"/>
          <w:szCs w:val="28"/>
          <w:lang w:val="en-US"/>
        </w:rPr>
      </w:pPr>
      <w:r w:rsidRPr="002F362D">
        <w:rPr>
          <w:rFonts w:ascii="Times New Roman" w:hAnsi="Times New Roman" w:cs="Times New Roman"/>
          <w:b/>
          <w:noProof/>
          <w:spacing w:val="-2"/>
          <w:sz w:val="28"/>
          <w:szCs w:val="28"/>
        </w:rPr>
        <w:drawing>
          <wp:inline distT="0" distB="0" distL="0" distR="0">
            <wp:extent cx="2390775" cy="990600"/>
            <wp:effectExtent l="0" t="0" r="9525"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90775" cy="990600"/>
                    </a:xfrm>
                    <a:prstGeom prst="rect">
                      <a:avLst/>
                    </a:prstGeom>
                    <a:noFill/>
                    <a:ln>
                      <a:noFill/>
                    </a:ln>
                  </pic:spPr>
                </pic:pic>
              </a:graphicData>
            </a:graphic>
          </wp:inline>
        </w:drawing>
      </w:r>
    </w:p>
    <w:p w:rsidR="00311041" w:rsidRPr="002F362D" w:rsidRDefault="00311041" w:rsidP="00311041">
      <w:pPr>
        <w:shd w:val="clear" w:color="auto" w:fill="FFFFFF"/>
        <w:spacing w:after="0" w:line="240" w:lineRule="auto"/>
        <w:ind w:firstLine="720"/>
        <w:jc w:val="center"/>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jc w:val="center"/>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jc w:val="center"/>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jc w:val="center"/>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jc w:val="center"/>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rPr>
          <w:rFonts w:ascii="Times New Roman" w:hAnsi="Times New Roman" w:cs="Times New Roman"/>
          <w:b/>
          <w:spacing w:val="-2"/>
          <w:sz w:val="28"/>
          <w:szCs w:val="28"/>
          <w:lang w:val="en-US"/>
        </w:rPr>
      </w:pPr>
    </w:p>
    <w:p w:rsidR="00511146" w:rsidRPr="002F362D" w:rsidRDefault="00511146" w:rsidP="00511146">
      <w:pPr>
        <w:ind w:firstLine="567"/>
        <w:jc w:val="center"/>
        <w:rPr>
          <w:sz w:val="28"/>
          <w:szCs w:val="28"/>
        </w:rPr>
      </w:pPr>
    </w:p>
    <w:p w:rsidR="00311041" w:rsidRPr="002F362D" w:rsidRDefault="00511146" w:rsidP="00511146">
      <w:pPr>
        <w:spacing w:after="0" w:line="240" w:lineRule="auto"/>
        <w:jc w:val="center"/>
        <w:rPr>
          <w:rFonts w:ascii="Times New Roman" w:hAnsi="Times New Roman" w:cs="Times New Roman"/>
          <w:b/>
          <w:sz w:val="28"/>
          <w:szCs w:val="28"/>
          <w:lang w:val="en-US"/>
        </w:rPr>
      </w:pPr>
      <w:r w:rsidRPr="002F362D">
        <w:rPr>
          <w:rFonts w:ascii="Times New Roman" w:hAnsi="Times New Roman" w:cs="Times New Roman"/>
          <w:b/>
          <w:sz w:val="28"/>
          <w:szCs w:val="28"/>
          <w:lang w:val="en-US"/>
        </w:rPr>
        <w:t>Methodical instructions</w:t>
      </w:r>
      <w:r w:rsidRPr="002F362D">
        <w:rPr>
          <w:b/>
          <w:sz w:val="28"/>
          <w:szCs w:val="28"/>
          <w:lang w:val="en-US"/>
        </w:rPr>
        <w:t xml:space="preserve"> </w:t>
      </w:r>
      <w:r w:rsidR="00311041" w:rsidRPr="002F362D">
        <w:rPr>
          <w:rFonts w:ascii="Times New Roman" w:hAnsi="Times New Roman" w:cs="Times New Roman"/>
          <w:b/>
          <w:bCs/>
          <w:sz w:val="28"/>
          <w:szCs w:val="28"/>
          <w:lang w:val="en-US"/>
        </w:rPr>
        <w:t xml:space="preserve">and </w:t>
      </w:r>
      <w:r w:rsidR="00311041" w:rsidRPr="002F362D">
        <w:rPr>
          <w:rFonts w:ascii="Times New Roman" w:hAnsi="Times New Roman" w:cs="Times New Roman"/>
          <w:b/>
          <w:sz w:val="28"/>
          <w:szCs w:val="28"/>
          <w:lang w:val="en-US"/>
        </w:rPr>
        <w:t xml:space="preserve">tasks on performance of SIW and SIWT </w:t>
      </w:r>
    </w:p>
    <w:p w:rsidR="00311041" w:rsidRPr="002F362D" w:rsidRDefault="00311041" w:rsidP="00311041">
      <w:pPr>
        <w:spacing w:after="0" w:line="240" w:lineRule="auto"/>
        <w:jc w:val="center"/>
        <w:rPr>
          <w:rFonts w:ascii="Times New Roman" w:hAnsi="Times New Roman" w:cs="Times New Roman"/>
          <w:b/>
          <w:sz w:val="28"/>
          <w:szCs w:val="28"/>
          <w:lang w:val="en-GB"/>
        </w:rPr>
      </w:pPr>
      <w:proofErr w:type="gramStart"/>
      <w:r w:rsidRPr="002F362D">
        <w:rPr>
          <w:rFonts w:ascii="Times New Roman" w:hAnsi="Times New Roman" w:cs="Times New Roman"/>
          <w:b/>
          <w:sz w:val="28"/>
          <w:szCs w:val="28"/>
          <w:lang w:val="en-US"/>
        </w:rPr>
        <w:t>on</w:t>
      </w:r>
      <w:proofErr w:type="gramEnd"/>
      <w:r w:rsidRPr="002F362D">
        <w:rPr>
          <w:rFonts w:ascii="Times New Roman" w:hAnsi="Times New Roman" w:cs="Times New Roman"/>
          <w:b/>
          <w:sz w:val="28"/>
          <w:szCs w:val="28"/>
          <w:lang w:val="en-US"/>
        </w:rPr>
        <w:t xml:space="preserve"> discipline </w:t>
      </w:r>
      <w:r w:rsidRPr="002F362D">
        <w:rPr>
          <w:rFonts w:ascii="Times New Roman" w:hAnsi="Times New Roman" w:cs="Times New Roman"/>
          <w:b/>
          <w:sz w:val="28"/>
          <w:szCs w:val="28"/>
          <w:lang w:val="en-GB"/>
        </w:rPr>
        <w:t xml:space="preserve">«Electrical materials »  for bachelor students </w:t>
      </w:r>
    </w:p>
    <w:p w:rsidR="00311041" w:rsidRPr="002F362D" w:rsidRDefault="00311041" w:rsidP="00311041">
      <w:pPr>
        <w:spacing w:after="0" w:line="240" w:lineRule="auto"/>
        <w:jc w:val="center"/>
        <w:rPr>
          <w:rFonts w:ascii="Times New Roman" w:hAnsi="Times New Roman" w:cs="Times New Roman"/>
          <w:b/>
          <w:sz w:val="28"/>
          <w:szCs w:val="28"/>
          <w:lang w:val="en-GB"/>
        </w:rPr>
      </w:pPr>
      <w:r w:rsidRPr="002F362D">
        <w:rPr>
          <w:rFonts w:ascii="Times New Roman" w:hAnsi="Times New Roman" w:cs="Times New Roman"/>
          <w:b/>
          <w:sz w:val="28"/>
          <w:szCs w:val="28"/>
          <w:lang w:val="en-GB"/>
        </w:rPr>
        <w:t xml:space="preserve"> </w:t>
      </w:r>
      <w:proofErr w:type="gramStart"/>
      <w:r w:rsidRPr="002F362D">
        <w:rPr>
          <w:rFonts w:ascii="Times New Roman" w:hAnsi="Times New Roman" w:cs="Times New Roman"/>
          <w:b/>
          <w:sz w:val="28"/>
          <w:szCs w:val="28"/>
          <w:lang w:val="en-GB"/>
        </w:rPr>
        <w:t>of</w:t>
      </w:r>
      <w:proofErr w:type="gramEnd"/>
      <w:r w:rsidRPr="002F362D">
        <w:rPr>
          <w:rFonts w:ascii="Times New Roman" w:hAnsi="Times New Roman" w:cs="Times New Roman"/>
          <w:b/>
          <w:sz w:val="28"/>
          <w:szCs w:val="28"/>
          <w:lang w:val="en-GB"/>
        </w:rPr>
        <w:t xml:space="preserve"> specialty 5B071800 «</w:t>
      </w:r>
      <w:r w:rsidRPr="002F362D">
        <w:rPr>
          <w:rFonts w:ascii="Times New Roman" w:hAnsi="Times New Roman" w:cs="Times New Roman"/>
          <w:b/>
          <w:sz w:val="28"/>
          <w:szCs w:val="28"/>
          <w:lang w:val="en-US" w:eastAsia="ko-KR"/>
        </w:rPr>
        <w:t>Electroenergetics</w:t>
      </w:r>
      <w:r w:rsidRPr="002F362D">
        <w:rPr>
          <w:rFonts w:ascii="Times New Roman" w:hAnsi="Times New Roman" w:cs="Times New Roman"/>
          <w:b/>
          <w:sz w:val="28"/>
          <w:szCs w:val="28"/>
          <w:lang w:val="en-GB"/>
        </w:rPr>
        <w:t>»</w:t>
      </w:r>
    </w:p>
    <w:p w:rsidR="00311041" w:rsidRPr="002F362D" w:rsidRDefault="00311041" w:rsidP="00311041">
      <w:pPr>
        <w:spacing w:after="0" w:line="240" w:lineRule="auto"/>
        <w:rPr>
          <w:rFonts w:ascii="Times New Roman" w:hAnsi="Times New Roman" w:cs="Times New Roman"/>
          <w:sz w:val="28"/>
          <w:szCs w:val="28"/>
          <w:lang w:val="en-US"/>
        </w:rPr>
      </w:pPr>
    </w:p>
    <w:p w:rsidR="00311041" w:rsidRPr="002F362D" w:rsidRDefault="00311041" w:rsidP="00311041">
      <w:pPr>
        <w:shd w:val="clear" w:color="auto" w:fill="FFFFFF"/>
        <w:spacing w:after="0" w:line="240" w:lineRule="auto"/>
        <w:ind w:firstLine="720"/>
        <w:jc w:val="center"/>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hd w:val="clear" w:color="auto" w:fill="FFFFFF"/>
        <w:spacing w:after="0" w:line="240" w:lineRule="auto"/>
        <w:ind w:firstLine="720"/>
        <w:rPr>
          <w:rFonts w:ascii="Times New Roman" w:hAnsi="Times New Roman" w:cs="Times New Roman"/>
          <w:b/>
          <w:spacing w:val="-2"/>
          <w:sz w:val="28"/>
          <w:szCs w:val="28"/>
          <w:lang w:val="en-US"/>
        </w:rPr>
      </w:pPr>
    </w:p>
    <w:p w:rsidR="00311041" w:rsidRPr="002F362D" w:rsidRDefault="00311041" w:rsidP="00311041">
      <w:pPr>
        <w:spacing w:after="0" w:line="240" w:lineRule="auto"/>
        <w:jc w:val="center"/>
        <w:rPr>
          <w:rFonts w:ascii="Times New Roman" w:hAnsi="Times New Roman" w:cs="Times New Roman"/>
          <w:spacing w:val="-1"/>
          <w:sz w:val="28"/>
          <w:szCs w:val="28"/>
          <w:lang w:val="en-GB"/>
        </w:rPr>
      </w:pPr>
      <w:r w:rsidRPr="002F362D">
        <w:rPr>
          <w:rFonts w:ascii="Times New Roman" w:hAnsi="Times New Roman" w:cs="Times New Roman"/>
          <w:sz w:val="28"/>
          <w:szCs w:val="28"/>
          <w:lang w:val="en-GB"/>
        </w:rPr>
        <w:t>Shymkent</w:t>
      </w:r>
      <w:r w:rsidRPr="002F362D">
        <w:rPr>
          <w:rFonts w:ascii="Times New Roman" w:hAnsi="Times New Roman" w:cs="Times New Roman"/>
          <w:spacing w:val="-1"/>
          <w:sz w:val="28"/>
          <w:szCs w:val="28"/>
          <w:lang w:val="en-GB"/>
        </w:rPr>
        <w:t>, 2019</w:t>
      </w:r>
    </w:p>
    <w:p w:rsidR="00311041" w:rsidRPr="002F362D" w:rsidRDefault="00311041" w:rsidP="00311041">
      <w:pPr>
        <w:spacing w:after="0" w:line="240" w:lineRule="auto"/>
        <w:rPr>
          <w:rFonts w:ascii="Times New Roman" w:hAnsi="Times New Roman" w:cs="Times New Roman"/>
          <w:sz w:val="28"/>
          <w:szCs w:val="28"/>
          <w:lang w:val="en-GB"/>
        </w:rPr>
      </w:pPr>
      <w:r w:rsidRPr="002F362D">
        <w:rPr>
          <w:rFonts w:ascii="Times New Roman" w:hAnsi="Times New Roman" w:cs="Times New Roman"/>
          <w:sz w:val="28"/>
          <w:szCs w:val="28"/>
          <w:lang w:val="en-GB"/>
        </w:rPr>
        <w:br w:type="page"/>
      </w:r>
    </w:p>
    <w:p w:rsidR="000D7DC9" w:rsidRDefault="007D5C6E" w:rsidP="000D7DC9">
      <w:pPr>
        <w:shd w:val="clear" w:color="auto" w:fill="FFFFFF"/>
        <w:spacing w:after="0" w:line="240" w:lineRule="auto"/>
        <w:jc w:val="both"/>
        <w:rPr>
          <w:rFonts w:ascii="Times New Roman" w:hAnsi="Times New Roman" w:cs="Times New Roman"/>
          <w:spacing w:val="-2"/>
          <w:sz w:val="28"/>
          <w:szCs w:val="28"/>
          <w:lang w:val="en-US"/>
        </w:rPr>
      </w:pPr>
      <w:r w:rsidRPr="007D5C6E">
        <w:rPr>
          <w:rFonts w:ascii="Times New Roman" w:hAnsi="Times New Roman" w:cs="Times New Roman"/>
          <w:spacing w:val="-2"/>
          <w:sz w:val="28"/>
          <w:szCs w:val="28"/>
          <w:lang w:val="en-US"/>
        </w:rPr>
        <w:lastRenderedPageBreak/>
        <w:t>UDC 621.315</w:t>
      </w:r>
    </w:p>
    <w:p w:rsidR="007D5C6E" w:rsidRPr="002F362D" w:rsidRDefault="007D5C6E" w:rsidP="000D7DC9">
      <w:pPr>
        <w:shd w:val="clear" w:color="auto" w:fill="FFFFFF"/>
        <w:spacing w:after="0" w:line="240" w:lineRule="auto"/>
        <w:jc w:val="both"/>
        <w:rPr>
          <w:rFonts w:ascii="Times New Roman" w:hAnsi="Times New Roman" w:cs="Times New Roman"/>
          <w:spacing w:val="-2"/>
          <w:sz w:val="28"/>
          <w:szCs w:val="28"/>
          <w:lang w:val="en-US"/>
        </w:rPr>
      </w:pPr>
    </w:p>
    <w:p w:rsidR="005A17F4" w:rsidRPr="002F362D" w:rsidRDefault="005A17F4" w:rsidP="005A17F4">
      <w:pPr>
        <w:spacing w:after="0" w:line="240" w:lineRule="auto"/>
        <w:ind w:firstLine="709"/>
        <w:jc w:val="both"/>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The author: Korolkov A.V.</w:t>
      </w:r>
      <w:proofErr w:type="gramEnd"/>
    </w:p>
    <w:p w:rsidR="005A17F4" w:rsidRPr="002F362D" w:rsidRDefault="00511146" w:rsidP="00694D0D">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Methodical instructions</w:t>
      </w:r>
      <w:r w:rsidRPr="002F362D">
        <w:rPr>
          <w:sz w:val="28"/>
          <w:szCs w:val="28"/>
          <w:lang w:val="en-US"/>
        </w:rPr>
        <w:t xml:space="preserve"> </w:t>
      </w:r>
      <w:r w:rsidRPr="002F362D">
        <w:rPr>
          <w:rFonts w:ascii="Times New Roman" w:hAnsi="Times New Roman" w:cs="Times New Roman"/>
          <w:bCs/>
          <w:sz w:val="28"/>
          <w:szCs w:val="28"/>
          <w:lang w:val="en-US"/>
        </w:rPr>
        <w:t xml:space="preserve">and </w:t>
      </w:r>
      <w:r w:rsidRPr="002F362D">
        <w:rPr>
          <w:rFonts w:ascii="Times New Roman" w:hAnsi="Times New Roman" w:cs="Times New Roman"/>
          <w:sz w:val="28"/>
          <w:szCs w:val="28"/>
          <w:lang w:val="en-US"/>
        </w:rPr>
        <w:t xml:space="preserve">tasks on performance of SIW and SIWT on discipline </w:t>
      </w:r>
      <w:r w:rsidR="00C6338D" w:rsidRPr="002F362D">
        <w:rPr>
          <w:rFonts w:ascii="Times New Roman" w:hAnsi="Times New Roman" w:cs="Times New Roman"/>
          <w:sz w:val="28"/>
          <w:szCs w:val="28"/>
          <w:lang w:val="en-GB"/>
        </w:rPr>
        <w:t>«Electrical materials</w:t>
      </w:r>
      <w:proofErr w:type="gramStart"/>
      <w:r w:rsidRPr="002F362D">
        <w:rPr>
          <w:rFonts w:ascii="Times New Roman" w:hAnsi="Times New Roman" w:cs="Times New Roman"/>
          <w:sz w:val="28"/>
          <w:szCs w:val="28"/>
          <w:lang w:val="en-GB"/>
        </w:rPr>
        <w:t>»  for</w:t>
      </w:r>
      <w:proofErr w:type="gramEnd"/>
      <w:r w:rsidRPr="002F362D">
        <w:rPr>
          <w:rFonts w:ascii="Times New Roman" w:hAnsi="Times New Roman" w:cs="Times New Roman"/>
          <w:sz w:val="28"/>
          <w:szCs w:val="28"/>
          <w:lang w:val="en-GB"/>
        </w:rPr>
        <w:t xml:space="preserve"> bachelor students  of specialty 5B071800 «</w:t>
      </w:r>
      <w:r w:rsidRPr="002F362D">
        <w:rPr>
          <w:rFonts w:ascii="Times New Roman" w:hAnsi="Times New Roman" w:cs="Times New Roman"/>
          <w:sz w:val="28"/>
          <w:szCs w:val="28"/>
          <w:lang w:val="en-US" w:eastAsia="ko-KR"/>
        </w:rPr>
        <w:t>Electroenergetics</w:t>
      </w:r>
      <w:r w:rsidRPr="002F362D">
        <w:rPr>
          <w:rFonts w:ascii="Times New Roman" w:hAnsi="Times New Roman" w:cs="Times New Roman"/>
          <w:sz w:val="28"/>
          <w:szCs w:val="28"/>
          <w:lang w:val="en-GB"/>
        </w:rPr>
        <w:t>»</w:t>
      </w:r>
      <w:r w:rsidR="005A17F4" w:rsidRPr="002F362D">
        <w:rPr>
          <w:rFonts w:ascii="Times New Roman" w:hAnsi="Times New Roman" w:cs="Times New Roman"/>
          <w:sz w:val="28"/>
          <w:szCs w:val="28"/>
          <w:lang w:val="en-US"/>
        </w:rPr>
        <w:t xml:space="preserve">. </w:t>
      </w:r>
      <w:proofErr w:type="gramStart"/>
      <w:r w:rsidR="005A17F4" w:rsidRPr="002F362D">
        <w:rPr>
          <w:rFonts w:ascii="Times New Roman" w:hAnsi="Times New Roman" w:cs="Times New Roman"/>
          <w:sz w:val="28"/>
          <w:szCs w:val="28"/>
          <w:lang w:val="en-US"/>
        </w:rPr>
        <w:t>- Shymkent: SKSU, 201</w:t>
      </w:r>
      <w:r w:rsidR="00694D0D" w:rsidRPr="002F362D">
        <w:rPr>
          <w:rFonts w:ascii="Times New Roman" w:hAnsi="Times New Roman" w:cs="Times New Roman"/>
          <w:sz w:val="28"/>
          <w:szCs w:val="28"/>
          <w:lang w:val="en-US"/>
        </w:rPr>
        <w:t>9</w:t>
      </w:r>
      <w:r w:rsidR="005A17F4" w:rsidRPr="002F362D">
        <w:rPr>
          <w:rFonts w:ascii="Times New Roman" w:hAnsi="Times New Roman" w:cs="Times New Roman"/>
          <w:sz w:val="28"/>
          <w:szCs w:val="28"/>
          <w:lang w:val="en-US"/>
        </w:rPr>
        <w:t>.</w:t>
      </w:r>
      <w:proofErr w:type="gramEnd"/>
      <w:r w:rsidR="005A17F4" w:rsidRPr="002F362D">
        <w:rPr>
          <w:rFonts w:ascii="Times New Roman" w:hAnsi="Times New Roman" w:cs="Times New Roman"/>
          <w:sz w:val="28"/>
          <w:szCs w:val="28"/>
          <w:lang w:val="en-US"/>
        </w:rPr>
        <w:t xml:space="preserve"> </w:t>
      </w:r>
      <w:proofErr w:type="gramStart"/>
      <w:r w:rsidR="005A17F4" w:rsidRPr="002F362D">
        <w:rPr>
          <w:rFonts w:ascii="Times New Roman" w:hAnsi="Times New Roman" w:cs="Times New Roman"/>
          <w:sz w:val="28"/>
          <w:szCs w:val="28"/>
          <w:lang w:val="en-US"/>
        </w:rPr>
        <w:t>–</w:t>
      </w:r>
      <w:r w:rsidR="00F2288F">
        <w:rPr>
          <w:rFonts w:ascii="Times New Roman" w:hAnsi="Times New Roman" w:cs="Times New Roman"/>
          <w:sz w:val="28"/>
          <w:szCs w:val="28"/>
          <w:lang w:val="en-US"/>
        </w:rPr>
        <w:t xml:space="preserve"> 48</w:t>
      </w:r>
      <w:r w:rsidR="005A17F4" w:rsidRPr="002F362D">
        <w:rPr>
          <w:rFonts w:ascii="Times New Roman" w:hAnsi="Times New Roman" w:cs="Times New Roman"/>
          <w:sz w:val="28"/>
          <w:szCs w:val="28"/>
          <w:lang w:val="en-US"/>
        </w:rPr>
        <w:t xml:space="preserve"> p.</w:t>
      </w:r>
      <w:proofErr w:type="gramEnd"/>
    </w:p>
    <w:p w:rsidR="00694D0D" w:rsidRPr="002F362D" w:rsidRDefault="00694D0D" w:rsidP="00694D0D">
      <w:pPr>
        <w:spacing w:after="0" w:line="240" w:lineRule="auto"/>
        <w:ind w:firstLine="709"/>
        <w:jc w:val="both"/>
        <w:rPr>
          <w:rFonts w:ascii="Times New Roman" w:hAnsi="Times New Roman" w:cs="Times New Roman"/>
          <w:sz w:val="28"/>
          <w:szCs w:val="28"/>
          <w:lang w:val="en-US" w:eastAsia="ko-KR"/>
        </w:rPr>
      </w:pPr>
    </w:p>
    <w:p w:rsidR="00694D0D" w:rsidRPr="002F362D" w:rsidRDefault="00694D0D" w:rsidP="00694D0D">
      <w:pPr>
        <w:spacing w:after="0" w:line="240" w:lineRule="auto"/>
        <w:ind w:firstLine="567"/>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Methodical instructions</w:t>
      </w:r>
      <w:r w:rsidRPr="002F362D">
        <w:rPr>
          <w:sz w:val="28"/>
          <w:szCs w:val="28"/>
          <w:lang w:val="en-US"/>
        </w:rPr>
        <w:t xml:space="preserve"> </w:t>
      </w:r>
      <w:r w:rsidRPr="002F362D">
        <w:rPr>
          <w:rFonts w:ascii="Times New Roman" w:hAnsi="Times New Roman" w:cs="Times New Roman"/>
          <w:bCs/>
          <w:sz w:val="28"/>
          <w:szCs w:val="28"/>
          <w:lang w:val="en-US"/>
        </w:rPr>
        <w:t xml:space="preserve">and </w:t>
      </w:r>
      <w:r w:rsidRPr="002F362D">
        <w:rPr>
          <w:rFonts w:ascii="Times New Roman" w:hAnsi="Times New Roman" w:cs="Times New Roman"/>
          <w:sz w:val="28"/>
          <w:szCs w:val="28"/>
          <w:lang w:val="en-US"/>
        </w:rPr>
        <w:t xml:space="preserve">tasks on performance of SIW and SIWT </w:t>
      </w:r>
      <w:proofErr w:type="gramStart"/>
      <w:r w:rsidRPr="002F362D">
        <w:rPr>
          <w:rFonts w:ascii="Times New Roman" w:hAnsi="Times New Roman" w:cs="Times New Roman"/>
          <w:sz w:val="28"/>
          <w:szCs w:val="28"/>
          <w:lang w:val="en-US"/>
        </w:rPr>
        <w:t>have been drawn up</w:t>
      </w:r>
      <w:proofErr w:type="gramEnd"/>
      <w:r w:rsidRPr="002F362D">
        <w:rPr>
          <w:rFonts w:ascii="Times New Roman" w:hAnsi="Times New Roman" w:cs="Times New Roman"/>
          <w:sz w:val="28"/>
          <w:szCs w:val="28"/>
          <w:lang w:val="en-US"/>
        </w:rPr>
        <w:t xml:space="preserve"> in accordance with the curriculum and course program on discipline «</w:t>
      </w:r>
      <w:bookmarkStart w:id="0" w:name="_GoBack"/>
      <w:bookmarkEnd w:id="0"/>
      <w:r w:rsidR="00A17301" w:rsidRPr="002F362D">
        <w:rPr>
          <w:rFonts w:ascii="Times New Roman" w:hAnsi="Times New Roman" w:cs="Times New Roman"/>
          <w:sz w:val="28"/>
          <w:szCs w:val="28"/>
          <w:lang w:val="en-GB"/>
        </w:rPr>
        <w:t>Electrical materials</w:t>
      </w:r>
      <w:r w:rsidRPr="002F362D">
        <w:rPr>
          <w:rFonts w:ascii="Times New Roman" w:hAnsi="Times New Roman" w:cs="Times New Roman"/>
          <w:sz w:val="28"/>
          <w:szCs w:val="28"/>
          <w:lang w:val="en-US"/>
        </w:rPr>
        <w:t>» and include all necessary information on carrying-out of SIW and SIWT connected with themes.</w:t>
      </w:r>
    </w:p>
    <w:p w:rsidR="00694D0D" w:rsidRPr="00143C2C" w:rsidRDefault="00694D0D" w:rsidP="00694D0D">
      <w:pPr>
        <w:spacing w:after="0" w:line="240" w:lineRule="auto"/>
        <w:ind w:firstLine="708"/>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Methodical </w:t>
      </w:r>
      <w:r w:rsidRPr="00143C2C">
        <w:rPr>
          <w:rFonts w:ascii="Times New Roman" w:hAnsi="Times New Roman" w:cs="Times New Roman"/>
          <w:sz w:val="28"/>
          <w:szCs w:val="28"/>
          <w:lang w:val="en-US"/>
        </w:rPr>
        <w:t>instructions contain all instructions for performance of SIW and SIWT and individual tasks for students.</w:t>
      </w:r>
    </w:p>
    <w:p w:rsidR="00694D0D" w:rsidRPr="00143C2C" w:rsidRDefault="00694D0D" w:rsidP="00694D0D">
      <w:pPr>
        <w:spacing w:after="0" w:line="240" w:lineRule="auto"/>
        <w:ind w:firstLine="567"/>
        <w:jc w:val="both"/>
        <w:rPr>
          <w:rFonts w:ascii="Times New Roman" w:hAnsi="Times New Roman" w:cs="Times New Roman"/>
          <w:sz w:val="28"/>
          <w:szCs w:val="28"/>
          <w:lang w:val="en-US"/>
        </w:rPr>
      </w:pPr>
      <w:r w:rsidRPr="00143C2C">
        <w:rPr>
          <w:rFonts w:ascii="Times New Roman" w:hAnsi="Times New Roman" w:cs="Times New Roman"/>
          <w:sz w:val="28"/>
          <w:szCs w:val="28"/>
          <w:lang w:val="en-US"/>
        </w:rPr>
        <w:t xml:space="preserve">Methodical instructions of SIW and SIWT </w:t>
      </w:r>
      <w:proofErr w:type="gramStart"/>
      <w:r w:rsidRPr="00143C2C">
        <w:rPr>
          <w:rFonts w:ascii="Times New Roman" w:hAnsi="Times New Roman" w:cs="Times New Roman"/>
          <w:sz w:val="28"/>
          <w:szCs w:val="28"/>
          <w:lang w:val="en-US"/>
        </w:rPr>
        <w:t>are intended</w:t>
      </w:r>
      <w:proofErr w:type="gramEnd"/>
      <w:r w:rsidRPr="00143C2C">
        <w:rPr>
          <w:rFonts w:ascii="Times New Roman" w:hAnsi="Times New Roman" w:cs="Times New Roman"/>
          <w:sz w:val="28"/>
          <w:szCs w:val="28"/>
          <w:lang w:val="en-US"/>
        </w:rPr>
        <w:t xml:space="preserve"> for students of specialty </w:t>
      </w:r>
      <w:r w:rsidRPr="00143C2C">
        <w:rPr>
          <w:rFonts w:ascii="Times New Roman" w:hAnsi="Times New Roman" w:cs="Times New Roman"/>
          <w:sz w:val="28"/>
          <w:szCs w:val="28"/>
          <w:lang w:val="en-GB"/>
        </w:rPr>
        <w:t>5B071800 «</w:t>
      </w:r>
      <w:r w:rsidRPr="00143C2C">
        <w:rPr>
          <w:rFonts w:ascii="Times New Roman" w:hAnsi="Times New Roman" w:cs="Times New Roman"/>
          <w:sz w:val="28"/>
          <w:szCs w:val="28"/>
          <w:lang w:val="en-US" w:eastAsia="ko-KR"/>
        </w:rPr>
        <w:t>Electroenergetics</w:t>
      </w:r>
      <w:r w:rsidRPr="00143C2C">
        <w:rPr>
          <w:rFonts w:ascii="Times New Roman" w:hAnsi="Times New Roman" w:cs="Times New Roman"/>
          <w:sz w:val="28"/>
          <w:szCs w:val="28"/>
          <w:lang w:val="en-GB"/>
        </w:rPr>
        <w:t>».</w:t>
      </w:r>
    </w:p>
    <w:p w:rsidR="007561B4" w:rsidRPr="00143C2C" w:rsidRDefault="007561B4" w:rsidP="00143C2C">
      <w:pPr>
        <w:spacing w:after="0" w:line="240" w:lineRule="auto"/>
        <w:ind w:firstLine="567"/>
        <w:rPr>
          <w:rFonts w:ascii="Times New Roman" w:hAnsi="Times New Roman" w:cs="Times New Roman"/>
          <w:sz w:val="28"/>
          <w:szCs w:val="28"/>
          <w:lang w:val="en-GB"/>
        </w:rPr>
      </w:pPr>
      <w:proofErr w:type="gramStart"/>
      <w:r w:rsidRPr="00143C2C">
        <w:rPr>
          <w:rFonts w:ascii="Times New Roman" w:hAnsi="Times New Roman" w:cs="Times New Roman"/>
          <w:sz w:val="28"/>
          <w:szCs w:val="28"/>
          <w:lang w:val="en-GB"/>
        </w:rPr>
        <w:t>Refs.</w:t>
      </w:r>
      <w:proofErr w:type="gramEnd"/>
      <w:r w:rsidRPr="00143C2C">
        <w:rPr>
          <w:rFonts w:ascii="Times New Roman" w:hAnsi="Times New Roman" w:cs="Times New Roman"/>
          <w:sz w:val="28"/>
          <w:szCs w:val="28"/>
          <w:lang w:val="en-GB"/>
        </w:rPr>
        <w:t xml:space="preserve"> </w:t>
      </w:r>
      <w:proofErr w:type="gramStart"/>
      <w:r w:rsidRPr="00143C2C">
        <w:rPr>
          <w:rFonts w:ascii="Times New Roman" w:hAnsi="Times New Roman" w:cs="Times New Roman"/>
          <w:sz w:val="28"/>
          <w:szCs w:val="28"/>
          <w:lang w:val="en-GB"/>
        </w:rPr>
        <w:t>– 8 titles.</w:t>
      </w:r>
      <w:proofErr w:type="gramEnd"/>
    </w:p>
    <w:p w:rsidR="00694D0D" w:rsidRPr="00143C2C" w:rsidRDefault="00694D0D" w:rsidP="00143C2C">
      <w:pPr>
        <w:shd w:val="clear" w:color="auto" w:fill="FFFFFF"/>
        <w:adjustRightInd w:val="0"/>
        <w:spacing w:after="0" w:line="240" w:lineRule="auto"/>
        <w:ind w:firstLine="708"/>
        <w:jc w:val="both"/>
        <w:rPr>
          <w:rFonts w:ascii="Times New Roman" w:hAnsi="Times New Roman" w:cs="Times New Roman"/>
          <w:sz w:val="28"/>
          <w:szCs w:val="28"/>
          <w:lang w:val="en-US"/>
        </w:rPr>
      </w:pPr>
    </w:p>
    <w:p w:rsidR="007561B4" w:rsidRPr="00143C2C" w:rsidRDefault="007561B4" w:rsidP="00143C2C">
      <w:pPr>
        <w:spacing w:after="0" w:line="240" w:lineRule="auto"/>
        <w:ind w:firstLine="567"/>
        <w:jc w:val="both"/>
        <w:rPr>
          <w:rFonts w:ascii="Times New Roman" w:hAnsi="Times New Roman" w:cs="Times New Roman"/>
          <w:sz w:val="28"/>
          <w:szCs w:val="28"/>
          <w:lang w:val="en-GB"/>
        </w:rPr>
      </w:pPr>
      <w:r w:rsidRPr="00143C2C">
        <w:rPr>
          <w:rFonts w:ascii="Times New Roman" w:hAnsi="Times New Roman" w:cs="Times New Roman"/>
          <w:sz w:val="28"/>
          <w:szCs w:val="28"/>
          <w:lang w:val="en-GB"/>
        </w:rPr>
        <w:t xml:space="preserve">Reviewer: </w:t>
      </w:r>
      <w:r w:rsidR="00143C2C" w:rsidRPr="00143C2C">
        <w:rPr>
          <w:rFonts w:ascii="Times New Roman" w:hAnsi="Times New Roman" w:cs="Times New Roman"/>
          <w:sz w:val="28"/>
          <w:szCs w:val="28"/>
          <w:lang w:val="en-GB"/>
        </w:rPr>
        <w:t xml:space="preserve"> </w:t>
      </w:r>
      <w:proofErr w:type="spellStart"/>
      <w:r w:rsidR="00E32789" w:rsidRPr="00143C2C">
        <w:rPr>
          <w:rFonts w:ascii="Times New Roman" w:hAnsi="Times New Roman" w:cs="Times New Roman"/>
          <w:sz w:val="28"/>
          <w:szCs w:val="28"/>
          <w:lang w:val="en-US"/>
        </w:rPr>
        <w:t>Apsemetova</w:t>
      </w:r>
      <w:proofErr w:type="spellEnd"/>
      <w:r w:rsidR="00E32789" w:rsidRPr="00143C2C">
        <w:rPr>
          <w:rFonts w:ascii="Times New Roman" w:hAnsi="Times New Roman" w:cs="Times New Roman"/>
          <w:sz w:val="28"/>
          <w:szCs w:val="28"/>
          <w:lang w:val="en-US"/>
        </w:rPr>
        <w:t xml:space="preserve"> A.T. - </w:t>
      </w:r>
      <w:proofErr w:type="gramStart"/>
      <w:r w:rsidR="00E32789" w:rsidRPr="00143C2C">
        <w:rPr>
          <w:rFonts w:ascii="Times New Roman" w:hAnsi="Times New Roman" w:cs="Times New Roman"/>
          <w:sz w:val="28"/>
          <w:szCs w:val="28"/>
          <w:lang w:val="en-US"/>
        </w:rPr>
        <w:t>Senior</w:t>
      </w:r>
      <w:proofErr w:type="gramEnd"/>
      <w:r w:rsidR="00E32789" w:rsidRPr="00143C2C">
        <w:rPr>
          <w:rFonts w:ascii="Times New Roman" w:hAnsi="Times New Roman" w:cs="Times New Roman"/>
          <w:sz w:val="28"/>
          <w:szCs w:val="28"/>
          <w:lang w:val="en-US"/>
        </w:rPr>
        <w:t xml:space="preserve"> teacher of "</w:t>
      </w:r>
      <w:r w:rsidR="00E32789" w:rsidRPr="00143C2C">
        <w:rPr>
          <w:rFonts w:ascii="Times New Roman" w:hAnsi="Times New Roman" w:cs="Times New Roman"/>
          <w:sz w:val="28"/>
          <w:szCs w:val="28"/>
          <w:lang w:val="en-US" w:eastAsia="ko-KR"/>
        </w:rPr>
        <w:t>Energetics and renewable energy systems</w:t>
      </w:r>
      <w:r w:rsidR="00E32789" w:rsidRPr="00143C2C">
        <w:rPr>
          <w:rFonts w:ascii="Times New Roman" w:hAnsi="Times New Roman" w:cs="Times New Roman"/>
          <w:sz w:val="28"/>
          <w:szCs w:val="28"/>
          <w:lang w:val="en-US"/>
        </w:rPr>
        <w:t>" chair of M. Auezov SKSU</w:t>
      </w:r>
    </w:p>
    <w:p w:rsidR="007561B4" w:rsidRPr="00143C2C" w:rsidRDefault="007561B4" w:rsidP="00694D0D">
      <w:pPr>
        <w:shd w:val="clear" w:color="auto" w:fill="FFFFFF"/>
        <w:adjustRightInd w:val="0"/>
        <w:spacing w:after="0" w:line="240" w:lineRule="auto"/>
        <w:ind w:firstLine="708"/>
        <w:jc w:val="both"/>
        <w:rPr>
          <w:rFonts w:ascii="Times New Roman" w:hAnsi="Times New Roman" w:cs="Times New Roman"/>
          <w:sz w:val="28"/>
          <w:szCs w:val="28"/>
          <w:lang w:val="en-US"/>
        </w:rPr>
      </w:pPr>
    </w:p>
    <w:p w:rsidR="004C35A1" w:rsidRPr="002F362D" w:rsidRDefault="004C35A1" w:rsidP="004C35A1">
      <w:pPr>
        <w:spacing w:after="0" w:line="240" w:lineRule="auto"/>
        <w:rPr>
          <w:rFonts w:ascii="Times New Roman" w:hAnsi="Times New Roman" w:cs="Times New Roman"/>
          <w:sz w:val="28"/>
          <w:szCs w:val="28"/>
          <w:lang w:val="en-US"/>
        </w:rPr>
      </w:pPr>
      <w:r w:rsidRPr="00143C2C">
        <w:rPr>
          <w:rFonts w:ascii="Times New Roman" w:hAnsi="Times New Roman" w:cs="Times New Roman"/>
          <w:sz w:val="28"/>
          <w:szCs w:val="28"/>
          <w:lang w:val="en-US"/>
        </w:rPr>
        <w:t xml:space="preserve">Methodical instructions of SIW and SIWT have been discussed at the meeting of the chair Information systems and modeling (Minutes </w:t>
      </w:r>
      <w:r w:rsidRPr="00143C2C">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w:t>
      </w:r>
      <w:proofErr w:type="gramStart"/>
      <w:r>
        <w:rPr>
          <w:rFonts w:ascii="Times New Roman" w:hAnsi="Times New Roman" w:cs="Times New Roman"/>
          <w:sz w:val="28"/>
          <w:szCs w:val="28"/>
          <w:u w:val="single"/>
          <w:lang w:val="kk-KZ"/>
        </w:rPr>
        <w:t xml:space="preserve">9 </w:t>
      </w:r>
      <w:r w:rsidRPr="00143C2C">
        <w:rPr>
          <w:rFonts w:ascii="Times New Roman" w:hAnsi="Times New Roman" w:cs="Times New Roman"/>
          <w:sz w:val="28"/>
          <w:szCs w:val="28"/>
          <w:u w:val="single"/>
          <w:lang w:val="kk-KZ"/>
        </w:rPr>
        <w:t xml:space="preserve"> </w:t>
      </w:r>
      <w:r w:rsidRPr="00143C2C">
        <w:rPr>
          <w:rFonts w:ascii="Times New Roman" w:hAnsi="Times New Roman" w:cs="Times New Roman"/>
          <w:sz w:val="28"/>
          <w:szCs w:val="28"/>
          <w:lang w:val="kk-KZ"/>
        </w:rPr>
        <w:t>«</w:t>
      </w:r>
      <w:proofErr w:type="gramEnd"/>
      <w:r>
        <w:rPr>
          <w:rFonts w:ascii="Times New Roman" w:hAnsi="Times New Roman" w:cs="Times New Roman"/>
          <w:sz w:val="28"/>
          <w:szCs w:val="28"/>
          <w:u w:val="single"/>
          <w:lang w:val="kk-KZ"/>
        </w:rPr>
        <w:t xml:space="preserve">   </w:t>
      </w:r>
      <w:r w:rsidRPr="00143C2C">
        <w:rPr>
          <w:rFonts w:ascii="Times New Roman" w:hAnsi="Times New Roman" w:cs="Times New Roman"/>
          <w:sz w:val="28"/>
          <w:szCs w:val="28"/>
          <w:u w:val="single"/>
          <w:lang w:val="en-US"/>
        </w:rPr>
        <w:t>2</w:t>
      </w:r>
      <w:r w:rsidRPr="00007C5E">
        <w:rPr>
          <w:rFonts w:ascii="Times New Roman" w:hAnsi="Times New Roman" w:cs="Times New Roman"/>
          <w:sz w:val="28"/>
          <w:szCs w:val="28"/>
          <w:u w:val="single"/>
          <w:lang w:val="en-US"/>
        </w:rPr>
        <w:t>8</w:t>
      </w:r>
      <w:r w:rsidRPr="00143C2C">
        <w:rPr>
          <w:rFonts w:ascii="Times New Roman" w:hAnsi="Times New Roman" w:cs="Times New Roman"/>
          <w:sz w:val="28"/>
          <w:szCs w:val="28"/>
          <w:u w:val="single"/>
          <w:lang w:val="kk-KZ"/>
        </w:rPr>
        <w:t xml:space="preserve">   </w:t>
      </w:r>
      <w:r w:rsidRPr="00143C2C">
        <w:rPr>
          <w:rFonts w:ascii="Times New Roman" w:hAnsi="Times New Roman" w:cs="Times New Roman"/>
          <w:sz w:val="28"/>
          <w:szCs w:val="28"/>
          <w:lang w:val="kk-KZ"/>
        </w:rPr>
        <w:t>»</w:t>
      </w:r>
      <w:r w:rsidRPr="00143C2C">
        <w:rPr>
          <w:rFonts w:ascii="Times New Roman" w:hAnsi="Times New Roman" w:cs="Times New Roman"/>
          <w:sz w:val="28"/>
          <w:szCs w:val="28"/>
          <w:u w:val="single"/>
          <w:lang w:val="kk-KZ"/>
        </w:rPr>
        <w:t xml:space="preserve">   </w:t>
      </w:r>
      <w:r w:rsidRPr="00143C2C">
        <w:rPr>
          <w:rFonts w:ascii="Times New Roman" w:hAnsi="Times New Roman" w:cs="Times New Roman"/>
          <w:sz w:val="28"/>
          <w:szCs w:val="28"/>
          <w:u w:val="single"/>
          <w:lang w:val="en-US"/>
        </w:rPr>
        <w:t>0</w:t>
      </w:r>
      <w:r w:rsidRPr="00007C5E">
        <w:rPr>
          <w:rFonts w:ascii="Times New Roman" w:hAnsi="Times New Roman" w:cs="Times New Roman"/>
          <w:sz w:val="28"/>
          <w:szCs w:val="28"/>
          <w:u w:val="single"/>
          <w:lang w:val="en-US"/>
        </w:rPr>
        <w:t>2</w:t>
      </w:r>
      <w:r w:rsidRPr="00143C2C">
        <w:rPr>
          <w:rFonts w:ascii="Times New Roman" w:hAnsi="Times New Roman" w:cs="Times New Roman"/>
          <w:sz w:val="28"/>
          <w:szCs w:val="28"/>
          <w:u w:val="single"/>
          <w:lang w:val="kk-KZ"/>
        </w:rPr>
        <w:t xml:space="preserve">    </w:t>
      </w:r>
      <w:r w:rsidRPr="00143C2C">
        <w:rPr>
          <w:rFonts w:ascii="Times New Roman" w:hAnsi="Times New Roman" w:cs="Times New Roman"/>
          <w:sz w:val="28"/>
          <w:szCs w:val="28"/>
          <w:lang w:val="kk-KZ"/>
        </w:rPr>
        <w:t>201</w:t>
      </w:r>
      <w:r w:rsidRPr="00143C2C">
        <w:rPr>
          <w:rFonts w:ascii="Times New Roman" w:hAnsi="Times New Roman" w:cs="Times New Roman"/>
          <w:sz w:val="28"/>
          <w:szCs w:val="28"/>
          <w:lang w:val="en-US"/>
        </w:rPr>
        <w:t>9y</w:t>
      </w:r>
      <w:r w:rsidRPr="00143C2C">
        <w:rPr>
          <w:rFonts w:ascii="Times New Roman" w:hAnsi="Times New Roman" w:cs="Times New Roman"/>
          <w:sz w:val="28"/>
          <w:szCs w:val="28"/>
          <w:lang w:val="kk-KZ"/>
        </w:rPr>
        <w:t>.</w:t>
      </w:r>
      <w:r w:rsidRPr="00143C2C">
        <w:rPr>
          <w:rFonts w:ascii="Times New Roman" w:hAnsi="Times New Roman" w:cs="Times New Roman"/>
          <w:sz w:val="28"/>
          <w:szCs w:val="28"/>
          <w:lang w:val="en-US"/>
        </w:rPr>
        <w:t>) and they have been approved</w:t>
      </w:r>
      <w:r w:rsidRPr="002F362D">
        <w:rPr>
          <w:rFonts w:ascii="Times New Roman" w:hAnsi="Times New Roman" w:cs="Times New Roman"/>
          <w:sz w:val="28"/>
          <w:szCs w:val="28"/>
          <w:lang w:val="en-US"/>
        </w:rPr>
        <w:t xml:space="preserve"> by Committee on innovational technologies of training and Methodical provision of higher school «IT&amp;E»  (Minutes </w:t>
      </w:r>
      <w:r w:rsidRPr="002F362D">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6 </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lang w:val="kk-KZ"/>
        </w:rPr>
        <w:t>«</w:t>
      </w:r>
      <w:r w:rsidRPr="002F362D">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18</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lang w:val="kk-KZ"/>
        </w:rPr>
        <w:t>»</w:t>
      </w:r>
      <w:r w:rsidRPr="00143C2C">
        <w:rPr>
          <w:rFonts w:ascii="Times New Roman" w:hAnsi="Times New Roman" w:cs="Times New Roman"/>
          <w:sz w:val="28"/>
          <w:szCs w:val="28"/>
          <w:u w:val="single"/>
          <w:lang w:val="kk-KZ"/>
        </w:rPr>
        <w:t xml:space="preserve">   </w:t>
      </w:r>
      <w:r w:rsidRPr="00143C2C">
        <w:rPr>
          <w:rFonts w:ascii="Times New Roman" w:hAnsi="Times New Roman" w:cs="Times New Roman"/>
          <w:sz w:val="28"/>
          <w:szCs w:val="28"/>
          <w:u w:val="single"/>
          <w:lang w:val="en-US"/>
        </w:rPr>
        <w:t>0</w:t>
      </w:r>
      <w:r w:rsidRPr="00007C5E">
        <w:rPr>
          <w:rFonts w:ascii="Times New Roman" w:hAnsi="Times New Roman" w:cs="Times New Roman"/>
          <w:sz w:val="28"/>
          <w:szCs w:val="28"/>
          <w:u w:val="single"/>
          <w:lang w:val="en-US"/>
        </w:rPr>
        <w:t>3</w:t>
      </w:r>
      <w:r w:rsidRPr="00143C2C">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lang w:val="kk-KZ"/>
        </w:rPr>
        <w:t>201</w:t>
      </w:r>
      <w:r w:rsidRPr="002F362D">
        <w:rPr>
          <w:rFonts w:ascii="Times New Roman" w:hAnsi="Times New Roman" w:cs="Times New Roman"/>
          <w:sz w:val="28"/>
          <w:szCs w:val="28"/>
          <w:lang w:val="en-US"/>
        </w:rPr>
        <w:t>9y</w:t>
      </w:r>
      <w:r w:rsidRPr="002F362D">
        <w:rPr>
          <w:rFonts w:ascii="Times New Roman" w:hAnsi="Times New Roman" w:cs="Times New Roman"/>
          <w:sz w:val="28"/>
          <w:szCs w:val="28"/>
          <w:lang w:val="kk-KZ"/>
        </w:rPr>
        <w:t>.</w:t>
      </w:r>
      <w:r w:rsidRPr="002F362D">
        <w:rPr>
          <w:rFonts w:ascii="Times New Roman" w:hAnsi="Times New Roman" w:cs="Times New Roman"/>
          <w:sz w:val="28"/>
          <w:szCs w:val="28"/>
          <w:lang w:val="en-US"/>
        </w:rPr>
        <w:t>)</w:t>
      </w:r>
    </w:p>
    <w:p w:rsidR="00694D0D" w:rsidRPr="002F362D" w:rsidRDefault="00694D0D" w:rsidP="00694D0D">
      <w:pPr>
        <w:spacing w:after="0" w:line="240" w:lineRule="auto"/>
        <w:ind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ab/>
      </w:r>
    </w:p>
    <w:p w:rsidR="00694D0D" w:rsidRPr="002F362D" w:rsidRDefault="00694D0D" w:rsidP="00694D0D">
      <w:pPr>
        <w:shd w:val="clear" w:color="auto" w:fill="FFFFFF"/>
        <w:adjustRightInd w:val="0"/>
        <w:spacing w:after="0" w:line="240" w:lineRule="auto"/>
        <w:ind w:firstLine="709"/>
        <w:rPr>
          <w:rFonts w:ascii="Times New Roman" w:hAnsi="Times New Roman" w:cs="Times New Roman"/>
          <w:sz w:val="28"/>
          <w:szCs w:val="28"/>
          <w:lang w:val="en-US"/>
        </w:rPr>
      </w:pPr>
    </w:p>
    <w:p w:rsidR="00694D0D" w:rsidRPr="002F362D" w:rsidRDefault="00694D0D" w:rsidP="00694D0D">
      <w:pPr>
        <w:shd w:val="clear" w:color="auto" w:fill="FFFFFF"/>
        <w:adjustRightInd w:val="0"/>
        <w:spacing w:after="0" w:line="240" w:lineRule="auto"/>
        <w:ind w:firstLine="709"/>
        <w:rPr>
          <w:rFonts w:ascii="Times New Roman" w:hAnsi="Times New Roman" w:cs="Times New Roman"/>
          <w:sz w:val="28"/>
          <w:szCs w:val="28"/>
          <w:lang w:val="en-US"/>
        </w:rPr>
      </w:pPr>
    </w:p>
    <w:p w:rsidR="00694D0D" w:rsidRPr="002F362D" w:rsidRDefault="00302358" w:rsidP="00694D0D">
      <w:pPr>
        <w:shd w:val="clear" w:color="auto" w:fill="FFFFFF"/>
        <w:adjustRightInd w:val="0"/>
        <w:spacing w:after="0" w:line="240" w:lineRule="auto"/>
        <w:ind w:firstLine="709"/>
        <w:jc w:val="both"/>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Methodical instructions</w:t>
      </w:r>
      <w:r w:rsidRPr="002F362D">
        <w:rPr>
          <w:sz w:val="28"/>
          <w:szCs w:val="28"/>
          <w:lang w:val="en-US"/>
        </w:rPr>
        <w:t xml:space="preserve"> </w:t>
      </w:r>
      <w:r w:rsidRPr="002F362D">
        <w:rPr>
          <w:rFonts w:ascii="Times New Roman" w:hAnsi="Times New Roman" w:cs="Times New Roman"/>
          <w:sz w:val="28"/>
          <w:szCs w:val="28"/>
          <w:lang w:val="en-US"/>
        </w:rPr>
        <w:t xml:space="preserve">of SIW and SIWT </w:t>
      </w:r>
      <w:r w:rsidR="00694D0D" w:rsidRPr="002F362D">
        <w:rPr>
          <w:rFonts w:ascii="Times New Roman" w:hAnsi="Times New Roman" w:cs="Times New Roman"/>
          <w:sz w:val="28"/>
          <w:szCs w:val="28"/>
          <w:lang w:val="en-US"/>
        </w:rPr>
        <w:t xml:space="preserve">are recommended to the edition by Educational-methodical council of </w:t>
      </w:r>
      <w:proofErr w:type="spellStart"/>
      <w:r w:rsidR="00694D0D" w:rsidRPr="002F362D">
        <w:rPr>
          <w:rFonts w:ascii="Times New Roman" w:hAnsi="Times New Roman" w:cs="Times New Roman"/>
          <w:sz w:val="28"/>
          <w:szCs w:val="28"/>
          <w:lang w:val="en-US"/>
        </w:rPr>
        <w:t>M.Auezov</w:t>
      </w:r>
      <w:proofErr w:type="spellEnd"/>
      <w:r w:rsidR="00694D0D" w:rsidRPr="002F362D">
        <w:rPr>
          <w:rFonts w:ascii="Times New Roman" w:hAnsi="Times New Roman" w:cs="Times New Roman"/>
          <w:sz w:val="28"/>
          <w:szCs w:val="28"/>
          <w:lang w:val="en-US"/>
        </w:rPr>
        <w:t xml:space="preserve"> SKSU</w:t>
      </w:r>
      <w:proofErr w:type="gramEnd"/>
      <w:r w:rsidR="00694D0D" w:rsidRPr="002F362D">
        <w:rPr>
          <w:rFonts w:ascii="Times New Roman" w:hAnsi="Times New Roman" w:cs="Times New Roman"/>
          <w:sz w:val="28"/>
          <w:szCs w:val="28"/>
          <w:lang w:val="en-US"/>
        </w:rPr>
        <w:t xml:space="preserve">, </w:t>
      </w:r>
    </w:p>
    <w:p w:rsidR="00694D0D" w:rsidRPr="002F362D" w:rsidRDefault="00694D0D" w:rsidP="00694D0D">
      <w:pPr>
        <w:shd w:val="clear" w:color="auto" w:fill="FFFFFF"/>
        <w:adjustRightInd w:val="0"/>
        <w:spacing w:after="0" w:line="240" w:lineRule="auto"/>
        <w:ind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Minutes </w:t>
      </w:r>
      <w:r w:rsidRPr="002F362D">
        <w:rPr>
          <w:rFonts w:ascii="Times New Roman" w:hAnsi="Times New Roman" w:cs="Times New Roman"/>
          <w:sz w:val="28"/>
          <w:szCs w:val="28"/>
          <w:lang w:val="kk-KZ"/>
        </w:rPr>
        <w:t>№</w:t>
      </w: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u w:val="single"/>
          <w:lang w:val="en-US"/>
        </w:rPr>
        <w:t xml:space="preserve">   </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u w:val="single"/>
          <w:lang w:val="en-US"/>
        </w:rPr>
        <w:t xml:space="preserve">     </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lang w:val="en-US"/>
        </w:rPr>
        <w:t xml:space="preserve">  </w:t>
      </w:r>
      <w:proofErr w:type="gramStart"/>
      <w:r w:rsidRPr="002F362D">
        <w:rPr>
          <w:rFonts w:ascii="Times New Roman" w:hAnsi="Times New Roman" w:cs="Times New Roman"/>
          <w:sz w:val="28"/>
          <w:szCs w:val="28"/>
          <w:lang w:val="en-US"/>
        </w:rPr>
        <w:t xml:space="preserve">from </w:t>
      </w:r>
      <w:r w:rsidRPr="002F362D">
        <w:rPr>
          <w:rFonts w:ascii="Times New Roman" w:hAnsi="Times New Roman" w:cs="Times New Roman"/>
          <w:sz w:val="28"/>
          <w:szCs w:val="28"/>
          <w:lang w:val="kk-KZ"/>
        </w:rPr>
        <w:t xml:space="preserve"> «</w:t>
      </w:r>
      <w:proofErr w:type="gramEnd"/>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u w:val="single"/>
          <w:lang w:val="en-US"/>
        </w:rPr>
        <w:t xml:space="preserve"> </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lang w:val="kk-KZ"/>
        </w:rPr>
        <w:t xml:space="preserve">» </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u w:val="single"/>
          <w:lang w:val="en-US"/>
        </w:rPr>
        <w:t xml:space="preserve">     </w:t>
      </w:r>
      <w:r w:rsidRPr="002F362D">
        <w:rPr>
          <w:rFonts w:ascii="Times New Roman" w:hAnsi="Times New Roman" w:cs="Times New Roman"/>
          <w:sz w:val="28"/>
          <w:szCs w:val="28"/>
          <w:lang w:val="en-US"/>
        </w:rPr>
        <w:t>201</w:t>
      </w:r>
      <w:r w:rsidR="00302358" w:rsidRPr="002F362D">
        <w:rPr>
          <w:rFonts w:ascii="Times New Roman" w:hAnsi="Times New Roman" w:cs="Times New Roman"/>
          <w:sz w:val="28"/>
          <w:szCs w:val="28"/>
          <w:lang w:val="en-US"/>
        </w:rPr>
        <w:t>9</w:t>
      </w:r>
      <w:r w:rsidRPr="002F362D">
        <w:rPr>
          <w:rFonts w:ascii="Times New Roman" w:hAnsi="Times New Roman" w:cs="Times New Roman"/>
          <w:sz w:val="28"/>
          <w:szCs w:val="28"/>
          <w:lang w:val="en-US"/>
        </w:rPr>
        <w:t xml:space="preserve"> y.</w:t>
      </w:r>
    </w:p>
    <w:p w:rsidR="00694D0D" w:rsidRPr="002F362D" w:rsidRDefault="00694D0D" w:rsidP="00694D0D">
      <w:pPr>
        <w:spacing w:after="0" w:line="240" w:lineRule="auto"/>
        <w:rPr>
          <w:rFonts w:ascii="Times New Roman" w:hAnsi="Times New Roman" w:cs="Times New Roman"/>
          <w:sz w:val="28"/>
          <w:szCs w:val="28"/>
          <w:lang w:val="en-US"/>
        </w:rPr>
      </w:pPr>
    </w:p>
    <w:p w:rsidR="00694D0D" w:rsidRPr="002F362D" w:rsidRDefault="00694D0D" w:rsidP="00694D0D">
      <w:pPr>
        <w:spacing w:after="0" w:line="240" w:lineRule="auto"/>
        <w:rPr>
          <w:rFonts w:ascii="Times New Roman" w:hAnsi="Times New Roman" w:cs="Times New Roman"/>
          <w:sz w:val="28"/>
          <w:szCs w:val="28"/>
          <w:lang w:val="en-US"/>
        </w:rPr>
      </w:pPr>
    </w:p>
    <w:p w:rsidR="00694D0D" w:rsidRPr="002F362D" w:rsidRDefault="00694D0D" w:rsidP="00694D0D">
      <w:pPr>
        <w:spacing w:after="0" w:line="240" w:lineRule="auto"/>
        <w:rPr>
          <w:rFonts w:ascii="Times New Roman" w:hAnsi="Times New Roman" w:cs="Times New Roman"/>
          <w:sz w:val="28"/>
          <w:szCs w:val="28"/>
          <w:lang w:val="en-US"/>
        </w:rPr>
      </w:pPr>
    </w:p>
    <w:p w:rsidR="00694D0D" w:rsidRPr="002F362D" w:rsidRDefault="00694D0D" w:rsidP="00694D0D">
      <w:pPr>
        <w:spacing w:after="0" w:line="240" w:lineRule="auto"/>
        <w:rPr>
          <w:rFonts w:ascii="Times New Roman" w:hAnsi="Times New Roman" w:cs="Times New Roman"/>
          <w:sz w:val="28"/>
          <w:szCs w:val="28"/>
          <w:lang w:val="en-US"/>
        </w:rPr>
      </w:pPr>
    </w:p>
    <w:p w:rsidR="00694D0D" w:rsidRPr="002F362D" w:rsidRDefault="00694D0D" w:rsidP="00694D0D">
      <w:pPr>
        <w:spacing w:after="0" w:line="240" w:lineRule="auto"/>
        <w:rPr>
          <w:rFonts w:ascii="Times New Roman" w:hAnsi="Times New Roman" w:cs="Times New Roman"/>
          <w:sz w:val="28"/>
          <w:szCs w:val="28"/>
          <w:lang w:val="en-US"/>
        </w:rPr>
      </w:pPr>
    </w:p>
    <w:p w:rsidR="00694D0D" w:rsidRPr="002F362D" w:rsidRDefault="00694D0D" w:rsidP="00B70E90">
      <w:pPr>
        <w:spacing w:after="0" w:line="240" w:lineRule="auto"/>
        <w:jc w:val="center"/>
        <w:rPr>
          <w:rFonts w:ascii="Times New Roman" w:hAnsi="Times New Roman" w:cs="Times New Roman"/>
          <w:sz w:val="28"/>
          <w:szCs w:val="28"/>
          <w:lang w:val="en-US"/>
        </w:rPr>
      </w:pPr>
    </w:p>
    <w:p w:rsidR="00694D0D" w:rsidRPr="002F362D" w:rsidRDefault="00694D0D" w:rsidP="00694D0D">
      <w:pPr>
        <w:spacing w:after="0" w:line="240" w:lineRule="auto"/>
        <w:rPr>
          <w:rFonts w:ascii="Times New Roman" w:hAnsi="Times New Roman" w:cs="Times New Roman"/>
          <w:sz w:val="28"/>
          <w:szCs w:val="28"/>
          <w:lang w:val="en-US"/>
        </w:rPr>
      </w:pPr>
    </w:p>
    <w:p w:rsidR="00694D0D" w:rsidRPr="002F362D" w:rsidRDefault="00694D0D" w:rsidP="00694D0D">
      <w:pPr>
        <w:spacing w:after="0" w:line="240" w:lineRule="auto"/>
        <w:rPr>
          <w:rFonts w:ascii="Times New Roman" w:hAnsi="Times New Roman" w:cs="Times New Roman"/>
          <w:sz w:val="28"/>
          <w:szCs w:val="28"/>
          <w:lang w:val="en-US"/>
        </w:rPr>
      </w:pPr>
    </w:p>
    <w:p w:rsidR="00694D0D" w:rsidRPr="002F362D" w:rsidRDefault="00694D0D" w:rsidP="00694D0D">
      <w:pPr>
        <w:spacing w:after="0" w:line="240" w:lineRule="auto"/>
        <w:rPr>
          <w:rFonts w:ascii="Times New Roman" w:hAnsi="Times New Roman" w:cs="Times New Roman"/>
          <w:sz w:val="28"/>
          <w:szCs w:val="28"/>
          <w:lang w:val="en-US"/>
        </w:rPr>
      </w:pPr>
    </w:p>
    <w:p w:rsidR="00694D0D" w:rsidRPr="002F362D" w:rsidRDefault="00694D0D" w:rsidP="00694D0D">
      <w:pPr>
        <w:spacing w:after="0" w:line="240" w:lineRule="auto"/>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 </w:t>
      </w:r>
      <w:proofErr w:type="spellStart"/>
      <w:r w:rsidRPr="002F362D">
        <w:rPr>
          <w:rFonts w:ascii="Times New Roman" w:hAnsi="Times New Roman" w:cs="Times New Roman"/>
          <w:sz w:val="28"/>
          <w:szCs w:val="28"/>
          <w:lang w:val="en-US"/>
        </w:rPr>
        <w:t>M.Auezov</w:t>
      </w:r>
      <w:proofErr w:type="spellEnd"/>
      <w:r w:rsidRPr="002F362D">
        <w:rPr>
          <w:rFonts w:ascii="Times New Roman" w:hAnsi="Times New Roman" w:cs="Times New Roman"/>
          <w:sz w:val="28"/>
          <w:szCs w:val="28"/>
          <w:lang w:val="en-US"/>
        </w:rPr>
        <w:t xml:space="preserve"> South Kazakhstan State University, 201</w:t>
      </w:r>
      <w:r w:rsidR="00302358" w:rsidRPr="002F362D">
        <w:rPr>
          <w:rFonts w:ascii="Times New Roman" w:hAnsi="Times New Roman" w:cs="Times New Roman"/>
          <w:sz w:val="28"/>
          <w:szCs w:val="28"/>
          <w:lang w:val="en-US"/>
        </w:rPr>
        <w:t>9</w:t>
      </w:r>
    </w:p>
    <w:p w:rsidR="00302358" w:rsidRPr="002F362D" w:rsidRDefault="00694D0D" w:rsidP="00694D0D">
      <w:pPr>
        <w:spacing w:after="0" w:line="240" w:lineRule="auto"/>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 xml:space="preserve">Responsible for printing: </w:t>
      </w:r>
      <w:r w:rsidR="00302358" w:rsidRPr="002F362D">
        <w:rPr>
          <w:rFonts w:ascii="Times New Roman" w:hAnsi="Times New Roman" w:cs="Times New Roman"/>
          <w:sz w:val="28"/>
          <w:szCs w:val="28"/>
          <w:lang w:val="en-US"/>
        </w:rPr>
        <w:t>Korolkov A.V.</w:t>
      </w:r>
      <w:proofErr w:type="gramEnd"/>
    </w:p>
    <w:p w:rsidR="00302358" w:rsidRPr="002F362D" w:rsidRDefault="00302358">
      <w:pPr>
        <w:rPr>
          <w:rFonts w:ascii="Times New Roman" w:hAnsi="Times New Roman" w:cs="Times New Roman"/>
          <w:sz w:val="28"/>
          <w:szCs w:val="28"/>
          <w:lang w:val="en-US"/>
        </w:rPr>
      </w:pPr>
      <w:r w:rsidRPr="002F362D">
        <w:rPr>
          <w:rFonts w:ascii="Times New Roman" w:hAnsi="Times New Roman" w:cs="Times New Roman"/>
          <w:sz w:val="28"/>
          <w:szCs w:val="28"/>
          <w:lang w:val="en-US"/>
        </w:rPr>
        <w:br w:type="page"/>
      </w:r>
    </w:p>
    <w:p w:rsidR="00B70E90" w:rsidRPr="002F362D" w:rsidRDefault="00B70E90" w:rsidP="00C6338D">
      <w:pPr>
        <w:spacing w:after="0" w:line="240" w:lineRule="auto"/>
        <w:ind w:firstLine="567"/>
        <w:jc w:val="center"/>
        <w:rPr>
          <w:rFonts w:ascii="Times New Roman" w:hAnsi="Times New Roman" w:cs="Times New Roman"/>
          <w:b/>
          <w:sz w:val="28"/>
          <w:szCs w:val="28"/>
          <w:lang w:val="en-US"/>
        </w:rPr>
        <w:sectPr w:rsidR="00B70E90" w:rsidRPr="002F362D" w:rsidSect="00694D0D">
          <w:pgSz w:w="11906" w:h="16838"/>
          <w:pgMar w:top="1134" w:right="567" w:bottom="1418" w:left="1701" w:header="709" w:footer="709" w:gutter="0"/>
          <w:cols w:space="708"/>
          <w:docGrid w:linePitch="360"/>
        </w:sectPr>
      </w:pPr>
    </w:p>
    <w:p w:rsidR="00F372B2" w:rsidRPr="002F362D" w:rsidRDefault="00F372B2" w:rsidP="00F372B2">
      <w:pPr>
        <w:spacing w:after="0" w:line="240" w:lineRule="auto"/>
        <w:ind w:firstLine="567"/>
        <w:jc w:val="center"/>
        <w:rPr>
          <w:rFonts w:ascii="Times New Roman" w:hAnsi="Times New Roman" w:cs="Times New Roman"/>
          <w:b/>
          <w:sz w:val="28"/>
          <w:szCs w:val="28"/>
        </w:rPr>
      </w:pPr>
      <w:proofErr w:type="spellStart"/>
      <w:r w:rsidRPr="002F362D">
        <w:rPr>
          <w:rFonts w:ascii="Times New Roman" w:hAnsi="Times New Roman" w:cs="Times New Roman"/>
          <w:b/>
          <w:sz w:val="28"/>
          <w:szCs w:val="28"/>
        </w:rPr>
        <w:lastRenderedPageBreak/>
        <w:t>Content</w:t>
      </w:r>
      <w:proofErr w:type="spellEnd"/>
    </w:p>
    <w:p w:rsidR="00F372B2" w:rsidRPr="002F362D" w:rsidRDefault="00F372B2" w:rsidP="00F372B2">
      <w:pPr>
        <w:spacing w:after="0" w:line="240" w:lineRule="auto"/>
        <w:jc w:val="center"/>
        <w:rPr>
          <w:rFonts w:ascii="Times New Roman" w:hAnsi="Times New Roman" w:cs="Times New Roman"/>
          <w:b/>
          <w:caps/>
          <w:sz w:val="28"/>
          <w:szCs w:val="28"/>
          <w:lang w:val="en-US"/>
        </w:rPr>
      </w:pPr>
    </w:p>
    <w:tbl>
      <w:tblPr>
        <w:tblW w:w="0" w:type="auto"/>
        <w:tblLook w:val="04A0"/>
      </w:tblPr>
      <w:tblGrid>
        <w:gridCol w:w="675"/>
        <w:gridCol w:w="8080"/>
        <w:gridCol w:w="816"/>
      </w:tblGrid>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p>
        </w:tc>
        <w:tc>
          <w:tcPr>
            <w:tcW w:w="8080" w:type="dxa"/>
          </w:tcPr>
          <w:p w:rsidR="00F372B2" w:rsidRPr="00B91E61" w:rsidRDefault="00F372B2" w:rsidP="002B3A3B">
            <w:pPr>
              <w:autoSpaceDE w:val="0"/>
              <w:autoSpaceDN w:val="0"/>
              <w:adjustRightInd w:val="0"/>
              <w:spacing w:after="0" w:line="240" w:lineRule="auto"/>
              <w:rPr>
                <w:rFonts w:ascii="Times New Roman CYR" w:hAnsi="Times New Roman CYR" w:cs="Times New Roman CYR"/>
                <w:sz w:val="28"/>
                <w:szCs w:val="28"/>
                <w:lang w:val="en-US"/>
              </w:rPr>
            </w:pPr>
            <w:proofErr w:type="spellStart"/>
            <w:r w:rsidRPr="00B91E61">
              <w:rPr>
                <w:rFonts w:ascii="Times New Roman" w:hAnsi="Times New Roman" w:cs="Times New Roman"/>
                <w:sz w:val="28"/>
                <w:szCs w:val="28"/>
              </w:rPr>
              <w:t>Introduction</w:t>
            </w:r>
            <w:proofErr w:type="spellEnd"/>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sidRPr="00B91E61">
              <w:rPr>
                <w:rFonts w:ascii="Times New Roman" w:hAnsi="Times New Roman" w:cs="Times New Roman"/>
                <w:caps/>
                <w:sz w:val="28"/>
                <w:szCs w:val="28"/>
                <w:lang w:val="en-US"/>
              </w:rPr>
              <w:t>6</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sidRPr="00B91E61">
              <w:rPr>
                <w:rFonts w:ascii="Times New Roman" w:hAnsi="Times New Roman" w:cs="Times New Roman"/>
                <w:sz w:val="28"/>
                <w:szCs w:val="28"/>
              </w:rPr>
              <w:t>1</w:t>
            </w:r>
          </w:p>
        </w:tc>
        <w:tc>
          <w:tcPr>
            <w:tcW w:w="8080" w:type="dxa"/>
          </w:tcPr>
          <w:p w:rsidR="00F372B2" w:rsidRPr="00B91E61" w:rsidRDefault="00F372B2" w:rsidP="002B3A3B">
            <w:pPr>
              <w:spacing w:after="0" w:line="240" w:lineRule="auto"/>
              <w:rPr>
                <w:rFonts w:ascii="Times New Roman" w:hAnsi="Times New Roman" w:cs="Times New Roman"/>
                <w:sz w:val="28"/>
                <w:szCs w:val="28"/>
                <w:lang w:val="en-US"/>
              </w:rPr>
            </w:pPr>
            <w:r w:rsidRPr="00B91E61">
              <w:rPr>
                <w:rFonts w:ascii="Times New Roman" w:eastAsia="Times New Roman" w:hAnsi="Times New Roman" w:cs="Times New Roman"/>
                <w:bCs/>
                <w:sz w:val="28"/>
                <w:szCs w:val="28"/>
                <w:lang w:val="en-US"/>
              </w:rPr>
              <w:t>Aims of studying the subject</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sidRPr="00B91E61">
              <w:rPr>
                <w:rFonts w:ascii="Times New Roman" w:hAnsi="Times New Roman" w:cs="Times New Roman"/>
                <w:caps/>
                <w:sz w:val="28"/>
                <w:szCs w:val="28"/>
                <w:lang w:val="en-US"/>
              </w:rPr>
              <w:t>7</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sidRPr="00B91E61">
              <w:rPr>
                <w:rFonts w:ascii="Times New Roman" w:hAnsi="Times New Roman" w:cs="Times New Roman"/>
                <w:sz w:val="28"/>
                <w:szCs w:val="28"/>
              </w:rPr>
              <w:t>2</w:t>
            </w:r>
          </w:p>
        </w:tc>
        <w:tc>
          <w:tcPr>
            <w:tcW w:w="8080" w:type="dxa"/>
          </w:tcPr>
          <w:p w:rsidR="00F372B2" w:rsidRPr="00B91E61" w:rsidRDefault="00F372B2" w:rsidP="002B3A3B">
            <w:pPr>
              <w:spacing w:after="0" w:line="240" w:lineRule="auto"/>
              <w:rPr>
                <w:rFonts w:ascii="Times New Roman" w:hAnsi="Times New Roman" w:cs="Times New Roman"/>
                <w:caps/>
                <w:sz w:val="28"/>
                <w:szCs w:val="28"/>
                <w:lang w:val="en-US"/>
              </w:rPr>
            </w:pPr>
            <w:r w:rsidRPr="00B91E61">
              <w:rPr>
                <w:rFonts w:ascii="Times New Roman" w:hAnsi="Times New Roman" w:cs="Times New Roman"/>
                <w:sz w:val="28"/>
                <w:szCs w:val="28"/>
                <w:lang w:val="en-GB"/>
              </w:rPr>
              <w:t>Organization of the bachelor students to study of the discipline</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sidRPr="00B91E61">
              <w:rPr>
                <w:rFonts w:ascii="Times New Roman" w:hAnsi="Times New Roman" w:cs="Times New Roman"/>
                <w:caps/>
                <w:sz w:val="28"/>
                <w:szCs w:val="28"/>
                <w:lang w:val="en-US"/>
              </w:rPr>
              <w:t>10</w:t>
            </w:r>
          </w:p>
        </w:tc>
      </w:tr>
      <w:tr w:rsidR="00F372B2" w:rsidRPr="00B91E61" w:rsidTr="002B3A3B">
        <w:trPr>
          <w:trHeight w:val="414"/>
        </w:trPr>
        <w:tc>
          <w:tcPr>
            <w:tcW w:w="675" w:type="dxa"/>
          </w:tcPr>
          <w:p w:rsidR="00F372B2" w:rsidRPr="00B91E61" w:rsidRDefault="00F372B2" w:rsidP="002B3A3B">
            <w:pPr>
              <w:spacing w:after="0" w:line="240" w:lineRule="auto"/>
              <w:jc w:val="center"/>
              <w:rPr>
                <w:rFonts w:ascii="Times New Roman" w:hAnsi="Times New Roman" w:cs="Times New Roman"/>
                <w:sz w:val="28"/>
                <w:szCs w:val="28"/>
              </w:rPr>
            </w:pPr>
            <w:r>
              <w:rPr>
                <w:rFonts w:ascii="Times New Roman" w:hAnsi="Times New Roman" w:cs="Times New Roman"/>
                <w:caps/>
                <w:sz w:val="28"/>
                <w:szCs w:val="28"/>
                <w:lang w:val="en-US"/>
              </w:rPr>
              <w:t>3</w:t>
            </w:r>
          </w:p>
        </w:tc>
        <w:tc>
          <w:tcPr>
            <w:tcW w:w="8080" w:type="dxa"/>
          </w:tcPr>
          <w:p w:rsidR="00F372B2" w:rsidRPr="00B91E61" w:rsidRDefault="00F372B2" w:rsidP="002B3A3B">
            <w:pPr>
              <w:spacing w:after="0" w:line="240" w:lineRule="auto"/>
              <w:jc w:val="both"/>
              <w:rPr>
                <w:rFonts w:ascii="Times New Roman" w:hAnsi="Times New Roman" w:cs="Times New Roman"/>
                <w:sz w:val="28"/>
                <w:szCs w:val="28"/>
                <w:lang w:val="en-US"/>
              </w:rPr>
            </w:pPr>
            <w:r w:rsidRPr="00B91E61">
              <w:rPr>
                <w:rFonts w:ascii="Times New Roman" w:hAnsi="Times New Roman" w:cs="Times New Roman"/>
                <w:sz w:val="28"/>
                <w:szCs w:val="28"/>
                <w:lang w:val="en-GB"/>
              </w:rPr>
              <w:t>Recommendations for preparing for different types of activities</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sidRPr="00B91E61">
              <w:rPr>
                <w:rFonts w:ascii="Times New Roman" w:hAnsi="Times New Roman" w:cs="Times New Roman"/>
                <w:caps/>
                <w:sz w:val="28"/>
                <w:szCs w:val="28"/>
                <w:lang w:val="en-US"/>
              </w:rPr>
              <w:t>1</w:t>
            </w:r>
            <w:r>
              <w:rPr>
                <w:rFonts w:ascii="Times New Roman" w:hAnsi="Times New Roman" w:cs="Times New Roman"/>
                <w:caps/>
                <w:sz w:val="28"/>
                <w:szCs w:val="28"/>
                <w:lang w:val="en-US"/>
              </w:rPr>
              <w:t>2</w:t>
            </w:r>
          </w:p>
        </w:tc>
      </w:tr>
      <w:tr w:rsidR="00F372B2" w:rsidRPr="00B91E61" w:rsidTr="002B3A3B">
        <w:trPr>
          <w:trHeight w:val="414"/>
        </w:trPr>
        <w:tc>
          <w:tcPr>
            <w:tcW w:w="675" w:type="dxa"/>
          </w:tcPr>
          <w:p w:rsidR="00F372B2" w:rsidRPr="00B91E61" w:rsidRDefault="00F372B2" w:rsidP="002B3A3B">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080" w:type="dxa"/>
          </w:tcPr>
          <w:p w:rsidR="00F372B2" w:rsidRPr="008B345E" w:rsidRDefault="00F372B2" w:rsidP="002B3A3B">
            <w:pPr>
              <w:tabs>
                <w:tab w:val="left" w:pos="0"/>
                <w:tab w:val="left" w:pos="426"/>
                <w:tab w:val="left" w:pos="709"/>
                <w:tab w:val="left" w:pos="851"/>
                <w:tab w:val="left" w:pos="1134"/>
              </w:tabs>
              <w:spacing w:after="0" w:line="240" w:lineRule="auto"/>
              <w:jc w:val="both"/>
              <w:rPr>
                <w:rFonts w:ascii="Times New Roman" w:hAnsi="Times New Roman" w:cs="Times New Roman"/>
                <w:sz w:val="28"/>
                <w:szCs w:val="28"/>
                <w:lang w:val="en-US"/>
              </w:rPr>
            </w:pPr>
            <w:r w:rsidRPr="008B345E">
              <w:rPr>
                <w:rFonts w:ascii="Times New Roman" w:hAnsi="Times New Roman" w:cs="Times New Roman"/>
                <w:sz w:val="28"/>
                <w:szCs w:val="28"/>
                <w:lang w:val="en-GB"/>
              </w:rPr>
              <w:t>Subject of each type of SIW and SIWT on modules</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14</w:t>
            </w:r>
          </w:p>
        </w:tc>
      </w:tr>
      <w:tr w:rsidR="00F372B2" w:rsidRPr="00B91E61" w:rsidTr="002B3A3B">
        <w:trPr>
          <w:trHeight w:val="414"/>
        </w:trPr>
        <w:tc>
          <w:tcPr>
            <w:tcW w:w="675" w:type="dxa"/>
          </w:tcPr>
          <w:p w:rsidR="00F372B2" w:rsidRPr="00B91E61" w:rsidRDefault="00F372B2" w:rsidP="002B3A3B">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8080" w:type="dxa"/>
          </w:tcPr>
          <w:p w:rsidR="00F372B2" w:rsidRPr="008B345E" w:rsidRDefault="00F372B2" w:rsidP="002B3A3B">
            <w:pPr>
              <w:tabs>
                <w:tab w:val="left" w:pos="426"/>
              </w:tabs>
              <w:spacing w:after="0" w:line="240" w:lineRule="auto"/>
              <w:jc w:val="both"/>
              <w:rPr>
                <w:rFonts w:ascii="Times New Roman" w:hAnsi="Times New Roman" w:cs="Times New Roman"/>
                <w:sz w:val="28"/>
                <w:szCs w:val="28"/>
              </w:rPr>
            </w:pPr>
            <w:proofErr w:type="spellStart"/>
            <w:r w:rsidRPr="008B345E">
              <w:rPr>
                <w:rFonts w:ascii="Times New Roman" w:hAnsi="Times New Roman" w:cs="Times New Roman"/>
                <w:bCs/>
                <w:sz w:val="28"/>
                <w:szCs w:val="28"/>
              </w:rPr>
              <w:t>Recommendations</w:t>
            </w:r>
            <w:proofErr w:type="spellEnd"/>
            <w:r w:rsidRPr="008B345E">
              <w:rPr>
                <w:rFonts w:ascii="Times New Roman" w:hAnsi="Times New Roman" w:cs="Times New Roman"/>
                <w:bCs/>
                <w:sz w:val="28"/>
                <w:szCs w:val="28"/>
              </w:rPr>
              <w:t xml:space="preserve"> </w:t>
            </w:r>
            <w:proofErr w:type="spellStart"/>
            <w:r w:rsidRPr="008B345E">
              <w:rPr>
                <w:rFonts w:ascii="Times New Roman" w:hAnsi="Times New Roman" w:cs="Times New Roman"/>
                <w:bCs/>
                <w:sz w:val="28"/>
                <w:szCs w:val="28"/>
              </w:rPr>
              <w:t>about</w:t>
            </w:r>
            <w:proofErr w:type="spellEnd"/>
            <w:r w:rsidRPr="008B345E">
              <w:rPr>
                <w:rFonts w:ascii="Times New Roman" w:hAnsi="Times New Roman" w:cs="Times New Roman"/>
                <w:bCs/>
                <w:sz w:val="28"/>
                <w:szCs w:val="28"/>
              </w:rPr>
              <w:t xml:space="preserve"> SIW </w:t>
            </w:r>
            <w:proofErr w:type="spellStart"/>
            <w:r w:rsidRPr="008B345E">
              <w:rPr>
                <w:rFonts w:ascii="Times New Roman" w:hAnsi="Times New Roman" w:cs="Times New Roman"/>
                <w:bCs/>
                <w:sz w:val="28"/>
                <w:szCs w:val="28"/>
              </w:rPr>
              <w:t>performance</w:t>
            </w:r>
            <w:proofErr w:type="spellEnd"/>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16</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6</w:t>
            </w:r>
          </w:p>
        </w:tc>
        <w:tc>
          <w:tcPr>
            <w:tcW w:w="8080" w:type="dxa"/>
          </w:tcPr>
          <w:p w:rsidR="00F372B2" w:rsidRPr="008B345E" w:rsidRDefault="00F372B2" w:rsidP="002B3A3B">
            <w:pPr>
              <w:spacing w:after="0" w:line="240" w:lineRule="auto"/>
              <w:rPr>
                <w:rFonts w:ascii="Times New Roman" w:hAnsi="Times New Roman" w:cs="Times New Roman"/>
                <w:caps/>
                <w:sz w:val="28"/>
                <w:szCs w:val="28"/>
                <w:lang w:val="en-US"/>
              </w:rPr>
            </w:pPr>
            <w:r w:rsidRPr="008B345E">
              <w:rPr>
                <w:rFonts w:ascii="Times New Roman" w:hAnsi="Times New Roman" w:cs="Times New Roman"/>
                <w:bCs/>
                <w:sz w:val="28"/>
                <w:szCs w:val="28"/>
                <w:lang w:val="en-US"/>
              </w:rPr>
              <w:t>Approximate list of the subjects SIW</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17</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7</w:t>
            </w:r>
          </w:p>
        </w:tc>
        <w:tc>
          <w:tcPr>
            <w:tcW w:w="8080" w:type="dxa"/>
          </w:tcPr>
          <w:p w:rsidR="00F372B2" w:rsidRPr="008B345E" w:rsidRDefault="00F372B2" w:rsidP="002B3A3B">
            <w:pPr>
              <w:spacing w:after="0" w:line="240" w:lineRule="auto"/>
              <w:rPr>
                <w:rFonts w:ascii="Times New Roman" w:hAnsi="Times New Roman" w:cs="Times New Roman"/>
                <w:bCs/>
                <w:sz w:val="28"/>
                <w:szCs w:val="28"/>
                <w:lang w:val="en-US"/>
              </w:rPr>
            </w:pPr>
            <w:proofErr w:type="spellStart"/>
            <w:r w:rsidRPr="008B345E">
              <w:rPr>
                <w:rFonts w:ascii="Times New Roman" w:hAnsi="Times New Roman" w:cs="Times New Roman"/>
                <w:bCs/>
                <w:sz w:val="28"/>
                <w:szCs w:val="28"/>
              </w:rPr>
              <w:t>Recommendations</w:t>
            </w:r>
            <w:proofErr w:type="spellEnd"/>
            <w:r w:rsidRPr="008B345E">
              <w:rPr>
                <w:rFonts w:ascii="Times New Roman" w:hAnsi="Times New Roman" w:cs="Times New Roman"/>
                <w:bCs/>
                <w:sz w:val="28"/>
                <w:szCs w:val="28"/>
              </w:rPr>
              <w:t xml:space="preserve"> </w:t>
            </w:r>
            <w:proofErr w:type="spellStart"/>
            <w:r w:rsidRPr="008B345E">
              <w:rPr>
                <w:rFonts w:ascii="Times New Roman" w:hAnsi="Times New Roman" w:cs="Times New Roman"/>
                <w:bCs/>
                <w:sz w:val="28"/>
                <w:szCs w:val="28"/>
              </w:rPr>
              <w:t>about</w:t>
            </w:r>
            <w:proofErr w:type="spellEnd"/>
            <w:r w:rsidRPr="008B345E">
              <w:rPr>
                <w:rFonts w:ascii="Times New Roman" w:hAnsi="Times New Roman" w:cs="Times New Roman"/>
                <w:bCs/>
                <w:sz w:val="28"/>
                <w:szCs w:val="28"/>
              </w:rPr>
              <w:t xml:space="preserve"> SIWT </w:t>
            </w:r>
            <w:proofErr w:type="spellStart"/>
            <w:r w:rsidRPr="008B345E">
              <w:rPr>
                <w:rFonts w:ascii="Times New Roman" w:hAnsi="Times New Roman" w:cs="Times New Roman"/>
                <w:bCs/>
                <w:sz w:val="28"/>
                <w:szCs w:val="28"/>
              </w:rPr>
              <w:t>performance</w:t>
            </w:r>
            <w:proofErr w:type="spellEnd"/>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sidRPr="00B91E61">
              <w:rPr>
                <w:rFonts w:ascii="Times New Roman" w:hAnsi="Times New Roman" w:cs="Times New Roman"/>
                <w:caps/>
                <w:sz w:val="28"/>
                <w:szCs w:val="28"/>
                <w:lang w:val="en-US"/>
              </w:rPr>
              <w:t>2</w:t>
            </w:r>
            <w:r>
              <w:rPr>
                <w:rFonts w:ascii="Times New Roman" w:hAnsi="Times New Roman" w:cs="Times New Roman"/>
                <w:caps/>
                <w:sz w:val="28"/>
                <w:szCs w:val="28"/>
                <w:lang w:val="en-US"/>
              </w:rPr>
              <w:t>0</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8</w:t>
            </w:r>
          </w:p>
        </w:tc>
        <w:tc>
          <w:tcPr>
            <w:tcW w:w="8080" w:type="dxa"/>
          </w:tcPr>
          <w:p w:rsidR="00F372B2" w:rsidRPr="008B345E" w:rsidRDefault="00F372B2" w:rsidP="002B3A3B">
            <w:pPr>
              <w:spacing w:after="0" w:line="240" w:lineRule="auto"/>
              <w:rPr>
                <w:rFonts w:ascii="Times New Roman" w:hAnsi="Times New Roman" w:cs="Times New Roman"/>
                <w:bCs/>
                <w:sz w:val="28"/>
                <w:szCs w:val="28"/>
                <w:lang w:val="en-US"/>
              </w:rPr>
            </w:pPr>
            <w:r w:rsidRPr="008B345E">
              <w:rPr>
                <w:rFonts w:ascii="Times New Roman" w:hAnsi="Times New Roman" w:cs="Times New Roman"/>
                <w:bCs/>
                <w:sz w:val="28"/>
                <w:szCs w:val="28"/>
                <w:lang w:val="en-US"/>
              </w:rPr>
              <w:t>Approximate list of the subjects SIW</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sidRPr="00B91E61">
              <w:rPr>
                <w:rFonts w:ascii="Times New Roman" w:hAnsi="Times New Roman" w:cs="Times New Roman"/>
                <w:caps/>
                <w:sz w:val="28"/>
                <w:szCs w:val="28"/>
                <w:lang w:val="en-US"/>
              </w:rPr>
              <w:t>2</w:t>
            </w:r>
            <w:r>
              <w:rPr>
                <w:rFonts w:ascii="Times New Roman" w:hAnsi="Times New Roman" w:cs="Times New Roman"/>
                <w:caps/>
                <w:sz w:val="28"/>
                <w:szCs w:val="28"/>
                <w:lang w:val="en-US"/>
              </w:rPr>
              <w:t>1</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9</w:t>
            </w:r>
          </w:p>
        </w:tc>
        <w:tc>
          <w:tcPr>
            <w:tcW w:w="8080" w:type="dxa"/>
          </w:tcPr>
          <w:p w:rsidR="00F372B2" w:rsidRPr="008B345E" w:rsidRDefault="00F372B2" w:rsidP="002B3A3B">
            <w:pPr>
              <w:spacing w:after="0" w:line="240" w:lineRule="auto"/>
              <w:rPr>
                <w:rFonts w:ascii="Times New Roman" w:hAnsi="Times New Roman" w:cs="Times New Roman"/>
                <w:bCs/>
                <w:sz w:val="28"/>
                <w:szCs w:val="28"/>
                <w:lang w:val="en-US"/>
              </w:rPr>
            </w:pPr>
            <w:r w:rsidRPr="008B345E">
              <w:rPr>
                <w:rFonts w:ascii="Times New Roman" w:hAnsi="Times New Roman" w:cs="Times New Roman"/>
                <w:sz w:val="28"/>
                <w:szCs w:val="28"/>
                <w:lang w:val="en-GB"/>
              </w:rPr>
              <w:t>Tips for planning and organizing the time needed to study the discipline</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24</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10</w:t>
            </w:r>
          </w:p>
        </w:tc>
        <w:tc>
          <w:tcPr>
            <w:tcW w:w="8080" w:type="dxa"/>
          </w:tcPr>
          <w:p w:rsidR="00F372B2" w:rsidRPr="00E05695" w:rsidRDefault="00F372B2" w:rsidP="002B3A3B">
            <w:pPr>
              <w:spacing w:after="0" w:line="240" w:lineRule="auto"/>
              <w:rPr>
                <w:rFonts w:ascii="Times New Roman" w:hAnsi="Times New Roman" w:cs="Times New Roman"/>
                <w:sz w:val="28"/>
                <w:szCs w:val="28"/>
                <w:lang w:val="en-GB"/>
              </w:rPr>
            </w:pPr>
            <w:r w:rsidRPr="00E05695">
              <w:rPr>
                <w:rFonts w:ascii="Times New Roman" w:hAnsi="Times New Roman" w:cs="Times New Roman"/>
                <w:sz w:val="28"/>
                <w:szCs w:val="28"/>
                <w:lang w:val="en-GB"/>
              </w:rPr>
              <w:t>M</w:t>
            </w:r>
            <w:r w:rsidRPr="00E05695">
              <w:rPr>
                <w:rFonts w:ascii="Times New Roman" w:hAnsi="Times New Roman" w:cs="Times New Roman"/>
                <w:bCs/>
                <w:sz w:val="28"/>
                <w:szCs w:val="28"/>
                <w:lang w:val="en-GB"/>
              </w:rPr>
              <w:t>aterials for self-checking</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25</w:t>
            </w:r>
          </w:p>
        </w:tc>
      </w:tr>
      <w:tr w:rsidR="00F372B2" w:rsidRPr="00E05695" w:rsidTr="002B3A3B">
        <w:tc>
          <w:tcPr>
            <w:tcW w:w="675" w:type="dxa"/>
          </w:tcPr>
          <w:p w:rsidR="00F372B2" w:rsidRPr="00E05695" w:rsidRDefault="00F372B2" w:rsidP="002B3A3B">
            <w:pPr>
              <w:spacing w:after="0" w:line="240" w:lineRule="auto"/>
              <w:jc w:val="center"/>
              <w:rPr>
                <w:rFonts w:ascii="Times New Roman" w:hAnsi="Times New Roman" w:cs="Times New Roman"/>
                <w:caps/>
                <w:sz w:val="28"/>
                <w:szCs w:val="28"/>
                <w:lang w:val="en-US"/>
              </w:rPr>
            </w:pPr>
            <w:r w:rsidRPr="00E05695">
              <w:rPr>
                <w:rFonts w:ascii="Times New Roman" w:hAnsi="Times New Roman" w:cs="Times New Roman"/>
                <w:caps/>
                <w:sz w:val="28"/>
                <w:szCs w:val="28"/>
                <w:lang w:val="en-US"/>
              </w:rPr>
              <w:t>11</w:t>
            </w:r>
          </w:p>
        </w:tc>
        <w:tc>
          <w:tcPr>
            <w:tcW w:w="8080" w:type="dxa"/>
          </w:tcPr>
          <w:p w:rsidR="00F372B2" w:rsidRPr="00E05695" w:rsidRDefault="00F372B2" w:rsidP="002B3A3B">
            <w:pPr>
              <w:autoSpaceDE w:val="0"/>
              <w:autoSpaceDN w:val="0"/>
              <w:adjustRightInd w:val="0"/>
              <w:spacing w:after="0" w:line="240" w:lineRule="auto"/>
              <w:rPr>
                <w:rFonts w:ascii="Times New Roman" w:hAnsi="Times New Roman" w:cs="Times New Roman"/>
                <w:sz w:val="28"/>
                <w:szCs w:val="28"/>
                <w:lang w:val="en-US"/>
              </w:rPr>
            </w:pPr>
            <w:r w:rsidRPr="00E05695">
              <w:rPr>
                <w:rFonts w:ascii="Times New Roman" w:hAnsi="Times New Roman" w:cs="Times New Roman"/>
                <w:sz w:val="28"/>
                <w:szCs w:val="28"/>
                <w:lang w:val="en-US"/>
              </w:rPr>
              <w:t xml:space="preserve">Questions for the fourth current control </w:t>
            </w:r>
          </w:p>
        </w:tc>
        <w:tc>
          <w:tcPr>
            <w:tcW w:w="816" w:type="dxa"/>
          </w:tcPr>
          <w:p w:rsidR="00F372B2" w:rsidRPr="00E05695"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27</w:t>
            </w:r>
          </w:p>
        </w:tc>
      </w:tr>
      <w:tr w:rsidR="00F372B2" w:rsidRPr="00E05695" w:rsidTr="002B3A3B">
        <w:trPr>
          <w:trHeight w:val="95"/>
        </w:trPr>
        <w:tc>
          <w:tcPr>
            <w:tcW w:w="675" w:type="dxa"/>
          </w:tcPr>
          <w:p w:rsidR="00F372B2"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12</w:t>
            </w:r>
          </w:p>
        </w:tc>
        <w:tc>
          <w:tcPr>
            <w:tcW w:w="8080" w:type="dxa"/>
          </w:tcPr>
          <w:p w:rsidR="00F372B2" w:rsidRPr="00E05695" w:rsidRDefault="00F372B2" w:rsidP="002B3A3B">
            <w:pPr>
              <w:spacing w:after="0" w:line="240" w:lineRule="auto"/>
              <w:rPr>
                <w:rFonts w:ascii="Times New Roman" w:hAnsi="Times New Roman" w:cs="Times New Roman"/>
                <w:sz w:val="28"/>
                <w:szCs w:val="28"/>
                <w:lang w:val="en-GB"/>
              </w:rPr>
            </w:pPr>
            <w:r w:rsidRPr="00E05695">
              <w:rPr>
                <w:rFonts w:ascii="Times New Roman" w:hAnsi="Times New Roman" w:cs="Times New Roman"/>
                <w:sz w:val="28"/>
                <w:szCs w:val="28"/>
                <w:lang w:val="en-US"/>
              </w:rPr>
              <w:t xml:space="preserve">Questions for the </w:t>
            </w:r>
            <w:proofErr w:type="spellStart"/>
            <w:r w:rsidRPr="00E05695">
              <w:rPr>
                <w:rFonts w:ascii="Times New Roman CYR" w:hAnsi="Times New Roman CYR" w:cs="Times New Roman CYR"/>
                <w:sz w:val="28"/>
                <w:szCs w:val="28"/>
                <w:lang w:val="en-US"/>
              </w:rPr>
              <w:t>Ist</w:t>
            </w:r>
            <w:proofErr w:type="spellEnd"/>
            <w:r w:rsidRPr="00E05695">
              <w:rPr>
                <w:rFonts w:ascii="Times New Roman CYR" w:hAnsi="Times New Roman CYR" w:cs="Times New Roman CYR"/>
                <w:sz w:val="28"/>
                <w:szCs w:val="28"/>
                <w:lang w:val="en-US"/>
              </w:rPr>
              <w:t xml:space="preserve"> midterm control</w:t>
            </w:r>
          </w:p>
        </w:tc>
        <w:tc>
          <w:tcPr>
            <w:tcW w:w="816" w:type="dxa"/>
          </w:tcPr>
          <w:p w:rsidR="00F372B2"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28</w:t>
            </w:r>
          </w:p>
        </w:tc>
      </w:tr>
      <w:tr w:rsidR="00F372B2" w:rsidRPr="00B91E61" w:rsidTr="002B3A3B">
        <w:trPr>
          <w:trHeight w:val="95"/>
        </w:trPr>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13</w:t>
            </w:r>
          </w:p>
        </w:tc>
        <w:tc>
          <w:tcPr>
            <w:tcW w:w="8080" w:type="dxa"/>
          </w:tcPr>
          <w:p w:rsidR="00F372B2" w:rsidRPr="00E05695" w:rsidRDefault="00F372B2" w:rsidP="002B3A3B">
            <w:pPr>
              <w:spacing w:after="0" w:line="240" w:lineRule="auto"/>
              <w:rPr>
                <w:rFonts w:ascii="Times New Roman" w:hAnsi="Times New Roman" w:cs="Times New Roman"/>
                <w:sz w:val="28"/>
                <w:szCs w:val="28"/>
                <w:lang w:val="en-GB"/>
              </w:rPr>
            </w:pPr>
            <w:r w:rsidRPr="00E05695">
              <w:rPr>
                <w:rFonts w:ascii="Times New Roman" w:hAnsi="Times New Roman" w:cs="Times New Roman"/>
                <w:sz w:val="28"/>
                <w:szCs w:val="28"/>
                <w:lang w:val="en-US"/>
              </w:rPr>
              <w:t>Questions for the 2nd midterm control</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31</w:t>
            </w:r>
          </w:p>
        </w:tc>
      </w:tr>
      <w:tr w:rsidR="00F372B2" w:rsidRPr="00E05695" w:rsidTr="002B3A3B">
        <w:trPr>
          <w:trHeight w:val="95"/>
        </w:trPr>
        <w:tc>
          <w:tcPr>
            <w:tcW w:w="675" w:type="dxa"/>
          </w:tcPr>
          <w:p w:rsidR="00F372B2"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14</w:t>
            </w:r>
          </w:p>
        </w:tc>
        <w:tc>
          <w:tcPr>
            <w:tcW w:w="8080" w:type="dxa"/>
          </w:tcPr>
          <w:p w:rsidR="00F372B2" w:rsidRPr="008B345E" w:rsidRDefault="00F372B2" w:rsidP="002B3A3B">
            <w:pPr>
              <w:spacing w:after="0" w:line="240" w:lineRule="auto"/>
              <w:rPr>
                <w:rFonts w:ascii="Times New Roman" w:hAnsi="Times New Roman" w:cs="Times New Roman"/>
                <w:sz w:val="28"/>
                <w:szCs w:val="28"/>
                <w:lang w:val="en-GB"/>
              </w:rPr>
            </w:pPr>
            <w:r w:rsidRPr="008B345E">
              <w:rPr>
                <w:rFonts w:ascii="Times New Roman" w:hAnsi="Times New Roman" w:cs="Times New Roman"/>
                <w:sz w:val="28"/>
                <w:szCs w:val="28"/>
                <w:lang w:val="en-GB"/>
              </w:rPr>
              <w:t>Exam questions on the disciplines</w:t>
            </w:r>
          </w:p>
        </w:tc>
        <w:tc>
          <w:tcPr>
            <w:tcW w:w="816" w:type="dxa"/>
          </w:tcPr>
          <w:p w:rsidR="00F372B2"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34</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p>
        </w:tc>
        <w:tc>
          <w:tcPr>
            <w:tcW w:w="8080" w:type="dxa"/>
          </w:tcPr>
          <w:p w:rsidR="00F372B2" w:rsidRPr="00E05695" w:rsidRDefault="00F372B2" w:rsidP="002B3A3B">
            <w:pPr>
              <w:spacing w:after="0" w:line="240" w:lineRule="auto"/>
              <w:rPr>
                <w:rFonts w:ascii="Times New Roman" w:hAnsi="Times New Roman"/>
                <w:sz w:val="28"/>
                <w:szCs w:val="28"/>
                <w:lang w:val="en-US"/>
              </w:rPr>
            </w:pPr>
            <w:r w:rsidRPr="00E05695">
              <w:rPr>
                <w:rStyle w:val="alt-edited"/>
                <w:rFonts w:ascii="Times New Roman" w:hAnsi="Times New Roman"/>
                <w:sz w:val="28"/>
                <w:szCs w:val="28"/>
                <w:lang w:val="en-US"/>
              </w:rPr>
              <w:t>Criteria for assessing students' knowledge</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40</w:t>
            </w:r>
          </w:p>
        </w:tc>
      </w:tr>
      <w:tr w:rsidR="00F372B2" w:rsidRPr="00B91E61" w:rsidTr="002B3A3B">
        <w:tc>
          <w:tcPr>
            <w:tcW w:w="675"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p>
        </w:tc>
        <w:tc>
          <w:tcPr>
            <w:tcW w:w="8080" w:type="dxa"/>
          </w:tcPr>
          <w:p w:rsidR="00F372B2" w:rsidRPr="00B91E61" w:rsidRDefault="00F372B2" w:rsidP="002B3A3B">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List of recommended literature</w:t>
            </w:r>
          </w:p>
        </w:tc>
        <w:tc>
          <w:tcPr>
            <w:tcW w:w="816" w:type="dxa"/>
          </w:tcPr>
          <w:p w:rsidR="00F372B2" w:rsidRPr="00B91E61" w:rsidRDefault="00F372B2" w:rsidP="002B3A3B">
            <w:pPr>
              <w:spacing w:after="0" w:line="240" w:lineRule="auto"/>
              <w:jc w:val="center"/>
              <w:rPr>
                <w:rFonts w:ascii="Times New Roman" w:hAnsi="Times New Roman" w:cs="Times New Roman"/>
                <w:caps/>
                <w:sz w:val="28"/>
                <w:szCs w:val="28"/>
                <w:lang w:val="en-US"/>
              </w:rPr>
            </w:pPr>
            <w:r>
              <w:rPr>
                <w:rFonts w:ascii="Times New Roman" w:hAnsi="Times New Roman" w:cs="Times New Roman"/>
                <w:caps/>
                <w:sz w:val="28"/>
                <w:szCs w:val="28"/>
                <w:lang w:val="en-US"/>
              </w:rPr>
              <w:t>44</w:t>
            </w:r>
          </w:p>
        </w:tc>
      </w:tr>
    </w:tbl>
    <w:p w:rsidR="00F372B2" w:rsidRPr="00350089" w:rsidRDefault="00F372B2" w:rsidP="00F372B2">
      <w:pPr>
        <w:spacing w:after="0" w:line="240" w:lineRule="auto"/>
        <w:rPr>
          <w:rFonts w:ascii="Times New Roman" w:hAnsi="Times New Roman" w:cs="Times New Roman"/>
          <w:szCs w:val="28"/>
        </w:rPr>
      </w:pPr>
    </w:p>
    <w:p w:rsidR="00F372B2" w:rsidRPr="002F362D" w:rsidRDefault="00F372B2" w:rsidP="00F372B2">
      <w:pPr>
        <w:spacing w:after="0" w:line="240" w:lineRule="auto"/>
        <w:rPr>
          <w:rFonts w:ascii="Times New Roman" w:hAnsi="Times New Roman" w:cs="Times New Roman"/>
          <w:sz w:val="28"/>
          <w:szCs w:val="28"/>
        </w:rPr>
      </w:pPr>
    </w:p>
    <w:p w:rsidR="000D7DC9" w:rsidRPr="002F362D" w:rsidRDefault="000D7DC9" w:rsidP="000D7DC9">
      <w:pPr>
        <w:spacing w:after="0" w:line="240" w:lineRule="auto"/>
        <w:rPr>
          <w:rFonts w:ascii="Times New Roman" w:hAnsi="Times New Roman" w:cs="Times New Roman"/>
          <w:sz w:val="28"/>
          <w:szCs w:val="28"/>
        </w:rPr>
      </w:pPr>
    </w:p>
    <w:p w:rsidR="00830B02" w:rsidRPr="002F362D" w:rsidRDefault="00830B02" w:rsidP="000D7DC9">
      <w:pPr>
        <w:spacing w:after="0" w:line="240" w:lineRule="auto"/>
        <w:rPr>
          <w:rFonts w:ascii="Times New Roman" w:hAnsi="Times New Roman" w:cs="Times New Roman"/>
          <w:sz w:val="28"/>
          <w:szCs w:val="28"/>
          <w:lang w:val="en-GB"/>
        </w:rPr>
      </w:pPr>
      <w:r w:rsidRPr="002F362D">
        <w:rPr>
          <w:rFonts w:ascii="Times New Roman" w:hAnsi="Times New Roman" w:cs="Times New Roman"/>
          <w:sz w:val="28"/>
          <w:szCs w:val="28"/>
          <w:lang w:val="en-GB"/>
        </w:rPr>
        <w:br w:type="page"/>
      </w:r>
    </w:p>
    <w:p w:rsidR="00C6338D" w:rsidRPr="002F362D" w:rsidRDefault="00C6338D" w:rsidP="00C6338D">
      <w:pPr>
        <w:autoSpaceDE w:val="0"/>
        <w:autoSpaceDN w:val="0"/>
        <w:adjustRightInd w:val="0"/>
        <w:spacing w:after="0" w:line="240" w:lineRule="auto"/>
        <w:ind w:firstLine="720"/>
        <w:jc w:val="center"/>
        <w:rPr>
          <w:rFonts w:ascii="Times New Roman CYR" w:hAnsi="Times New Roman CYR" w:cs="Times New Roman CYR"/>
          <w:sz w:val="28"/>
          <w:szCs w:val="28"/>
          <w:lang w:val="en-US"/>
        </w:rPr>
      </w:pPr>
      <w:proofErr w:type="spellStart"/>
      <w:r w:rsidRPr="002F362D">
        <w:rPr>
          <w:rFonts w:ascii="Times New Roman" w:hAnsi="Times New Roman" w:cs="Times New Roman"/>
          <w:sz w:val="28"/>
          <w:szCs w:val="28"/>
        </w:rPr>
        <w:lastRenderedPageBreak/>
        <w:t>Introduction</w:t>
      </w:r>
      <w:proofErr w:type="spellEnd"/>
    </w:p>
    <w:p w:rsidR="00C6338D" w:rsidRPr="002F362D" w:rsidRDefault="00C6338D" w:rsidP="00C6338D">
      <w:pPr>
        <w:autoSpaceDE w:val="0"/>
        <w:autoSpaceDN w:val="0"/>
        <w:adjustRightInd w:val="0"/>
        <w:spacing w:after="0" w:line="240" w:lineRule="auto"/>
        <w:ind w:firstLine="720"/>
        <w:jc w:val="both"/>
        <w:rPr>
          <w:rFonts w:ascii="Times New Roman CYR" w:hAnsi="Times New Roman CYR" w:cs="Times New Roman CYR"/>
          <w:sz w:val="28"/>
          <w:szCs w:val="28"/>
          <w:lang w:val="en-US"/>
        </w:rPr>
      </w:pPr>
    </w:p>
    <w:p w:rsidR="00C6338D" w:rsidRPr="002F362D" w:rsidRDefault="00882547" w:rsidP="00882547">
      <w:pPr>
        <w:autoSpaceDE w:val="0"/>
        <w:autoSpaceDN w:val="0"/>
        <w:adjustRightInd w:val="0"/>
        <w:spacing w:after="0" w:line="240" w:lineRule="auto"/>
        <w:ind w:firstLine="720"/>
        <w:jc w:val="both"/>
        <w:rPr>
          <w:rFonts w:ascii="Times New Roman CYR" w:hAnsi="Times New Roman CYR" w:cs="Times New Roman CYR"/>
          <w:sz w:val="28"/>
          <w:szCs w:val="28"/>
          <w:lang w:val="en-US"/>
        </w:rPr>
      </w:pPr>
      <w:r w:rsidRPr="002F362D">
        <w:rPr>
          <w:rFonts w:ascii="Times New Roman" w:hAnsi="Times New Roman" w:cs="Times New Roman"/>
          <w:sz w:val="28"/>
          <w:szCs w:val="28"/>
          <w:lang w:val="en-US"/>
        </w:rPr>
        <w:t>Methodical instructions</w:t>
      </w:r>
      <w:r w:rsidRPr="002F362D">
        <w:rPr>
          <w:sz w:val="28"/>
          <w:szCs w:val="28"/>
          <w:lang w:val="en-US"/>
        </w:rPr>
        <w:t xml:space="preserve"> </w:t>
      </w:r>
      <w:r w:rsidRPr="002F362D">
        <w:rPr>
          <w:rFonts w:ascii="Times New Roman" w:hAnsi="Times New Roman" w:cs="Times New Roman"/>
          <w:bCs/>
          <w:sz w:val="28"/>
          <w:szCs w:val="28"/>
          <w:lang w:val="en-US"/>
        </w:rPr>
        <w:t xml:space="preserve">and </w:t>
      </w:r>
      <w:r w:rsidRPr="002F362D">
        <w:rPr>
          <w:rFonts w:ascii="Times New Roman" w:hAnsi="Times New Roman" w:cs="Times New Roman"/>
          <w:sz w:val="28"/>
          <w:szCs w:val="28"/>
          <w:lang w:val="en-US"/>
        </w:rPr>
        <w:t xml:space="preserve">tasks on performance of SIW and SIWT on discipline </w:t>
      </w:r>
      <w:r w:rsidRPr="002F362D">
        <w:rPr>
          <w:rFonts w:ascii="Times New Roman" w:hAnsi="Times New Roman" w:cs="Times New Roman"/>
          <w:sz w:val="28"/>
          <w:szCs w:val="28"/>
          <w:lang w:val="en-GB"/>
        </w:rPr>
        <w:t xml:space="preserve">«Electrical materials» </w:t>
      </w:r>
      <w:r w:rsidR="00C6338D" w:rsidRPr="002F362D">
        <w:rPr>
          <w:rFonts w:ascii="Times New Roman" w:hAnsi="Times New Roman" w:cs="Times New Roman"/>
          <w:sz w:val="28"/>
          <w:szCs w:val="28"/>
          <w:lang w:val="en-US"/>
        </w:rPr>
        <w:t xml:space="preserve">are developed </w:t>
      </w:r>
      <w:proofErr w:type="gramStart"/>
      <w:r w:rsidR="00C6338D" w:rsidRPr="002F362D">
        <w:rPr>
          <w:rFonts w:ascii="Times New Roman" w:hAnsi="Times New Roman" w:cs="Times New Roman"/>
          <w:sz w:val="28"/>
          <w:szCs w:val="28"/>
          <w:lang w:val="en-US"/>
        </w:rPr>
        <w:t>on the basis of</w:t>
      </w:r>
      <w:proofErr w:type="gramEnd"/>
      <w:r w:rsidR="00C6338D" w:rsidRPr="002F362D">
        <w:rPr>
          <w:rFonts w:ascii="Times New Roman" w:hAnsi="Times New Roman" w:cs="Times New Roman"/>
          <w:sz w:val="28"/>
          <w:szCs w:val="28"/>
          <w:lang w:val="en-US"/>
        </w:rPr>
        <w:t xml:space="preserve"> educat</w:t>
      </w:r>
      <w:r w:rsidRPr="002F362D">
        <w:rPr>
          <w:rFonts w:ascii="Times New Roman" w:hAnsi="Times New Roman" w:cs="Times New Roman"/>
          <w:sz w:val="28"/>
          <w:szCs w:val="28"/>
          <w:lang w:val="en-US"/>
        </w:rPr>
        <w:t>ional and scientific literature</w:t>
      </w:r>
      <w:r w:rsidR="00C6338D" w:rsidRPr="002F362D">
        <w:rPr>
          <w:rFonts w:ascii="Times New Roman" w:hAnsi="Times New Roman" w:cs="Times New Roman"/>
          <w:sz w:val="28"/>
          <w:szCs w:val="28"/>
          <w:lang w:val="en-US"/>
        </w:rPr>
        <w:t xml:space="preserve"> in the field of </w:t>
      </w:r>
      <w:r w:rsidR="00E13EB3" w:rsidRPr="002F362D">
        <w:rPr>
          <w:rFonts w:ascii="Times New Roman" w:hAnsi="Times New Roman" w:cs="Times New Roman"/>
          <w:sz w:val="28"/>
          <w:szCs w:val="28"/>
          <w:lang w:val="en-US"/>
        </w:rPr>
        <w:t>power industry</w:t>
      </w:r>
      <w:r w:rsidR="00C6338D" w:rsidRPr="002F362D">
        <w:rPr>
          <w:rFonts w:ascii="Times New Roman" w:hAnsi="Times New Roman" w:cs="Times New Roman"/>
          <w:sz w:val="28"/>
          <w:szCs w:val="28"/>
          <w:lang w:val="en-US"/>
        </w:rPr>
        <w:t xml:space="preserve">. </w:t>
      </w:r>
    </w:p>
    <w:p w:rsidR="00882547" w:rsidRPr="002F362D" w:rsidRDefault="00C6338D" w:rsidP="00882547">
      <w:pPr>
        <w:autoSpaceDE w:val="0"/>
        <w:autoSpaceDN w:val="0"/>
        <w:adjustRightInd w:val="0"/>
        <w:spacing w:after="0" w:line="240" w:lineRule="auto"/>
        <w:ind w:firstLine="720"/>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The discipline </w:t>
      </w:r>
      <w:proofErr w:type="gramStart"/>
      <w:r w:rsidRPr="002F362D">
        <w:rPr>
          <w:rFonts w:ascii="Times New Roman" w:hAnsi="Times New Roman" w:cs="Times New Roman"/>
          <w:sz w:val="28"/>
          <w:szCs w:val="28"/>
          <w:lang w:val="en-US"/>
        </w:rPr>
        <w:t>"</w:t>
      </w:r>
      <w:r w:rsidR="00882547" w:rsidRPr="002F362D">
        <w:rPr>
          <w:rFonts w:ascii="Times New Roman" w:hAnsi="Times New Roman" w:cs="Times New Roman"/>
          <w:sz w:val="28"/>
          <w:szCs w:val="28"/>
          <w:lang w:val="en-GB"/>
        </w:rPr>
        <w:t xml:space="preserve"> Electrical</w:t>
      </w:r>
      <w:proofErr w:type="gramEnd"/>
      <w:r w:rsidR="00882547" w:rsidRPr="002F362D">
        <w:rPr>
          <w:rFonts w:ascii="Times New Roman" w:hAnsi="Times New Roman" w:cs="Times New Roman"/>
          <w:sz w:val="28"/>
          <w:szCs w:val="28"/>
          <w:lang w:val="en-GB"/>
        </w:rPr>
        <w:t xml:space="preserve"> materials</w:t>
      </w:r>
      <w:r w:rsidR="00882547"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en-US"/>
        </w:rPr>
        <w:t xml:space="preserve">" belongs to cycle </w:t>
      </w:r>
      <w:r w:rsidR="00882547" w:rsidRPr="002F362D">
        <w:rPr>
          <w:rFonts w:ascii="Times New Roman" w:hAnsi="Times New Roman" w:cs="Times New Roman"/>
          <w:sz w:val="28"/>
          <w:szCs w:val="28"/>
          <w:lang w:val="en-US"/>
        </w:rPr>
        <w:t>BD EC</w:t>
      </w:r>
      <w:r w:rsidRPr="002F362D">
        <w:rPr>
          <w:rFonts w:ascii="Times New Roman" w:hAnsi="Times New Roman" w:cs="Times New Roman"/>
          <w:sz w:val="28"/>
          <w:szCs w:val="28"/>
          <w:lang w:val="en-US"/>
        </w:rPr>
        <w:t xml:space="preserve"> of disciplines and enters </w:t>
      </w:r>
      <w:r w:rsidR="00882547" w:rsidRPr="002F362D">
        <w:rPr>
          <w:rFonts w:ascii="Times New Roman" w:hAnsi="Times New Roman" w:cs="Times New Roman"/>
          <w:sz w:val="28"/>
          <w:szCs w:val="28"/>
          <w:lang w:val="en-US"/>
        </w:rPr>
        <w:t xml:space="preserve">the </w:t>
      </w:r>
      <w:r w:rsidRPr="002F362D">
        <w:rPr>
          <w:rFonts w:ascii="Times New Roman" w:hAnsi="Times New Roman" w:cs="Times New Roman"/>
          <w:sz w:val="28"/>
          <w:szCs w:val="28"/>
          <w:lang w:val="en-US"/>
        </w:rPr>
        <w:t>S</w:t>
      </w:r>
      <w:r w:rsidR="00882547" w:rsidRPr="002F362D">
        <w:rPr>
          <w:rFonts w:ascii="Times New Roman" w:hAnsi="Times New Roman" w:cs="Times New Roman"/>
          <w:sz w:val="28"/>
          <w:szCs w:val="28"/>
          <w:lang w:val="en-US"/>
        </w:rPr>
        <w:t>M</w:t>
      </w:r>
      <w:r w:rsidRPr="002F362D">
        <w:rPr>
          <w:rFonts w:ascii="Times New Roman" w:hAnsi="Times New Roman" w:cs="Times New Roman"/>
          <w:sz w:val="28"/>
          <w:szCs w:val="28"/>
          <w:lang w:val="en-US"/>
        </w:rPr>
        <w:t xml:space="preserve"> module 2</w:t>
      </w:r>
      <w:r w:rsidR="00882547" w:rsidRPr="002F362D">
        <w:rPr>
          <w:rFonts w:ascii="Times New Roman" w:hAnsi="Times New Roman" w:cs="Times New Roman"/>
          <w:sz w:val="28"/>
          <w:szCs w:val="28"/>
          <w:lang w:val="en-US"/>
        </w:rPr>
        <w:t xml:space="preserve">(G) </w:t>
      </w:r>
      <w:r w:rsidRPr="002F362D">
        <w:rPr>
          <w:rFonts w:ascii="Times New Roman" w:hAnsi="Times New Roman" w:cs="Times New Roman"/>
          <w:sz w:val="28"/>
          <w:szCs w:val="28"/>
          <w:lang w:val="en-US"/>
        </w:rPr>
        <w:t>"</w:t>
      </w:r>
      <w:proofErr w:type="spellStart"/>
      <w:r w:rsidR="00882547" w:rsidRPr="002F362D">
        <w:rPr>
          <w:rFonts w:ascii="Times New Roman" w:eastAsia="Microsoft YaHei" w:hAnsi="Times New Roman" w:cs="Times New Roman"/>
          <w:sz w:val="28"/>
          <w:szCs w:val="28"/>
          <w:lang w:val="en-US"/>
        </w:rPr>
        <w:t>Electromaterials</w:t>
      </w:r>
      <w:proofErr w:type="spellEnd"/>
      <w:r w:rsidR="00882547" w:rsidRPr="002F362D">
        <w:rPr>
          <w:rFonts w:ascii="Times New Roman" w:eastAsia="Microsoft YaHei" w:hAnsi="Times New Roman" w:cs="Times New Roman"/>
          <w:sz w:val="28"/>
          <w:szCs w:val="28"/>
          <w:lang w:val="en-US"/>
        </w:rPr>
        <w:t xml:space="preserve"> and </w:t>
      </w:r>
      <w:proofErr w:type="spellStart"/>
      <w:r w:rsidR="00882547" w:rsidRPr="002F362D">
        <w:rPr>
          <w:rFonts w:ascii="Times New Roman" w:eastAsia="Microsoft YaHei" w:hAnsi="Times New Roman" w:cs="Times New Roman"/>
          <w:sz w:val="28"/>
          <w:szCs w:val="28"/>
          <w:lang w:val="en-US"/>
        </w:rPr>
        <w:t>electrotechnologies</w:t>
      </w:r>
      <w:proofErr w:type="spellEnd"/>
      <w:r w:rsidRPr="002F362D">
        <w:rPr>
          <w:rFonts w:ascii="Times New Roman" w:hAnsi="Times New Roman" w:cs="Times New Roman"/>
          <w:sz w:val="28"/>
          <w:szCs w:val="28"/>
          <w:lang w:val="en-US"/>
        </w:rPr>
        <w:t xml:space="preserve">" </w:t>
      </w:r>
      <w:r w:rsidR="00882547" w:rsidRPr="002F362D">
        <w:rPr>
          <w:rFonts w:ascii="Times New Roman" w:hAnsi="Times New Roman" w:cs="Times New Roman"/>
          <w:sz w:val="28"/>
          <w:szCs w:val="28"/>
          <w:lang w:val="en-GB"/>
        </w:rPr>
        <w:t>for bachelor students of specialty 5B071800 «</w:t>
      </w:r>
      <w:r w:rsidR="00882547" w:rsidRPr="002F362D">
        <w:rPr>
          <w:rFonts w:ascii="Times New Roman" w:hAnsi="Times New Roman" w:cs="Times New Roman"/>
          <w:sz w:val="28"/>
          <w:szCs w:val="28"/>
          <w:lang w:val="en-US" w:eastAsia="ko-KR"/>
        </w:rPr>
        <w:t>Electroenergetics</w:t>
      </w:r>
      <w:r w:rsidR="00882547" w:rsidRPr="002F362D">
        <w:rPr>
          <w:rFonts w:ascii="Times New Roman" w:hAnsi="Times New Roman" w:cs="Times New Roman"/>
          <w:sz w:val="28"/>
          <w:szCs w:val="28"/>
          <w:lang w:val="en-GB"/>
        </w:rPr>
        <w:t>»</w:t>
      </w:r>
      <w:r w:rsidR="00882547" w:rsidRPr="002F362D">
        <w:rPr>
          <w:rFonts w:ascii="Times New Roman" w:hAnsi="Times New Roman" w:cs="Times New Roman"/>
          <w:sz w:val="28"/>
          <w:szCs w:val="28"/>
          <w:lang w:val="en-US"/>
        </w:rPr>
        <w:t xml:space="preserve">. </w:t>
      </w:r>
    </w:p>
    <w:p w:rsidR="00882547" w:rsidRPr="002F362D" w:rsidRDefault="00C6338D" w:rsidP="00E13EB3">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The made </w:t>
      </w:r>
      <w:r w:rsidR="00882547" w:rsidRPr="002F362D">
        <w:rPr>
          <w:rFonts w:ascii="Times New Roman" w:hAnsi="Times New Roman" w:cs="Times New Roman"/>
          <w:sz w:val="28"/>
          <w:szCs w:val="28"/>
          <w:lang w:val="en-US"/>
        </w:rPr>
        <w:t xml:space="preserve">methodical instructions </w:t>
      </w:r>
      <w:r w:rsidRPr="002F362D">
        <w:rPr>
          <w:rFonts w:ascii="Times New Roman" w:hAnsi="Times New Roman" w:cs="Times New Roman"/>
          <w:sz w:val="28"/>
          <w:szCs w:val="28"/>
          <w:lang w:val="en-US"/>
        </w:rPr>
        <w:t xml:space="preserve">pursue the aim to fix at </w:t>
      </w:r>
      <w:r w:rsidRPr="002F362D">
        <w:rPr>
          <w:rFonts w:ascii="Times New Roman" w:hAnsi="Times New Roman" w:cs="Times New Roman"/>
          <w:spacing w:val="6"/>
          <w:sz w:val="28"/>
          <w:szCs w:val="28"/>
          <w:lang w:val="en-US"/>
        </w:rPr>
        <w:t xml:space="preserve">undergraduates of knowledge of </w:t>
      </w:r>
      <w:r w:rsidRPr="002F362D">
        <w:rPr>
          <w:rFonts w:ascii="Times New Roman" w:hAnsi="Times New Roman" w:cs="Times New Roman"/>
          <w:sz w:val="28"/>
          <w:szCs w:val="28"/>
          <w:lang w:val="en-US"/>
        </w:rPr>
        <w:t>development of competences in understanding of</w:t>
      </w:r>
      <w:r w:rsidR="00E13EB3" w:rsidRPr="002F362D">
        <w:rPr>
          <w:rFonts w:ascii="Times New Roman" w:hAnsi="Times New Roman" w:cs="Times New Roman"/>
          <w:sz w:val="28"/>
          <w:szCs w:val="28"/>
          <w:lang w:val="en-US"/>
        </w:rPr>
        <w:t xml:space="preserve"> forming of knowledge of the principles of use of </w:t>
      </w:r>
      <w:proofErr w:type="spellStart"/>
      <w:r w:rsidR="00E13EB3" w:rsidRPr="002F362D">
        <w:rPr>
          <w:rFonts w:ascii="Times New Roman" w:hAnsi="Times New Roman" w:cs="Times New Roman"/>
          <w:sz w:val="28"/>
          <w:szCs w:val="28"/>
          <w:lang w:val="en-US"/>
        </w:rPr>
        <w:t>electrotechnical</w:t>
      </w:r>
      <w:proofErr w:type="spellEnd"/>
      <w:r w:rsidR="00E13EB3" w:rsidRPr="002F362D">
        <w:rPr>
          <w:rFonts w:ascii="Times New Roman" w:hAnsi="Times New Roman" w:cs="Times New Roman"/>
          <w:sz w:val="28"/>
          <w:szCs w:val="28"/>
          <w:lang w:val="en-US"/>
        </w:rPr>
        <w:t xml:space="preserve"> materials in devices of electrical equipment and power industry</w:t>
      </w:r>
      <w:r w:rsidR="00E13EB3" w:rsidRPr="002F362D">
        <w:rPr>
          <w:rFonts w:ascii="Times New Roman" w:hAnsi="Times New Roman" w:cs="Times New Roman"/>
          <w:sz w:val="28"/>
          <w:szCs w:val="28"/>
          <w:lang w:val="en-US" w:eastAsia="ko-KR"/>
        </w:rPr>
        <w:t>.</w:t>
      </w:r>
      <w:r w:rsidRPr="002F362D">
        <w:rPr>
          <w:rFonts w:ascii="Times New Roman" w:hAnsi="Times New Roman" w:cs="Times New Roman"/>
          <w:sz w:val="28"/>
          <w:szCs w:val="28"/>
          <w:lang w:val="en-US"/>
        </w:rPr>
        <w:t xml:space="preserve"> </w:t>
      </w:r>
    </w:p>
    <w:p w:rsidR="00882547" w:rsidRPr="002F362D" w:rsidRDefault="00C6338D" w:rsidP="00E13EB3">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The curriculum provided the following types of independent work: </w:t>
      </w:r>
      <w:r w:rsidR="00882547" w:rsidRPr="002F362D">
        <w:rPr>
          <w:rFonts w:ascii="Times New Roman" w:hAnsi="Times New Roman" w:cs="Times New Roman"/>
          <w:sz w:val="28"/>
          <w:szCs w:val="28"/>
          <w:lang w:val="en-US"/>
        </w:rPr>
        <w:t>SIWT</w:t>
      </w:r>
      <w:r w:rsidRPr="002F362D">
        <w:rPr>
          <w:rFonts w:ascii="Times New Roman" w:hAnsi="Times New Roman" w:cs="Times New Roman"/>
          <w:sz w:val="28"/>
          <w:szCs w:val="28"/>
          <w:lang w:val="en-US"/>
        </w:rPr>
        <w:t xml:space="preserve"> (independent work of the undergraduate under the leadership of the teacher), </w:t>
      </w:r>
      <w:r w:rsidR="00882547" w:rsidRPr="002F362D">
        <w:rPr>
          <w:rFonts w:ascii="Times New Roman" w:hAnsi="Times New Roman" w:cs="Times New Roman"/>
          <w:sz w:val="28"/>
          <w:szCs w:val="28"/>
          <w:lang w:val="en-US"/>
        </w:rPr>
        <w:t>SIW</w:t>
      </w:r>
      <w:r w:rsidRPr="002F362D">
        <w:rPr>
          <w:rFonts w:ascii="Times New Roman" w:hAnsi="Times New Roman" w:cs="Times New Roman"/>
          <w:sz w:val="28"/>
          <w:szCs w:val="28"/>
          <w:lang w:val="en-US"/>
        </w:rPr>
        <w:t xml:space="preserve"> (independent work of the undergraduate) including performance of </w:t>
      </w:r>
      <w:proofErr w:type="spellStart"/>
      <w:r w:rsidRPr="002F362D">
        <w:rPr>
          <w:rFonts w:ascii="Times New Roman" w:hAnsi="Times New Roman" w:cs="Times New Roman"/>
          <w:sz w:val="28"/>
          <w:szCs w:val="28"/>
          <w:lang w:val="en-US"/>
        </w:rPr>
        <w:t>homeworks</w:t>
      </w:r>
      <w:proofErr w:type="spellEnd"/>
      <w:r w:rsidRPr="002F362D">
        <w:rPr>
          <w:rFonts w:ascii="Times New Roman" w:hAnsi="Times New Roman" w:cs="Times New Roman"/>
          <w:sz w:val="28"/>
          <w:szCs w:val="28"/>
          <w:lang w:val="en-US"/>
        </w:rPr>
        <w:t xml:space="preserve"> </w:t>
      </w:r>
      <w:proofErr w:type="gramStart"/>
      <w:r w:rsidRPr="002F362D">
        <w:rPr>
          <w:rFonts w:ascii="Times New Roman" w:hAnsi="Times New Roman" w:cs="Times New Roman"/>
          <w:sz w:val="28"/>
          <w:szCs w:val="28"/>
          <w:lang w:val="en-US"/>
        </w:rPr>
        <w:t>for the purpose of</w:t>
      </w:r>
      <w:proofErr w:type="gramEnd"/>
      <w:r w:rsidRPr="002F362D">
        <w:rPr>
          <w:rFonts w:ascii="Times New Roman" w:hAnsi="Times New Roman" w:cs="Times New Roman"/>
          <w:sz w:val="28"/>
          <w:szCs w:val="28"/>
          <w:lang w:val="en-US"/>
        </w:rPr>
        <w:t xml:space="preserve"> profound studying of some sections of a course. </w:t>
      </w:r>
    </w:p>
    <w:p w:rsidR="00830B02" w:rsidRPr="002F362D" w:rsidRDefault="00C6338D" w:rsidP="00E13EB3">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Tasks by these types of work (the plan of </w:t>
      </w:r>
      <w:r w:rsidR="00882547" w:rsidRPr="002F362D">
        <w:rPr>
          <w:rFonts w:ascii="Times New Roman" w:hAnsi="Times New Roman" w:cs="Times New Roman"/>
          <w:sz w:val="28"/>
          <w:szCs w:val="28"/>
          <w:lang w:val="en-US"/>
        </w:rPr>
        <w:t>SIWT</w:t>
      </w:r>
      <w:r w:rsidRPr="002F362D">
        <w:rPr>
          <w:rFonts w:ascii="Times New Roman" w:hAnsi="Times New Roman" w:cs="Times New Roman"/>
          <w:sz w:val="28"/>
          <w:szCs w:val="28"/>
          <w:lang w:val="en-US"/>
        </w:rPr>
        <w:t xml:space="preserve">, </w:t>
      </w:r>
      <w:r w:rsidR="00882547" w:rsidRPr="002F362D">
        <w:rPr>
          <w:rFonts w:ascii="Times New Roman" w:hAnsi="Times New Roman" w:cs="Times New Roman"/>
          <w:sz w:val="28"/>
          <w:szCs w:val="28"/>
          <w:lang w:val="en-US"/>
        </w:rPr>
        <w:t>SIW</w:t>
      </w:r>
      <w:r w:rsidRPr="002F362D">
        <w:rPr>
          <w:rFonts w:ascii="Times New Roman" w:hAnsi="Times New Roman" w:cs="Times New Roman"/>
          <w:sz w:val="28"/>
          <w:szCs w:val="28"/>
          <w:lang w:val="en-US"/>
        </w:rPr>
        <w:t>), and also terms of their performance (the schedule diagram of educational process</w:t>
      </w:r>
    </w:p>
    <w:p w:rsidR="009778C7" w:rsidRPr="002F362D" w:rsidRDefault="009778C7" w:rsidP="00E13EB3">
      <w:pPr>
        <w:spacing w:after="0" w:line="240" w:lineRule="auto"/>
        <w:ind w:firstLine="709"/>
        <w:rPr>
          <w:rFonts w:ascii="Times New Roman" w:hAnsi="Times New Roman" w:cs="Times New Roman"/>
          <w:sz w:val="28"/>
          <w:szCs w:val="28"/>
          <w:lang w:val="en-US"/>
        </w:rPr>
      </w:pPr>
    </w:p>
    <w:p w:rsidR="00352F4B" w:rsidRPr="002F362D" w:rsidRDefault="00352F4B" w:rsidP="00280500">
      <w:pPr>
        <w:spacing w:after="0" w:line="240" w:lineRule="auto"/>
        <w:jc w:val="center"/>
        <w:rPr>
          <w:rFonts w:ascii="Times New Roman" w:hAnsi="Times New Roman" w:cs="Times New Roman"/>
          <w:sz w:val="28"/>
          <w:szCs w:val="28"/>
          <w:lang w:val="en-US"/>
        </w:rPr>
      </w:pPr>
    </w:p>
    <w:p w:rsidR="00676F94" w:rsidRPr="002F362D" w:rsidRDefault="00676F94" w:rsidP="00280500">
      <w:pPr>
        <w:spacing w:after="0" w:line="240" w:lineRule="auto"/>
        <w:jc w:val="center"/>
        <w:rPr>
          <w:rFonts w:ascii="Times New Roman" w:hAnsi="Times New Roman" w:cs="Times New Roman"/>
          <w:sz w:val="28"/>
          <w:szCs w:val="28"/>
          <w:lang w:val="en-US"/>
        </w:rPr>
      </w:pPr>
    </w:p>
    <w:p w:rsidR="009778C7" w:rsidRPr="002F362D" w:rsidRDefault="009778C7" w:rsidP="00280500">
      <w:pPr>
        <w:spacing w:after="0" w:line="240" w:lineRule="auto"/>
        <w:jc w:val="center"/>
        <w:rPr>
          <w:rFonts w:ascii="Times New Roman" w:hAnsi="Times New Roman" w:cs="Times New Roman"/>
          <w:sz w:val="28"/>
          <w:szCs w:val="28"/>
          <w:lang w:val="en-US"/>
        </w:rPr>
      </w:pPr>
    </w:p>
    <w:p w:rsidR="009778C7" w:rsidRPr="002F362D" w:rsidRDefault="009778C7" w:rsidP="00280500">
      <w:pPr>
        <w:spacing w:after="0" w:line="240" w:lineRule="auto"/>
        <w:jc w:val="center"/>
        <w:rPr>
          <w:rFonts w:ascii="Times New Roman" w:hAnsi="Times New Roman" w:cs="Times New Roman"/>
          <w:sz w:val="28"/>
          <w:szCs w:val="28"/>
          <w:lang w:val="en-US"/>
        </w:rPr>
      </w:pPr>
    </w:p>
    <w:p w:rsidR="00676F94" w:rsidRPr="002F362D" w:rsidRDefault="00676F94" w:rsidP="00280500">
      <w:pPr>
        <w:spacing w:after="0" w:line="240" w:lineRule="auto"/>
        <w:jc w:val="center"/>
        <w:rPr>
          <w:rFonts w:ascii="Times New Roman" w:hAnsi="Times New Roman" w:cs="Times New Roman"/>
          <w:sz w:val="28"/>
          <w:szCs w:val="28"/>
          <w:lang w:val="en-US"/>
        </w:rPr>
      </w:pPr>
    </w:p>
    <w:p w:rsidR="00E13EB3" w:rsidRPr="002F362D" w:rsidRDefault="00E13EB3">
      <w:pPr>
        <w:rPr>
          <w:rFonts w:ascii="Times New Roman" w:hAnsi="Times New Roman" w:cs="Times New Roman"/>
          <w:sz w:val="28"/>
          <w:szCs w:val="28"/>
          <w:lang w:val="en-US"/>
        </w:rPr>
      </w:pPr>
      <w:r w:rsidRPr="002F362D">
        <w:rPr>
          <w:rFonts w:ascii="Times New Roman" w:hAnsi="Times New Roman" w:cs="Times New Roman"/>
          <w:sz w:val="28"/>
          <w:szCs w:val="28"/>
          <w:lang w:val="en-US"/>
        </w:rPr>
        <w:br w:type="page"/>
      </w:r>
    </w:p>
    <w:p w:rsidR="00B70E90" w:rsidRPr="002F362D" w:rsidRDefault="00B70E90" w:rsidP="008E478E">
      <w:pPr>
        <w:spacing w:after="0" w:line="240" w:lineRule="auto"/>
        <w:ind w:firstLine="709"/>
        <w:jc w:val="center"/>
        <w:rPr>
          <w:rFonts w:ascii="Times New Roman" w:hAnsi="Times New Roman" w:cs="Times New Roman"/>
          <w:sz w:val="28"/>
          <w:szCs w:val="28"/>
          <w:lang w:val="en-US"/>
        </w:rPr>
      </w:pPr>
      <w:r w:rsidRPr="002F362D">
        <w:rPr>
          <w:rFonts w:ascii="Times New Roman" w:hAnsi="Times New Roman" w:cs="Times New Roman"/>
          <w:b/>
          <w:bCs/>
          <w:sz w:val="28"/>
          <w:szCs w:val="28"/>
          <w:lang w:val="en-GB"/>
        </w:rPr>
        <w:lastRenderedPageBreak/>
        <w:t xml:space="preserve">1. </w:t>
      </w:r>
      <w:r w:rsidRPr="002F362D">
        <w:rPr>
          <w:rFonts w:ascii="Times New Roman" w:eastAsia="Times New Roman" w:hAnsi="Times New Roman" w:cs="Times New Roman"/>
          <w:b/>
          <w:bCs/>
          <w:sz w:val="28"/>
          <w:szCs w:val="28"/>
          <w:lang w:val="en-US"/>
        </w:rPr>
        <w:t>Aims of studying the subject</w:t>
      </w:r>
    </w:p>
    <w:p w:rsidR="00B70E90" w:rsidRPr="002F362D" w:rsidRDefault="00B70E90" w:rsidP="008E478E">
      <w:pPr>
        <w:spacing w:after="0" w:line="240" w:lineRule="auto"/>
        <w:ind w:firstLine="709"/>
        <w:jc w:val="both"/>
        <w:rPr>
          <w:rFonts w:ascii="Times New Roman" w:hAnsi="Times New Roman" w:cs="Times New Roman"/>
          <w:sz w:val="28"/>
          <w:szCs w:val="28"/>
          <w:lang w:val="en-US"/>
        </w:rPr>
      </w:pPr>
    </w:p>
    <w:p w:rsidR="00B70E90" w:rsidRPr="002F362D" w:rsidRDefault="00B70E90" w:rsidP="008E478E">
      <w:pPr>
        <w:spacing w:after="0" w:line="240" w:lineRule="auto"/>
        <w:ind w:firstLine="709"/>
        <w:jc w:val="both"/>
        <w:rPr>
          <w:rFonts w:ascii="Times New Roman" w:eastAsia="Times New Roman" w:hAnsi="Times New Roman" w:cs="Times New Roman"/>
          <w:sz w:val="28"/>
          <w:szCs w:val="28"/>
          <w:lang w:val="en-US"/>
        </w:rPr>
      </w:pPr>
      <w:r w:rsidRPr="002F362D">
        <w:rPr>
          <w:rFonts w:ascii="Times New Roman" w:eastAsia="Times New Roman" w:hAnsi="Times New Roman" w:cs="Times New Roman"/>
          <w:sz w:val="28"/>
          <w:szCs w:val="28"/>
          <w:lang w:val="en-US"/>
        </w:rPr>
        <w:t>The a</w:t>
      </w:r>
      <w:r w:rsidRPr="002F362D">
        <w:rPr>
          <w:rFonts w:ascii="Times New Roman" w:eastAsia="Times New Roman" w:hAnsi="Times New Roman" w:cs="Times New Roman"/>
          <w:bCs/>
          <w:sz w:val="28"/>
          <w:szCs w:val="28"/>
          <w:lang w:val="en-US"/>
        </w:rPr>
        <w:t>ims of studying the</w:t>
      </w:r>
      <w:r w:rsidRPr="002F362D">
        <w:rPr>
          <w:rFonts w:ascii="Times New Roman" w:eastAsia="Times New Roman" w:hAnsi="Times New Roman" w:cs="Times New Roman"/>
          <w:sz w:val="28"/>
          <w:szCs w:val="28"/>
          <w:lang w:val="en-US"/>
        </w:rPr>
        <w:t xml:space="preserve"> disciplines </w:t>
      </w:r>
      <w:r w:rsidRPr="002F362D">
        <w:rPr>
          <w:rFonts w:ascii="Times New Roman" w:eastAsia="Times New Roman" w:hAnsi="Times New Roman" w:cs="Times New Roman"/>
          <w:sz w:val="28"/>
          <w:szCs w:val="28"/>
          <w:lang w:val="kk-KZ"/>
        </w:rPr>
        <w:t>«</w:t>
      </w:r>
      <w:r w:rsidRPr="002F362D">
        <w:rPr>
          <w:rFonts w:ascii="Times New Roman" w:eastAsia="Times New Roman" w:hAnsi="Times New Roman" w:cs="Times New Roman"/>
          <w:sz w:val="28"/>
          <w:szCs w:val="28"/>
          <w:lang w:val="en-US"/>
        </w:rPr>
        <w:t xml:space="preserve">Electrical Materials » is an learning by basic elements and characteristics of power converting devices in professional sphere of the specialist, using skills for carrying out analysis of operation of power converters. </w:t>
      </w:r>
    </w:p>
    <w:p w:rsidR="009C3907" w:rsidRPr="002F362D" w:rsidRDefault="009C3907"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Methodical </w:t>
      </w:r>
      <w:r w:rsidRPr="002F362D">
        <w:rPr>
          <w:rFonts w:ascii="Times New Roman" w:hAnsi="Times New Roman" w:cs="Times New Roman"/>
          <w:sz w:val="28"/>
          <w:szCs w:val="28"/>
          <w:lang w:val="en-US"/>
        </w:rPr>
        <w:t>instructions</w:t>
      </w:r>
      <w:r w:rsidRPr="002F362D">
        <w:rPr>
          <w:rFonts w:ascii="Times New Roman" w:hAnsi="Times New Roman" w:cs="Times New Roman"/>
          <w:sz w:val="28"/>
          <w:szCs w:val="28"/>
          <w:lang w:val="en-GB"/>
        </w:rPr>
        <w:t xml:space="preserve"> for the study of discipline for </w:t>
      </w:r>
      <w:proofErr w:type="gramStart"/>
      <w:r w:rsidRPr="002F362D">
        <w:rPr>
          <w:rFonts w:ascii="Times New Roman" w:hAnsi="Times New Roman" w:cs="Times New Roman"/>
          <w:sz w:val="28"/>
          <w:szCs w:val="28"/>
          <w:lang w:val="en-GB"/>
        </w:rPr>
        <w:t xml:space="preserve">bachelor </w:t>
      </w: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en-GB"/>
        </w:rPr>
        <w:t>students</w:t>
      </w:r>
      <w:proofErr w:type="gramEnd"/>
      <w:r w:rsidRPr="002F362D">
        <w:rPr>
          <w:rFonts w:ascii="Times New Roman" w:hAnsi="Times New Roman" w:cs="Times New Roman"/>
          <w:sz w:val="28"/>
          <w:szCs w:val="28"/>
          <w:lang w:val="en-GB"/>
        </w:rPr>
        <w:t xml:space="preserve"> represent a set of recommendations and explanations, allow bachelor students  to optimally organize the process of studying this discipline, while part of the course can be studied by bachelor students  independently.</w:t>
      </w:r>
    </w:p>
    <w:p w:rsidR="009C3907" w:rsidRPr="002F362D" w:rsidRDefault="009C3907"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The purpose of these methodological </w:t>
      </w:r>
      <w:r w:rsidRPr="002F362D">
        <w:rPr>
          <w:rFonts w:ascii="Times New Roman" w:hAnsi="Times New Roman" w:cs="Times New Roman"/>
          <w:sz w:val="28"/>
          <w:szCs w:val="28"/>
          <w:lang w:val="en-US"/>
        </w:rPr>
        <w:t>instructions</w:t>
      </w:r>
      <w:r w:rsidRPr="002F362D">
        <w:rPr>
          <w:rFonts w:ascii="Times New Roman" w:hAnsi="Times New Roman" w:cs="Times New Roman"/>
          <w:sz w:val="28"/>
          <w:szCs w:val="28"/>
          <w:lang w:val="en-GB"/>
        </w:rPr>
        <w:t xml:space="preserve"> is to help bachelor students the knowledge provided by the curriculum. </w:t>
      </w:r>
    </w:p>
    <w:p w:rsidR="00B70E90" w:rsidRPr="002F362D" w:rsidRDefault="00B70E90" w:rsidP="008E478E">
      <w:pPr>
        <w:spacing w:after="0" w:line="240" w:lineRule="auto"/>
        <w:ind w:firstLine="709"/>
        <w:jc w:val="both"/>
        <w:rPr>
          <w:rFonts w:ascii="Times New Roman" w:eastAsia="Times New Roman" w:hAnsi="Times New Roman" w:cs="Times New Roman"/>
          <w:b/>
          <w:sz w:val="28"/>
          <w:szCs w:val="28"/>
          <w:lang w:val="en-US"/>
        </w:rPr>
      </w:pPr>
      <w:r w:rsidRPr="002F362D">
        <w:rPr>
          <w:rFonts w:ascii="Times New Roman" w:eastAsia="Times New Roman" w:hAnsi="Times New Roman" w:cs="Times New Roman"/>
          <w:b/>
          <w:bCs/>
          <w:sz w:val="28"/>
          <w:szCs w:val="28"/>
          <w:lang w:val="en-US"/>
        </w:rPr>
        <w:t>Aims of studying the subject</w:t>
      </w:r>
      <w:r w:rsidRPr="002F362D">
        <w:rPr>
          <w:rFonts w:ascii="Times New Roman" w:eastAsia="Times New Roman" w:hAnsi="Times New Roman" w:cs="Times New Roman"/>
          <w:b/>
          <w:sz w:val="28"/>
          <w:szCs w:val="28"/>
          <w:lang w:val="en-US" w:eastAsia="en-US"/>
        </w:rPr>
        <w:t>:</w:t>
      </w:r>
    </w:p>
    <w:p w:rsidR="00E62C76" w:rsidRPr="002F362D" w:rsidRDefault="00E62C76" w:rsidP="008E478E">
      <w:pPr>
        <w:tabs>
          <w:tab w:val="left" w:pos="0"/>
        </w:tabs>
        <w:autoSpaceDE w:val="0"/>
        <w:autoSpaceDN w:val="0"/>
        <w:adjustRightInd w:val="0"/>
        <w:spacing w:after="0" w:line="240" w:lineRule="auto"/>
        <w:ind w:firstLine="709"/>
        <w:jc w:val="both"/>
        <w:rPr>
          <w:rFonts w:ascii="Segoe UI" w:hAnsi="Segoe UI" w:cs="Segoe UI"/>
          <w:sz w:val="28"/>
          <w:szCs w:val="28"/>
          <w:lang w:val="en-US"/>
        </w:rPr>
      </w:pPr>
      <w:r w:rsidRPr="002F362D">
        <w:rPr>
          <w:rFonts w:ascii="Times New Roman" w:hAnsi="Times New Roman" w:cs="Times New Roman"/>
          <w:sz w:val="28"/>
          <w:szCs w:val="28"/>
          <w:lang w:val="en-US"/>
        </w:rPr>
        <w:t>-</w:t>
      </w:r>
      <w:r w:rsidRPr="002F362D">
        <w:rPr>
          <w:rFonts w:ascii="Times New Roman" w:hAnsi="Times New Roman" w:cs="Times New Roman"/>
          <w:sz w:val="28"/>
          <w:szCs w:val="28"/>
          <w:lang w:val="en-US"/>
        </w:rPr>
        <w:tab/>
        <w:t xml:space="preserve">Acquaintance of students with </w:t>
      </w:r>
      <w:proofErr w:type="gramStart"/>
      <w:r w:rsidRPr="002F362D">
        <w:rPr>
          <w:rFonts w:ascii="Times New Roman" w:hAnsi="Times New Roman" w:cs="Times New Roman"/>
          <w:sz w:val="28"/>
          <w:szCs w:val="28"/>
          <w:lang w:val="en-US"/>
        </w:rPr>
        <w:t>materials which</w:t>
      </w:r>
      <w:proofErr w:type="gramEnd"/>
      <w:r w:rsidRPr="002F362D">
        <w:rPr>
          <w:rFonts w:ascii="Times New Roman" w:hAnsi="Times New Roman" w:cs="Times New Roman"/>
          <w:sz w:val="28"/>
          <w:szCs w:val="28"/>
          <w:lang w:val="en-US"/>
        </w:rPr>
        <w:t xml:space="preserve"> are applied in electrical power area;</w:t>
      </w:r>
    </w:p>
    <w:p w:rsidR="00E62C76" w:rsidRPr="002F362D" w:rsidRDefault="00E62C76" w:rsidP="008E478E">
      <w:pPr>
        <w:tabs>
          <w:tab w:val="left" w:pos="0"/>
        </w:tabs>
        <w:autoSpaceDE w:val="0"/>
        <w:autoSpaceDN w:val="0"/>
        <w:adjustRightInd w:val="0"/>
        <w:spacing w:after="0" w:line="240" w:lineRule="auto"/>
        <w:ind w:firstLine="709"/>
        <w:jc w:val="both"/>
        <w:rPr>
          <w:rFonts w:ascii="Segoe UI" w:hAnsi="Segoe UI" w:cs="Segoe UI"/>
          <w:sz w:val="28"/>
          <w:szCs w:val="28"/>
          <w:lang w:val="en-US"/>
        </w:rPr>
      </w:pPr>
      <w:r w:rsidRPr="002F362D">
        <w:rPr>
          <w:rFonts w:ascii="Times New Roman" w:hAnsi="Times New Roman" w:cs="Times New Roman"/>
          <w:sz w:val="28"/>
          <w:szCs w:val="28"/>
          <w:lang w:val="en-US"/>
        </w:rPr>
        <w:t>-</w:t>
      </w:r>
      <w:r w:rsidRPr="002F362D">
        <w:rPr>
          <w:rFonts w:ascii="Times New Roman" w:hAnsi="Times New Roman" w:cs="Times New Roman"/>
          <w:sz w:val="28"/>
          <w:szCs w:val="28"/>
          <w:lang w:val="en-US"/>
        </w:rPr>
        <w:tab/>
        <w:t>Assimilation by students of information on such materials as dielectrics, semiconductors, conductors and magnetic materials;</w:t>
      </w:r>
    </w:p>
    <w:p w:rsidR="00E62C76" w:rsidRPr="002F362D" w:rsidRDefault="00E62C76" w:rsidP="008E478E">
      <w:pPr>
        <w:tabs>
          <w:tab w:val="left" w:pos="0"/>
        </w:tabs>
        <w:autoSpaceDE w:val="0"/>
        <w:autoSpaceDN w:val="0"/>
        <w:adjustRightInd w:val="0"/>
        <w:spacing w:after="0" w:line="240" w:lineRule="auto"/>
        <w:ind w:firstLine="709"/>
        <w:jc w:val="both"/>
        <w:rPr>
          <w:rFonts w:ascii="Segoe UI" w:hAnsi="Segoe UI" w:cs="Segoe UI"/>
          <w:sz w:val="28"/>
          <w:szCs w:val="28"/>
          <w:lang w:val="en-US"/>
        </w:rPr>
      </w:pPr>
      <w:r w:rsidRPr="002F362D">
        <w:rPr>
          <w:rFonts w:ascii="Times New Roman" w:hAnsi="Times New Roman" w:cs="Times New Roman"/>
          <w:sz w:val="28"/>
          <w:szCs w:val="28"/>
          <w:lang w:val="en-US"/>
        </w:rPr>
        <w:t>-</w:t>
      </w:r>
      <w:r w:rsidRPr="002F362D">
        <w:rPr>
          <w:rFonts w:ascii="Times New Roman" w:hAnsi="Times New Roman" w:cs="Times New Roman"/>
          <w:sz w:val="28"/>
          <w:szCs w:val="28"/>
          <w:lang w:val="en-US"/>
        </w:rPr>
        <w:tab/>
        <w:t xml:space="preserve">Forming at students of the strong base of knowledge gained in the field of electric,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and magnetic materials</w:t>
      </w:r>
      <w:proofErr w:type="gramStart"/>
      <w:r w:rsidRPr="002F362D">
        <w:rPr>
          <w:rFonts w:ascii="Times New Roman" w:hAnsi="Times New Roman" w:cs="Times New Roman"/>
          <w:sz w:val="28"/>
          <w:szCs w:val="28"/>
          <w:lang w:val="en-US"/>
        </w:rPr>
        <w:t>;</w:t>
      </w:r>
      <w:proofErr w:type="gramEnd"/>
    </w:p>
    <w:p w:rsidR="00E62C76" w:rsidRPr="002F362D" w:rsidRDefault="00E62C76" w:rsidP="008E478E">
      <w:pPr>
        <w:tabs>
          <w:tab w:val="left" w:pos="536"/>
        </w:tabs>
        <w:spacing w:after="0" w:line="240" w:lineRule="auto"/>
        <w:ind w:right="8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w:t>
      </w:r>
      <w:r w:rsidRPr="002F362D">
        <w:rPr>
          <w:rFonts w:ascii="Times New Roman" w:hAnsi="Times New Roman" w:cs="Times New Roman"/>
          <w:sz w:val="28"/>
          <w:szCs w:val="28"/>
          <w:lang w:val="en-US"/>
        </w:rPr>
        <w:tab/>
        <w:t xml:space="preserve">Acquaintance of students with history of use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materials of a special purpose, with history of development of superconductors;</w:t>
      </w:r>
    </w:p>
    <w:p w:rsidR="00B70E90" w:rsidRPr="002F362D" w:rsidRDefault="00B70E90" w:rsidP="008E478E">
      <w:pPr>
        <w:tabs>
          <w:tab w:val="left" w:pos="536"/>
        </w:tabs>
        <w:spacing w:after="0" w:line="240" w:lineRule="auto"/>
        <w:ind w:right="80" w:firstLine="709"/>
        <w:rPr>
          <w:rFonts w:ascii="Times New Roman" w:eastAsia="Times New Roman" w:hAnsi="Times New Roman" w:cs="Times New Roman"/>
          <w:b/>
          <w:sz w:val="28"/>
          <w:szCs w:val="28"/>
          <w:lang w:val="en-US" w:eastAsia="en-US"/>
        </w:rPr>
      </w:pPr>
      <w:r w:rsidRPr="002F362D">
        <w:rPr>
          <w:rFonts w:ascii="Times New Roman" w:eastAsia="Times New Roman" w:hAnsi="Times New Roman" w:cs="Times New Roman"/>
          <w:b/>
          <w:sz w:val="28"/>
          <w:szCs w:val="28"/>
          <w:lang w:val="en-US" w:eastAsia="en-US"/>
        </w:rPr>
        <w:t>Tasks of studying the discipline:</w:t>
      </w:r>
    </w:p>
    <w:p w:rsidR="003E111C" w:rsidRPr="002F362D" w:rsidRDefault="003E111C" w:rsidP="008E478E">
      <w:pPr>
        <w:pStyle w:val="a8"/>
        <w:numPr>
          <w:ilvl w:val="0"/>
          <w:numId w:val="1"/>
        </w:numPr>
        <w:spacing w:after="0" w:line="240" w:lineRule="auto"/>
        <w:ind w:left="0" w:firstLine="709"/>
        <w:jc w:val="both"/>
        <w:rPr>
          <w:rFonts w:ascii="Times New Roman" w:hAnsi="Times New Roman"/>
          <w:sz w:val="28"/>
          <w:szCs w:val="28"/>
          <w:lang w:val="en-US"/>
        </w:rPr>
      </w:pPr>
      <w:r w:rsidRPr="002F362D">
        <w:rPr>
          <w:rFonts w:ascii="Times New Roman" w:hAnsi="Times New Roman"/>
          <w:sz w:val="28"/>
          <w:szCs w:val="28"/>
          <w:lang w:val="en-US"/>
        </w:rPr>
        <w:t>- to count key parameters and characteristics of standard materials;</w:t>
      </w:r>
    </w:p>
    <w:p w:rsidR="003E111C" w:rsidRPr="002F362D" w:rsidRDefault="003E111C" w:rsidP="008E478E">
      <w:pPr>
        <w:pStyle w:val="a8"/>
        <w:numPr>
          <w:ilvl w:val="0"/>
          <w:numId w:val="1"/>
        </w:numPr>
        <w:spacing w:after="0" w:line="240" w:lineRule="auto"/>
        <w:ind w:left="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to define characteristics of materials for management of the set types of electric motors of the electric drive;</w:t>
      </w:r>
    </w:p>
    <w:p w:rsidR="003E111C" w:rsidRPr="002F362D" w:rsidRDefault="003E111C" w:rsidP="008E478E">
      <w:pPr>
        <w:pStyle w:val="a8"/>
        <w:numPr>
          <w:ilvl w:val="0"/>
          <w:numId w:val="1"/>
        </w:numPr>
        <w:spacing w:after="0" w:line="240" w:lineRule="auto"/>
        <w:ind w:left="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 to development of the most common methods in the electric power industry and algorithms for research electric materials </w:t>
      </w:r>
    </w:p>
    <w:p w:rsidR="00B70E90" w:rsidRPr="002F362D" w:rsidRDefault="00B70E90" w:rsidP="008E478E">
      <w:pPr>
        <w:numPr>
          <w:ilvl w:val="0"/>
          <w:numId w:val="1"/>
        </w:numPr>
        <w:tabs>
          <w:tab w:val="left" w:pos="531"/>
        </w:tabs>
        <w:spacing w:after="0" w:line="240" w:lineRule="auto"/>
        <w:ind w:firstLine="709"/>
        <w:jc w:val="both"/>
        <w:rPr>
          <w:rFonts w:ascii="Times New Roman" w:eastAsia="Times New Roman" w:hAnsi="Times New Roman" w:cs="Times New Roman"/>
          <w:sz w:val="28"/>
          <w:szCs w:val="28"/>
          <w:lang w:val="en-US" w:eastAsia="en-US"/>
        </w:rPr>
      </w:pPr>
      <w:r w:rsidRPr="002F362D">
        <w:rPr>
          <w:rFonts w:ascii="Times New Roman" w:eastAsia="Times New Roman" w:hAnsi="Times New Roman" w:cs="Times New Roman"/>
          <w:sz w:val="28"/>
          <w:szCs w:val="28"/>
          <w:lang w:val="en-US" w:eastAsia="en-US"/>
        </w:rPr>
        <w:t xml:space="preserve">to study the theoretical material </w:t>
      </w:r>
      <w:r w:rsidR="003E111C" w:rsidRPr="002F362D">
        <w:rPr>
          <w:rFonts w:ascii="Times New Roman" w:eastAsia="Times New Roman" w:hAnsi="Times New Roman" w:cs="Times New Roman"/>
          <w:sz w:val="28"/>
          <w:szCs w:val="28"/>
          <w:lang w:val="en-US" w:eastAsia="en-US"/>
        </w:rPr>
        <w:t xml:space="preserve">about </w:t>
      </w:r>
      <w:r w:rsidR="003E111C" w:rsidRPr="002F362D">
        <w:rPr>
          <w:rFonts w:ascii="Times New Roman" w:hAnsi="Times New Roman" w:cs="Times New Roman"/>
          <w:sz w:val="28"/>
          <w:szCs w:val="28"/>
          <w:lang w:val="en-US"/>
        </w:rPr>
        <w:t>electro technical materials</w:t>
      </w:r>
      <w:r w:rsidRPr="002F362D">
        <w:rPr>
          <w:rFonts w:ascii="Times New Roman" w:eastAsia="Times New Roman" w:hAnsi="Times New Roman" w:cs="Times New Roman"/>
          <w:sz w:val="28"/>
          <w:szCs w:val="28"/>
          <w:lang w:val="en-US" w:eastAsia="en-US"/>
        </w:rPr>
        <w:t>;</w:t>
      </w:r>
    </w:p>
    <w:p w:rsidR="00B70E90" w:rsidRPr="002F362D" w:rsidRDefault="00B70E90" w:rsidP="008E478E">
      <w:pPr>
        <w:numPr>
          <w:ilvl w:val="0"/>
          <w:numId w:val="1"/>
        </w:numPr>
        <w:tabs>
          <w:tab w:val="left" w:pos="541"/>
        </w:tabs>
        <w:spacing w:after="0" w:line="240" w:lineRule="auto"/>
        <w:ind w:right="80" w:firstLine="709"/>
        <w:jc w:val="both"/>
        <w:rPr>
          <w:rFonts w:ascii="Times New Roman" w:eastAsia="Times New Roman" w:hAnsi="Times New Roman" w:cs="Times New Roman"/>
          <w:sz w:val="28"/>
          <w:szCs w:val="28"/>
          <w:lang w:val="en-US" w:eastAsia="en-US"/>
        </w:rPr>
      </w:pPr>
      <w:r w:rsidRPr="002F362D">
        <w:rPr>
          <w:rFonts w:ascii="Times New Roman" w:eastAsia="Times New Roman" w:hAnsi="Times New Roman" w:cs="Times New Roman"/>
          <w:sz w:val="28"/>
          <w:szCs w:val="28"/>
          <w:lang w:val="en-US" w:eastAsia="en-US"/>
        </w:rPr>
        <w:t>the study by students of the basic laws of electrical engineering and electrical engineering, existing and promising directions for the development of electrical devices, electrical circuits;</w:t>
      </w:r>
    </w:p>
    <w:p w:rsidR="003E111C" w:rsidRPr="002F362D" w:rsidRDefault="003E111C" w:rsidP="008E478E">
      <w:pPr>
        <w:pStyle w:val="a8"/>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kk-KZ"/>
        </w:rPr>
        <w:t>- nobility and understand basic</w:t>
      </w: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kk-KZ"/>
        </w:rPr>
        <w:t>provisions</w:t>
      </w:r>
      <w:r w:rsidRPr="002F362D">
        <w:rPr>
          <w:rFonts w:ascii="Times New Roman" w:hAnsi="Times New Roman" w:cs="Times New Roman"/>
          <w:sz w:val="28"/>
          <w:szCs w:val="28"/>
          <w:lang w:val="en-US"/>
        </w:rPr>
        <w:t xml:space="preserve"> concerning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science</w:t>
      </w:r>
      <w:r w:rsidRPr="002F362D">
        <w:rPr>
          <w:rFonts w:ascii="Times New Roman" w:hAnsi="Times New Roman" w:cs="Times New Roman"/>
          <w:sz w:val="28"/>
          <w:szCs w:val="28"/>
          <w:lang w:val="kk-KZ"/>
        </w:rPr>
        <w:t>;</w:t>
      </w:r>
    </w:p>
    <w:p w:rsidR="003E111C" w:rsidRPr="002F362D" w:rsidRDefault="003E111C" w:rsidP="008E478E">
      <w:pPr>
        <w:pStyle w:val="a8"/>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kk-KZ"/>
        </w:rPr>
        <w:t>- knowledge</w:t>
      </w:r>
      <w:r w:rsidRPr="002F362D">
        <w:rPr>
          <w:rFonts w:ascii="Times New Roman" w:hAnsi="Times New Roman" w:cs="Times New Roman"/>
          <w:sz w:val="28"/>
          <w:szCs w:val="28"/>
          <w:lang w:val="en-US"/>
        </w:rPr>
        <w:t xml:space="preserve"> about </w:t>
      </w:r>
      <w:r w:rsidRPr="002F362D">
        <w:rPr>
          <w:rFonts w:ascii="Times New Roman" w:hAnsi="Times New Roman" w:cs="Times New Roman"/>
          <w:sz w:val="28"/>
          <w:szCs w:val="28"/>
          <w:lang w:val="kk-KZ"/>
        </w:rPr>
        <w:t xml:space="preserve">about the main </w:t>
      </w:r>
      <w:r w:rsidRPr="002F362D">
        <w:rPr>
          <w:rFonts w:ascii="Times New Roman" w:hAnsi="Times New Roman" w:cs="Times New Roman"/>
          <w:sz w:val="28"/>
          <w:szCs w:val="28"/>
          <w:lang w:val="en-US"/>
        </w:rPr>
        <w:t xml:space="preserve">physical properties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their main operational and technical characteristics and the nature of change of these properties under the influence of external factors</w:t>
      </w:r>
      <w:r w:rsidRPr="002F362D">
        <w:rPr>
          <w:rFonts w:ascii="Times New Roman" w:hAnsi="Times New Roman" w:cs="Times New Roman"/>
          <w:sz w:val="28"/>
          <w:szCs w:val="28"/>
          <w:lang w:val="kk-KZ"/>
        </w:rPr>
        <w:t>;</w:t>
      </w:r>
    </w:p>
    <w:p w:rsidR="003E111C" w:rsidRPr="002F362D" w:rsidRDefault="003E111C" w:rsidP="008E478E">
      <w:pPr>
        <w:pStyle w:val="a8"/>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kk-KZ"/>
        </w:rPr>
        <w:t>knowledge</w:t>
      </w:r>
      <w:r w:rsidRPr="002F362D">
        <w:rPr>
          <w:rFonts w:ascii="Times New Roman" w:hAnsi="Times New Roman" w:cs="Times New Roman"/>
          <w:sz w:val="28"/>
          <w:szCs w:val="28"/>
          <w:lang w:val="en-US"/>
        </w:rPr>
        <w:t xml:space="preserve"> of the modern level of development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science, and also of the main physical and chemical processes happening in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under the influence of external influences;</w:t>
      </w:r>
    </w:p>
    <w:p w:rsidR="003E111C" w:rsidRPr="002F362D" w:rsidRDefault="003E111C" w:rsidP="008E478E">
      <w:pPr>
        <w:pStyle w:val="a8"/>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kk-KZ"/>
        </w:rPr>
        <w:t>to use</w:t>
      </w:r>
      <w:r w:rsidRPr="002F362D">
        <w:rPr>
          <w:rFonts w:ascii="Times New Roman" w:hAnsi="Times New Roman" w:cs="Times New Roman"/>
          <w:sz w:val="28"/>
          <w:szCs w:val="28"/>
          <w:lang w:val="en-US"/>
        </w:rPr>
        <w:t xml:space="preserve"> theoretical knowledge at the choice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for operation in the set conditions; </w:t>
      </w:r>
    </w:p>
    <w:p w:rsidR="00B70E90" w:rsidRPr="002F362D" w:rsidRDefault="003E111C" w:rsidP="008E478E">
      <w:pPr>
        <w:pStyle w:val="a8"/>
        <w:numPr>
          <w:ilvl w:val="0"/>
          <w:numId w:val="1"/>
        </w:numPr>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lastRenderedPageBreak/>
        <w:t xml:space="preserve">- </w:t>
      </w:r>
      <w:proofErr w:type="gramStart"/>
      <w:r w:rsidRPr="002F362D">
        <w:rPr>
          <w:rFonts w:ascii="Times New Roman" w:hAnsi="Times New Roman" w:cs="Times New Roman"/>
          <w:sz w:val="28"/>
          <w:szCs w:val="28"/>
          <w:lang w:val="kk-KZ"/>
        </w:rPr>
        <w:t>to</w:t>
      </w:r>
      <w:proofErr w:type="gramEnd"/>
      <w:r w:rsidRPr="002F362D">
        <w:rPr>
          <w:rFonts w:ascii="Times New Roman" w:hAnsi="Times New Roman" w:cs="Times New Roman"/>
          <w:sz w:val="28"/>
          <w:szCs w:val="28"/>
          <w:lang w:val="kk-KZ"/>
        </w:rPr>
        <w:t xml:space="preserve"> predict</w:t>
      </w: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kk-KZ"/>
        </w:rPr>
        <w:t>properties</w:t>
      </w:r>
      <w:r w:rsidRPr="002F362D">
        <w:rPr>
          <w:rFonts w:ascii="Times New Roman" w:hAnsi="Times New Roman" w:cs="Times New Roman"/>
          <w:sz w:val="28"/>
          <w:szCs w:val="28"/>
          <w:lang w:val="en-US"/>
        </w:rPr>
        <w:t xml:space="preserve">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at long and short-term influence of constants and variation fields, mechanical loadings, chemically active environments in use.</w:t>
      </w:r>
    </w:p>
    <w:p w:rsidR="00B70E90" w:rsidRPr="002F362D" w:rsidRDefault="00B70E90" w:rsidP="008E478E">
      <w:pPr>
        <w:autoSpaceDE w:val="0"/>
        <w:autoSpaceDN w:val="0"/>
        <w:adjustRightInd w:val="0"/>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The discipline </w:t>
      </w:r>
      <w:proofErr w:type="gramStart"/>
      <w:r w:rsidRPr="002F362D">
        <w:rPr>
          <w:rFonts w:ascii="Times New Roman" w:hAnsi="Times New Roman" w:cs="Times New Roman"/>
          <w:sz w:val="28"/>
          <w:szCs w:val="28"/>
          <w:lang w:val="en-US"/>
        </w:rPr>
        <w:t>"</w:t>
      </w:r>
      <w:r w:rsidRPr="002F362D">
        <w:rPr>
          <w:rFonts w:ascii="Times New Roman" w:hAnsi="Times New Roman" w:cs="Times New Roman"/>
          <w:sz w:val="28"/>
          <w:szCs w:val="28"/>
          <w:lang w:val="en-GB"/>
        </w:rPr>
        <w:t xml:space="preserve"> Electrical</w:t>
      </w:r>
      <w:proofErr w:type="gramEnd"/>
      <w:r w:rsidRPr="002F362D">
        <w:rPr>
          <w:rFonts w:ascii="Times New Roman" w:hAnsi="Times New Roman" w:cs="Times New Roman"/>
          <w:sz w:val="28"/>
          <w:szCs w:val="28"/>
          <w:lang w:val="en-GB"/>
        </w:rPr>
        <w:t xml:space="preserve"> materials</w:t>
      </w:r>
      <w:r w:rsidRPr="002F362D">
        <w:rPr>
          <w:rFonts w:ascii="Times New Roman" w:hAnsi="Times New Roman" w:cs="Times New Roman"/>
          <w:sz w:val="28"/>
          <w:szCs w:val="28"/>
          <w:lang w:val="en-US"/>
        </w:rPr>
        <w:t xml:space="preserve"> " belongs to cycle BD EC of disciplines and enters the SM module 2(G) "</w:t>
      </w:r>
      <w:proofErr w:type="spellStart"/>
      <w:r w:rsidRPr="002F362D">
        <w:rPr>
          <w:rFonts w:ascii="Times New Roman" w:eastAsia="Microsoft YaHei" w:hAnsi="Times New Roman" w:cs="Times New Roman"/>
          <w:sz w:val="28"/>
          <w:szCs w:val="28"/>
          <w:lang w:val="en-US"/>
        </w:rPr>
        <w:t>Electromaterials</w:t>
      </w:r>
      <w:proofErr w:type="spellEnd"/>
      <w:r w:rsidRPr="002F362D">
        <w:rPr>
          <w:rFonts w:ascii="Times New Roman" w:eastAsia="Microsoft YaHei" w:hAnsi="Times New Roman" w:cs="Times New Roman"/>
          <w:sz w:val="28"/>
          <w:szCs w:val="28"/>
          <w:lang w:val="en-US"/>
        </w:rPr>
        <w:t xml:space="preserve"> and </w:t>
      </w:r>
      <w:proofErr w:type="spellStart"/>
      <w:r w:rsidRPr="002F362D">
        <w:rPr>
          <w:rFonts w:ascii="Times New Roman" w:eastAsia="Microsoft YaHei" w:hAnsi="Times New Roman" w:cs="Times New Roman"/>
          <w:sz w:val="28"/>
          <w:szCs w:val="28"/>
          <w:lang w:val="en-US"/>
        </w:rPr>
        <w:t>electrotechnologies</w:t>
      </w:r>
      <w:proofErr w:type="spellEnd"/>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en-GB"/>
        </w:rPr>
        <w:t>for bachelor students of specialty 5B071800 «</w:t>
      </w:r>
      <w:r w:rsidRPr="002F362D">
        <w:rPr>
          <w:rFonts w:ascii="Times New Roman" w:hAnsi="Times New Roman" w:cs="Times New Roman"/>
          <w:sz w:val="28"/>
          <w:szCs w:val="28"/>
          <w:lang w:val="en-US" w:eastAsia="ko-KR"/>
        </w:rPr>
        <w:t>Electroenergetics</w:t>
      </w:r>
      <w:r w:rsidRPr="002F362D">
        <w:rPr>
          <w:rFonts w:ascii="Times New Roman" w:hAnsi="Times New Roman" w:cs="Times New Roman"/>
          <w:sz w:val="28"/>
          <w:szCs w:val="28"/>
          <w:lang w:val="en-GB"/>
        </w:rPr>
        <w:t>»</w:t>
      </w:r>
      <w:r w:rsidRPr="002F362D">
        <w:rPr>
          <w:rFonts w:ascii="Times New Roman" w:hAnsi="Times New Roman" w:cs="Times New Roman"/>
          <w:sz w:val="28"/>
          <w:szCs w:val="28"/>
          <w:lang w:val="en-US"/>
        </w:rPr>
        <w:t xml:space="preserve">. </w:t>
      </w:r>
    </w:p>
    <w:p w:rsidR="00CA52D3" w:rsidRPr="002F362D" w:rsidRDefault="00CA52D3" w:rsidP="008E478E">
      <w:pPr>
        <w:autoSpaceDE w:val="0"/>
        <w:autoSpaceDN w:val="0"/>
        <w:adjustRightInd w:val="0"/>
        <w:spacing w:after="0" w:line="240" w:lineRule="auto"/>
        <w:ind w:firstLine="709"/>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As a result</w:t>
      </w:r>
      <w:proofErr w:type="gramEnd"/>
      <w:r w:rsidRPr="002F362D">
        <w:rPr>
          <w:rFonts w:ascii="Times New Roman" w:hAnsi="Times New Roman" w:cs="Times New Roman"/>
          <w:sz w:val="28"/>
          <w:szCs w:val="28"/>
          <w:lang w:val="en-US"/>
        </w:rPr>
        <w:t xml:space="preserve"> of development of a subject matter, students should show the following results of education: </w:t>
      </w:r>
    </w:p>
    <w:p w:rsidR="00CA52D3" w:rsidRPr="002F362D" w:rsidRDefault="00C86D3B" w:rsidP="008E478E">
      <w:pPr>
        <w:autoSpaceDE w:val="0"/>
        <w:autoSpaceDN w:val="0"/>
        <w:adjustRightInd w:val="0"/>
        <w:spacing w:after="0" w:line="240" w:lineRule="auto"/>
        <w:ind w:firstLine="709"/>
        <w:rPr>
          <w:rFonts w:ascii="Times New Roman" w:hAnsi="Times New Roman" w:cs="Times New Roman"/>
          <w:b/>
          <w:sz w:val="28"/>
          <w:szCs w:val="28"/>
          <w:lang w:val="en-US"/>
        </w:rPr>
      </w:pPr>
      <w:r w:rsidRPr="002F362D">
        <w:rPr>
          <w:rFonts w:ascii="Times New Roman" w:hAnsi="Times New Roman" w:cs="Times New Roman"/>
          <w:b/>
          <w:sz w:val="28"/>
          <w:szCs w:val="28"/>
          <w:lang w:val="en-US"/>
        </w:rPr>
        <w:t>Knowledge</w:t>
      </w:r>
      <w:proofErr w:type="gramStart"/>
      <w:r w:rsidRPr="002F362D">
        <w:rPr>
          <w:rFonts w:ascii="Times New Roman" w:hAnsi="Times New Roman" w:cs="Times New Roman"/>
          <w:b/>
          <w:sz w:val="28"/>
          <w:szCs w:val="28"/>
          <w:lang w:val="en-US"/>
        </w:rPr>
        <w:t>:</w:t>
      </w:r>
      <w:r w:rsidR="00CA52D3" w:rsidRPr="002F362D">
        <w:rPr>
          <w:rFonts w:ascii="Times New Roman" w:hAnsi="Times New Roman" w:cs="Times New Roman"/>
          <w:b/>
          <w:sz w:val="28"/>
          <w:szCs w:val="28"/>
          <w:lang w:val="en-US"/>
        </w:rPr>
        <w:t>:</w:t>
      </w:r>
      <w:proofErr w:type="gramEnd"/>
    </w:p>
    <w:p w:rsidR="00CA52D3" w:rsidRPr="002F362D" w:rsidRDefault="00CA52D3" w:rsidP="00737DF4">
      <w:pPr>
        <w:pStyle w:val="a8"/>
        <w:numPr>
          <w:ilvl w:val="0"/>
          <w:numId w:val="5"/>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main characteristics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w:t>
      </w:r>
    </w:p>
    <w:p w:rsidR="00CA52D3" w:rsidRPr="002F362D" w:rsidRDefault="00CA52D3" w:rsidP="00737DF4">
      <w:pPr>
        <w:pStyle w:val="a8"/>
        <w:numPr>
          <w:ilvl w:val="0"/>
          <w:numId w:val="5"/>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nobility and understand basic provisions concerning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science; </w:t>
      </w:r>
    </w:p>
    <w:p w:rsidR="00CA52D3" w:rsidRPr="002F362D" w:rsidRDefault="00CA52D3" w:rsidP="00737DF4">
      <w:pPr>
        <w:pStyle w:val="a8"/>
        <w:numPr>
          <w:ilvl w:val="0"/>
          <w:numId w:val="5"/>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know about the key physical properties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w:t>
      </w:r>
    </w:p>
    <w:p w:rsidR="00CA52D3" w:rsidRPr="002F362D" w:rsidRDefault="00CA52D3" w:rsidP="00737DF4">
      <w:pPr>
        <w:pStyle w:val="a8"/>
        <w:numPr>
          <w:ilvl w:val="0"/>
          <w:numId w:val="5"/>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know about the main utilization and technical characteristics on materials;</w:t>
      </w:r>
    </w:p>
    <w:p w:rsidR="00CA52D3" w:rsidRPr="002F362D" w:rsidRDefault="00CA52D3" w:rsidP="00737DF4">
      <w:pPr>
        <w:pStyle w:val="a8"/>
        <w:numPr>
          <w:ilvl w:val="0"/>
          <w:numId w:val="5"/>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know about the nature of change of properties of materials under the influence of external factors</w:t>
      </w:r>
    </w:p>
    <w:p w:rsidR="00CA52D3" w:rsidRPr="002F362D" w:rsidRDefault="00CA52D3" w:rsidP="00737DF4">
      <w:pPr>
        <w:pStyle w:val="a8"/>
        <w:numPr>
          <w:ilvl w:val="0"/>
          <w:numId w:val="5"/>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know about the modern level of development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science;</w:t>
      </w:r>
    </w:p>
    <w:p w:rsidR="00CA52D3" w:rsidRPr="002F362D" w:rsidRDefault="00CA52D3" w:rsidP="00737DF4">
      <w:pPr>
        <w:pStyle w:val="a8"/>
        <w:numPr>
          <w:ilvl w:val="0"/>
          <w:numId w:val="5"/>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know about the main physical and chemical processes happening in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under the influence of external influences</w:t>
      </w:r>
    </w:p>
    <w:p w:rsidR="00CA52D3" w:rsidRPr="002F362D" w:rsidRDefault="00CA52D3" w:rsidP="00737DF4">
      <w:pPr>
        <w:pStyle w:val="a8"/>
        <w:numPr>
          <w:ilvl w:val="0"/>
          <w:numId w:val="5"/>
        </w:numPr>
        <w:autoSpaceDE w:val="0"/>
        <w:autoSpaceDN w:val="0"/>
        <w:adjustRightInd w:val="0"/>
        <w:spacing w:after="0" w:line="240" w:lineRule="auto"/>
        <w:ind w:left="0" w:firstLine="709"/>
        <w:rPr>
          <w:rFonts w:ascii="Times New Roman" w:hAnsi="Times New Roman" w:cs="Times New Roman"/>
          <w:sz w:val="28"/>
          <w:szCs w:val="28"/>
          <w:lang w:val="en-US"/>
        </w:rPr>
      </w:pPr>
      <w:proofErr w:type="spellStart"/>
      <w:r w:rsidRPr="002F362D">
        <w:rPr>
          <w:rFonts w:ascii="Times New Roman" w:hAnsi="Times New Roman" w:cs="Times New Roman"/>
          <w:sz w:val="28"/>
          <w:szCs w:val="28"/>
          <w:lang w:val="en-US"/>
        </w:rPr>
        <w:t>know</w:t>
      </w:r>
      <w:proofErr w:type="spellEnd"/>
      <w:r w:rsidRPr="002F362D">
        <w:rPr>
          <w:rFonts w:ascii="Times New Roman" w:hAnsi="Times New Roman" w:cs="Times New Roman"/>
          <w:sz w:val="28"/>
          <w:szCs w:val="28"/>
          <w:lang w:val="en-US"/>
        </w:rPr>
        <w:t xml:space="preserve"> history of use of new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w:t>
      </w:r>
    </w:p>
    <w:p w:rsidR="00CA52D3" w:rsidRPr="002F362D" w:rsidRDefault="00C86D3B" w:rsidP="008E478E">
      <w:pPr>
        <w:autoSpaceDE w:val="0"/>
        <w:autoSpaceDN w:val="0"/>
        <w:adjustRightInd w:val="0"/>
        <w:spacing w:after="0" w:line="240" w:lineRule="auto"/>
        <w:ind w:firstLine="709"/>
        <w:rPr>
          <w:rFonts w:ascii="Times New Roman" w:hAnsi="Times New Roman" w:cs="Times New Roman"/>
          <w:b/>
          <w:sz w:val="28"/>
          <w:szCs w:val="28"/>
          <w:lang w:val="en-US"/>
        </w:rPr>
      </w:pPr>
      <w:r w:rsidRPr="002F362D">
        <w:rPr>
          <w:rFonts w:ascii="Times New Roman" w:hAnsi="Times New Roman" w:cs="Times New Roman"/>
          <w:b/>
          <w:sz w:val="28"/>
          <w:szCs w:val="28"/>
          <w:lang w:val="en-US"/>
        </w:rPr>
        <w:t>Abilities</w:t>
      </w:r>
      <w:r w:rsidR="00CA52D3" w:rsidRPr="002F362D">
        <w:rPr>
          <w:rFonts w:ascii="Times New Roman" w:hAnsi="Times New Roman" w:cs="Times New Roman"/>
          <w:b/>
          <w:sz w:val="28"/>
          <w:szCs w:val="28"/>
          <w:lang w:val="en-US"/>
        </w:rPr>
        <w:t>:</w:t>
      </w:r>
    </w:p>
    <w:p w:rsidR="00CA52D3" w:rsidRPr="002F362D" w:rsidRDefault="00CA52D3" w:rsidP="00737DF4">
      <w:pPr>
        <w:pStyle w:val="a8"/>
        <w:numPr>
          <w:ilvl w:val="0"/>
          <w:numId w:val="6"/>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use methodical normative materials, technical and technology documentation, modern hardware components and information technologies; </w:t>
      </w:r>
    </w:p>
    <w:p w:rsidR="00CA52D3" w:rsidRPr="002F362D" w:rsidRDefault="00CA52D3" w:rsidP="00737DF4">
      <w:pPr>
        <w:pStyle w:val="a8"/>
        <w:numPr>
          <w:ilvl w:val="0"/>
          <w:numId w:val="6"/>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use theoretical knowledge at the choice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for operation in the set conditions; </w:t>
      </w:r>
    </w:p>
    <w:p w:rsidR="00CA52D3" w:rsidRPr="002F362D" w:rsidRDefault="00CA52D3" w:rsidP="00737DF4">
      <w:pPr>
        <w:pStyle w:val="a8"/>
        <w:numPr>
          <w:ilvl w:val="0"/>
          <w:numId w:val="6"/>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list types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w:t>
      </w:r>
    </w:p>
    <w:p w:rsidR="00CA52D3" w:rsidRPr="002F362D" w:rsidRDefault="00CA52D3" w:rsidP="00737DF4">
      <w:pPr>
        <w:pStyle w:val="a8"/>
        <w:numPr>
          <w:ilvl w:val="0"/>
          <w:numId w:val="6"/>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carry out comparison different by a type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on the chosen categories; </w:t>
      </w:r>
    </w:p>
    <w:p w:rsidR="00CA52D3" w:rsidRPr="002F362D" w:rsidRDefault="00CA52D3" w:rsidP="00737DF4">
      <w:pPr>
        <w:pStyle w:val="a8"/>
        <w:numPr>
          <w:ilvl w:val="0"/>
          <w:numId w:val="6"/>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choose the optimal solutions connected using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in different devices; </w:t>
      </w:r>
    </w:p>
    <w:p w:rsidR="00CA52D3" w:rsidRPr="002F362D" w:rsidRDefault="00CA52D3" w:rsidP="00737DF4">
      <w:pPr>
        <w:pStyle w:val="a8"/>
        <w:numPr>
          <w:ilvl w:val="0"/>
          <w:numId w:val="6"/>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describe key properties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w:t>
      </w:r>
    </w:p>
    <w:p w:rsidR="00CA52D3" w:rsidRPr="002F362D" w:rsidRDefault="00CA52D3" w:rsidP="00737DF4">
      <w:pPr>
        <w:pStyle w:val="a8"/>
        <w:numPr>
          <w:ilvl w:val="0"/>
          <w:numId w:val="6"/>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calculate key parameters and characteristics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w:t>
      </w:r>
    </w:p>
    <w:p w:rsidR="00CA52D3" w:rsidRPr="002F362D" w:rsidRDefault="00CA52D3" w:rsidP="00737DF4">
      <w:pPr>
        <w:pStyle w:val="a8"/>
        <w:numPr>
          <w:ilvl w:val="0"/>
          <w:numId w:val="6"/>
        </w:numPr>
        <w:autoSpaceDE w:val="0"/>
        <w:autoSpaceDN w:val="0"/>
        <w:adjustRightInd w:val="0"/>
        <w:spacing w:after="0" w:line="240" w:lineRule="auto"/>
        <w:ind w:left="0" w:firstLine="709"/>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describe</w:t>
      </w:r>
      <w:proofErr w:type="gramEnd"/>
      <w:r w:rsidRPr="002F362D">
        <w:rPr>
          <w:rFonts w:ascii="Times New Roman" w:hAnsi="Times New Roman" w:cs="Times New Roman"/>
          <w:sz w:val="28"/>
          <w:szCs w:val="28"/>
          <w:lang w:val="en-US"/>
        </w:rPr>
        <w:t xml:space="preserve"> the processes happening in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at impact on them of electric, magnetic and other fields.</w:t>
      </w:r>
    </w:p>
    <w:p w:rsidR="00CA52D3" w:rsidRPr="002F362D" w:rsidRDefault="00C86D3B" w:rsidP="008E478E">
      <w:pPr>
        <w:autoSpaceDE w:val="0"/>
        <w:autoSpaceDN w:val="0"/>
        <w:adjustRightInd w:val="0"/>
        <w:spacing w:after="0" w:line="240" w:lineRule="auto"/>
        <w:ind w:firstLine="709"/>
        <w:rPr>
          <w:rFonts w:ascii="Times New Roman" w:hAnsi="Times New Roman" w:cs="Times New Roman"/>
          <w:b/>
          <w:sz w:val="28"/>
          <w:szCs w:val="28"/>
          <w:lang w:val="en-US"/>
        </w:rPr>
      </w:pPr>
      <w:r w:rsidRPr="002F362D">
        <w:rPr>
          <w:rFonts w:ascii="Times New Roman" w:hAnsi="Times New Roman" w:cs="Times New Roman"/>
          <w:b/>
          <w:sz w:val="28"/>
          <w:szCs w:val="28"/>
          <w:lang w:val="en-US"/>
        </w:rPr>
        <w:t>Skills</w:t>
      </w:r>
      <w:r w:rsidR="00CA52D3" w:rsidRPr="002F362D">
        <w:rPr>
          <w:rFonts w:ascii="Times New Roman" w:hAnsi="Times New Roman" w:cs="Times New Roman"/>
          <w:b/>
          <w:sz w:val="28"/>
          <w:szCs w:val="28"/>
          <w:lang w:val="en-US"/>
        </w:rPr>
        <w:t xml:space="preserve">: </w:t>
      </w:r>
    </w:p>
    <w:p w:rsidR="00CA52D3" w:rsidRPr="002F362D" w:rsidRDefault="00CA52D3" w:rsidP="00737DF4">
      <w:pPr>
        <w:pStyle w:val="a8"/>
        <w:numPr>
          <w:ilvl w:val="0"/>
          <w:numId w:val="7"/>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collecting, generalization and systematization of information on the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their features and properties applied in certain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devices; </w:t>
      </w:r>
    </w:p>
    <w:p w:rsidR="00CA52D3" w:rsidRPr="002F362D" w:rsidRDefault="00CA52D3" w:rsidP="00737DF4">
      <w:pPr>
        <w:pStyle w:val="a8"/>
        <w:numPr>
          <w:ilvl w:val="0"/>
          <w:numId w:val="7"/>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determine the potential of use of certain materials at design of the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equipment;</w:t>
      </w:r>
    </w:p>
    <w:p w:rsidR="00CA52D3" w:rsidRPr="002F362D" w:rsidRDefault="00CA52D3" w:rsidP="00737DF4">
      <w:pPr>
        <w:pStyle w:val="a8"/>
        <w:numPr>
          <w:ilvl w:val="0"/>
          <w:numId w:val="7"/>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lastRenderedPageBreak/>
        <w:t xml:space="preserve">analyze properties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for the purpose of their application under the set conditions;</w:t>
      </w:r>
    </w:p>
    <w:p w:rsidR="00CA52D3" w:rsidRPr="002F362D" w:rsidRDefault="00CA52D3" w:rsidP="00737DF4">
      <w:pPr>
        <w:pStyle w:val="a8"/>
        <w:numPr>
          <w:ilvl w:val="0"/>
          <w:numId w:val="7"/>
        </w:numPr>
        <w:autoSpaceDE w:val="0"/>
        <w:autoSpaceDN w:val="0"/>
        <w:adjustRightInd w:val="0"/>
        <w:spacing w:after="0" w:line="240" w:lineRule="auto"/>
        <w:ind w:left="0" w:firstLine="709"/>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investigate</w:t>
      </w:r>
      <w:proofErr w:type="gramEnd"/>
      <w:r w:rsidRPr="002F362D">
        <w:rPr>
          <w:rFonts w:ascii="Times New Roman" w:hAnsi="Times New Roman" w:cs="Times New Roman"/>
          <w:sz w:val="28"/>
          <w:szCs w:val="28"/>
          <w:lang w:val="en-US"/>
        </w:rPr>
        <w:t xml:space="preserve"> properties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w:t>
      </w:r>
    </w:p>
    <w:p w:rsidR="00CA52D3" w:rsidRPr="002F362D" w:rsidRDefault="00CA52D3" w:rsidP="008E478E">
      <w:pPr>
        <w:autoSpaceDE w:val="0"/>
        <w:autoSpaceDN w:val="0"/>
        <w:adjustRightInd w:val="0"/>
        <w:spacing w:after="0" w:line="240" w:lineRule="auto"/>
        <w:ind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In the course of development of this </w:t>
      </w:r>
      <w:proofErr w:type="gramStart"/>
      <w:r w:rsidRPr="002F362D">
        <w:rPr>
          <w:rFonts w:ascii="Times New Roman" w:hAnsi="Times New Roman" w:cs="Times New Roman"/>
          <w:sz w:val="28"/>
          <w:szCs w:val="28"/>
          <w:lang w:val="en-US"/>
        </w:rPr>
        <w:t>discipline</w:t>
      </w:r>
      <w:proofErr w:type="gramEnd"/>
      <w:r w:rsidRPr="002F362D">
        <w:rPr>
          <w:rFonts w:ascii="Times New Roman" w:hAnsi="Times New Roman" w:cs="Times New Roman"/>
          <w:sz w:val="28"/>
          <w:szCs w:val="28"/>
          <w:lang w:val="en-US"/>
        </w:rPr>
        <w:t xml:space="preserve"> the undergraduate creates and shows the following professional competences: </w:t>
      </w:r>
    </w:p>
    <w:p w:rsidR="00CA52D3" w:rsidRPr="002F362D" w:rsidRDefault="00CA52D3" w:rsidP="00737DF4">
      <w:pPr>
        <w:pStyle w:val="a8"/>
        <w:numPr>
          <w:ilvl w:val="0"/>
          <w:numId w:val="8"/>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ability to make out, represent and report results of the performed work; </w:t>
      </w:r>
    </w:p>
    <w:p w:rsidR="00CA52D3" w:rsidRPr="002F362D" w:rsidRDefault="00CA52D3" w:rsidP="00737DF4">
      <w:pPr>
        <w:pStyle w:val="a8"/>
        <w:numPr>
          <w:ilvl w:val="0"/>
          <w:numId w:val="8"/>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ability to predict properties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at long and short-term influence of constants and variation fields, mechanical loadings, chemically active environments in use; </w:t>
      </w:r>
    </w:p>
    <w:p w:rsidR="00CA52D3" w:rsidRPr="002F362D" w:rsidRDefault="00CA52D3" w:rsidP="00737DF4">
      <w:pPr>
        <w:pStyle w:val="a8"/>
        <w:numPr>
          <w:ilvl w:val="0"/>
          <w:numId w:val="8"/>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ability to make the decisions connected with use of materials at design of </w:t>
      </w:r>
      <w:proofErr w:type="spellStart"/>
      <w:r w:rsidRPr="002F362D">
        <w:rPr>
          <w:rFonts w:ascii="Times New Roman" w:hAnsi="Times New Roman" w:cs="Times New Roman"/>
          <w:sz w:val="28"/>
          <w:szCs w:val="28"/>
          <w:lang w:val="en-US"/>
        </w:rPr>
        <w:t>electroprocessing</w:t>
      </w:r>
      <w:proofErr w:type="spellEnd"/>
      <w:r w:rsidRPr="002F362D">
        <w:rPr>
          <w:rFonts w:ascii="Times New Roman" w:hAnsi="Times New Roman" w:cs="Times New Roman"/>
          <w:sz w:val="28"/>
          <w:szCs w:val="28"/>
          <w:lang w:val="en-US"/>
        </w:rPr>
        <w:t xml:space="preserve"> equipment; </w:t>
      </w:r>
    </w:p>
    <w:p w:rsidR="00CA52D3" w:rsidRPr="002F362D" w:rsidRDefault="00CA52D3" w:rsidP="00737DF4">
      <w:pPr>
        <w:pStyle w:val="a8"/>
        <w:numPr>
          <w:ilvl w:val="0"/>
          <w:numId w:val="8"/>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ability to define efficiency of use of certain materials in this or that field of power; </w:t>
      </w:r>
    </w:p>
    <w:p w:rsidR="00CA52D3" w:rsidRPr="002F362D" w:rsidRDefault="00CA52D3" w:rsidP="00737DF4">
      <w:pPr>
        <w:pStyle w:val="a8"/>
        <w:numPr>
          <w:ilvl w:val="0"/>
          <w:numId w:val="8"/>
        </w:numPr>
        <w:autoSpaceDE w:val="0"/>
        <w:autoSpaceDN w:val="0"/>
        <w:adjustRightInd w:val="0"/>
        <w:spacing w:after="0" w:line="240" w:lineRule="auto"/>
        <w:ind w:left="0" w:firstLine="709"/>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readiness to use modern achievements of science and advanced technology in research works; </w:t>
      </w:r>
    </w:p>
    <w:p w:rsidR="00CA52D3" w:rsidRPr="002F362D" w:rsidRDefault="00CA52D3" w:rsidP="00737DF4">
      <w:pPr>
        <w:pStyle w:val="a8"/>
        <w:numPr>
          <w:ilvl w:val="0"/>
          <w:numId w:val="8"/>
        </w:numPr>
        <w:autoSpaceDE w:val="0"/>
        <w:autoSpaceDN w:val="0"/>
        <w:adjustRightInd w:val="0"/>
        <w:spacing w:after="0" w:line="240" w:lineRule="auto"/>
        <w:ind w:left="0" w:firstLine="709"/>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ability</w:t>
      </w:r>
      <w:proofErr w:type="gramEnd"/>
      <w:r w:rsidRPr="002F362D">
        <w:rPr>
          <w:rFonts w:ascii="Times New Roman" w:hAnsi="Times New Roman" w:cs="Times New Roman"/>
          <w:sz w:val="28"/>
          <w:szCs w:val="28"/>
          <w:lang w:val="en-US"/>
        </w:rPr>
        <w:t xml:space="preserve"> to use of theoretical knowledge at the choice of </w:t>
      </w:r>
      <w:proofErr w:type="spellStart"/>
      <w:r w:rsidRPr="002F362D">
        <w:rPr>
          <w:rFonts w:ascii="Times New Roman" w:hAnsi="Times New Roman" w:cs="Times New Roman"/>
          <w:sz w:val="28"/>
          <w:szCs w:val="28"/>
          <w:lang w:val="en-US"/>
        </w:rPr>
        <w:t>electrotechnical</w:t>
      </w:r>
      <w:proofErr w:type="spellEnd"/>
      <w:r w:rsidRPr="002F362D">
        <w:rPr>
          <w:rFonts w:ascii="Times New Roman" w:hAnsi="Times New Roman" w:cs="Times New Roman"/>
          <w:sz w:val="28"/>
          <w:szCs w:val="28"/>
          <w:lang w:val="en-US"/>
        </w:rPr>
        <w:t xml:space="preserve"> materials for operation in the set conditions.</w:t>
      </w:r>
    </w:p>
    <w:p w:rsidR="009C3907" w:rsidRPr="002F362D" w:rsidRDefault="009C3907" w:rsidP="008E478E">
      <w:pPr>
        <w:pStyle w:val="2"/>
        <w:spacing w:line="240" w:lineRule="auto"/>
        <w:ind w:firstLine="709"/>
        <w:jc w:val="both"/>
        <w:rPr>
          <w:rStyle w:val="hps"/>
          <w:color w:val="auto"/>
          <w:szCs w:val="28"/>
          <w:lang w:val="en-GB"/>
        </w:rPr>
      </w:pPr>
    </w:p>
    <w:p w:rsidR="009C3907" w:rsidRPr="002F362D" w:rsidRDefault="009C3907" w:rsidP="008E478E">
      <w:pPr>
        <w:spacing w:after="0" w:line="240" w:lineRule="auto"/>
        <w:ind w:firstLine="709"/>
        <w:jc w:val="both"/>
        <w:rPr>
          <w:rFonts w:ascii="Times New Roman" w:hAnsi="Times New Roman" w:cs="Times New Roman"/>
          <w:sz w:val="28"/>
          <w:szCs w:val="28"/>
          <w:lang w:val="en-GB"/>
        </w:rPr>
      </w:pPr>
    </w:p>
    <w:p w:rsidR="004A0E49" w:rsidRPr="002F362D" w:rsidRDefault="004A0E49" w:rsidP="008E478E">
      <w:pPr>
        <w:ind w:firstLine="709"/>
        <w:rPr>
          <w:rFonts w:ascii="Times New Roman" w:hAnsi="Times New Roman" w:cs="Times New Roman"/>
          <w:b/>
          <w:sz w:val="28"/>
          <w:szCs w:val="28"/>
          <w:lang w:val="en-GB"/>
        </w:rPr>
      </w:pPr>
      <w:r w:rsidRPr="002F362D">
        <w:rPr>
          <w:rFonts w:ascii="Times New Roman" w:hAnsi="Times New Roman" w:cs="Times New Roman"/>
          <w:b/>
          <w:sz w:val="28"/>
          <w:szCs w:val="28"/>
          <w:lang w:val="en-GB"/>
        </w:rPr>
        <w:br w:type="page"/>
      </w:r>
    </w:p>
    <w:p w:rsidR="00870CDF" w:rsidRPr="002F362D" w:rsidRDefault="00870CDF" w:rsidP="00870CDF">
      <w:pPr>
        <w:spacing w:after="0" w:line="240" w:lineRule="auto"/>
        <w:ind w:firstLine="709"/>
        <w:jc w:val="both"/>
        <w:rPr>
          <w:rFonts w:ascii="Times New Roman" w:hAnsi="Times New Roman" w:cs="Times New Roman"/>
          <w:b/>
          <w:sz w:val="28"/>
          <w:szCs w:val="28"/>
          <w:lang w:val="en-GB"/>
        </w:rPr>
      </w:pPr>
      <w:proofErr w:type="gramStart"/>
      <w:r w:rsidRPr="002F362D">
        <w:rPr>
          <w:rFonts w:ascii="Times New Roman" w:hAnsi="Times New Roman" w:cs="Times New Roman"/>
          <w:b/>
          <w:sz w:val="28"/>
          <w:szCs w:val="28"/>
          <w:lang w:val="en-GB"/>
        </w:rPr>
        <w:lastRenderedPageBreak/>
        <w:t>2</w:t>
      </w:r>
      <w:proofErr w:type="gramEnd"/>
      <w:r w:rsidRPr="002F362D">
        <w:rPr>
          <w:rFonts w:ascii="Times New Roman" w:hAnsi="Times New Roman" w:cs="Times New Roman"/>
          <w:b/>
          <w:sz w:val="28"/>
          <w:szCs w:val="28"/>
          <w:lang w:val="en-GB"/>
        </w:rPr>
        <w:t xml:space="preserve"> Organization of the bachelor students to study of the discipline</w:t>
      </w:r>
    </w:p>
    <w:p w:rsidR="00870CDF" w:rsidRPr="002F362D" w:rsidRDefault="00870CDF" w:rsidP="00870CDF">
      <w:pPr>
        <w:spacing w:after="0" w:line="240" w:lineRule="auto"/>
        <w:ind w:firstLine="709"/>
        <w:jc w:val="both"/>
        <w:rPr>
          <w:rFonts w:ascii="Times New Roman" w:hAnsi="Times New Roman" w:cs="Times New Roman"/>
          <w:sz w:val="28"/>
          <w:szCs w:val="28"/>
          <w:lang w:val="en-GB"/>
        </w:rPr>
      </w:pPr>
    </w:p>
    <w:p w:rsidR="00870CDF" w:rsidRPr="002F362D" w:rsidRDefault="00870CDF" w:rsidP="00870CDF">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A minimum level of master’s knowledge </w:t>
      </w:r>
      <w:proofErr w:type="gramStart"/>
      <w:r w:rsidRPr="002F362D">
        <w:rPr>
          <w:rFonts w:ascii="Times New Roman" w:hAnsi="Times New Roman" w:cs="Times New Roman"/>
          <w:sz w:val="28"/>
          <w:szCs w:val="28"/>
          <w:lang w:val="en-GB"/>
        </w:rPr>
        <w:t>is based</w:t>
      </w:r>
      <w:proofErr w:type="gramEnd"/>
      <w:r w:rsidRPr="002F362D">
        <w:rPr>
          <w:rFonts w:ascii="Times New Roman" w:hAnsi="Times New Roman" w:cs="Times New Roman"/>
          <w:sz w:val="28"/>
          <w:szCs w:val="28"/>
          <w:lang w:val="en-GB"/>
        </w:rPr>
        <w:t xml:space="preserve"> on the requirements defined by state standards and curriculum specialty. </w:t>
      </w:r>
    </w:p>
    <w:p w:rsidR="00870CDF" w:rsidRPr="002F362D" w:rsidRDefault="00870CDF" w:rsidP="00870CDF">
      <w:pPr>
        <w:spacing w:after="0" w:line="240" w:lineRule="auto"/>
        <w:ind w:firstLine="709"/>
        <w:jc w:val="both"/>
        <w:rPr>
          <w:rFonts w:ascii="Times New Roman" w:hAnsi="Times New Roman" w:cs="Times New Roman"/>
          <w:b/>
          <w:sz w:val="28"/>
          <w:szCs w:val="28"/>
          <w:lang w:val="en-GB"/>
        </w:rPr>
      </w:pPr>
      <w:r w:rsidRPr="002F362D">
        <w:rPr>
          <w:rFonts w:ascii="Times New Roman" w:hAnsi="Times New Roman" w:cs="Times New Roman"/>
          <w:sz w:val="28"/>
          <w:szCs w:val="28"/>
          <w:lang w:val="en-GB"/>
        </w:rPr>
        <w:t xml:space="preserve">At the beginning of the semester should be familiar with the weekly schedule of studying the discipline (given in the syllabus), Guidelines for its study. It must be remembered that all kinds of independent work (independent study of individual sections of the discipline) must be carried out within a specified time. </w:t>
      </w:r>
    </w:p>
    <w:p w:rsidR="00870CDF" w:rsidRPr="002F362D" w:rsidRDefault="00870CDF" w:rsidP="00870CDF">
      <w:pPr>
        <w:autoSpaceDE w:val="0"/>
        <w:autoSpaceDN w:val="0"/>
        <w:adjustRightInd w:val="0"/>
        <w:spacing w:after="0" w:line="240" w:lineRule="auto"/>
        <w:ind w:firstLine="709"/>
        <w:rPr>
          <w:rFonts w:ascii="Segoe UI" w:hAnsi="Segoe UI" w:cs="Segoe UI"/>
          <w:b/>
          <w:sz w:val="24"/>
          <w:szCs w:val="24"/>
          <w:lang w:val="en-US"/>
        </w:rPr>
      </w:pPr>
      <w:r w:rsidRPr="002F362D">
        <w:rPr>
          <w:rFonts w:ascii="Times New Roman" w:hAnsi="Times New Roman" w:cs="Times New Roman"/>
          <w:b/>
          <w:sz w:val="28"/>
          <w:szCs w:val="28"/>
          <w:lang w:val="en-US"/>
        </w:rPr>
        <w:t>Additional recommendations connected with studying of discipline</w:t>
      </w:r>
    </w:p>
    <w:p w:rsidR="00870CDF" w:rsidRPr="002F362D" w:rsidRDefault="00870CDF" w:rsidP="00870CDF">
      <w:pPr>
        <w:pStyle w:val="ad"/>
        <w:ind w:firstLine="709"/>
        <w:jc w:val="both"/>
        <w:rPr>
          <w:sz w:val="28"/>
          <w:szCs w:val="28"/>
          <w:lang w:val="en-GB"/>
        </w:rPr>
      </w:pPr>
      <w:r w:rsidRPr="002F362D">
        <w:rPr>
          <w:sz w:val="28"/>
          <w:szCs w:val="28"/>
          <w:lang w:val="en-GB"/>
        </w:rPr>
        <w:t>This course introduces and explains in some depth the principles, protocols, technologies, standards at the sphere of power engineering.</w:t>
      </w:r>
    </w:p>
    <w:p w:rsidR="00870CDF" w:rsidRPr="002F362D" w:rsidRDefault="00870CDF" w:rsidP="00870CDF">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eastAsia="en-US"/>
        </w:rPr>
        <w:t xml:space="preserve">Tasks are concretized with reference to a </w:t>
      </w:r>
      <w:proofErr w:type="spellStart"/>
      <w:r w:rsidRPr="002F362D">
        <w:rPr>
          <w:rFonts w:ascii="Times New Roman" w:hAnsi="Times New Roman" w:cs="Times New Roman"/>
          <w:sz w:val="28"/>
          <w:szCs w:val="28"/>
          <w:lang w:val="en-US" w:eastAsia="en-US"/>
        </w:rPr>
        <w:t>speciality</w:t>
      </w:r>
      <w:proofErr w:type="spellEnd"/>
      <w:r w:rsidRPr="002F362D">
        <w:rPr>
          <w:rFonts w:ascii="Times New Roman" w:hAnsi="Times New Roman" w:cs="Times New Roman"/>
          <w:sz w:val="28"/>
          <w:szCs w:val="28"/>
          <w:lang w:val="en-US" w:eastAsia="en-US"/>
        </w:rPr>
        <w:t xml:space="preserve"> (mastering and operating by terminological lexicon, phrases-</w:t>
      </w:r>
      <w:proofErr w:type="spellStart"/>
      <w:r w:rsidRPr="002F362D">
        <w:rPr>
          <w:rFonts w:ascii="Times New Roman" w:hAnsi="Times New Roman" w:cs="Times New Roman"/>
          <w:sz w:val="28"/>
          <w:szCs w:val="28"/>
          <w:lang w:val="en-US" w:eastAsia="en-US"/>
        </w:rPr>
        <w:t>cliches</w:t>
      </w:r>
      <w:proofErr w:type="spellEnd"/>
      <w:r w:rsidRPr="002F362D">
        <w:rPr>
          <w:rFonts w:ascii="Times New Roman" w:hAnsi="Times New Roman" w:cs="Times New Roman"/>
          <w:sz w:val="28"/>
          <w:szCs w:val="28"/>
          <w:lang w:val="en-US" w:eastAsia="en-US"/>
        </w:rPr>
        <w:t>; specific grammatical structures and designs; construction of the statement of dialogue of special subjects etc., students 'development through problem thinking; abilities to formulate a problem, having planned possible ways of its decision: to find ways of a finding of the necessary information).</w:t>
      </w:r>
    </w:p>
    <w:p w:rsidR="00870CDF" w:rsidRPr="002F362D" w:rsidRDefault="00870CDF" w:rsidP="00870CDF">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eastAsia="en-US"/>
        </w:rPr>
        <w:t xml:space="preserve">The process of learning of English language needs to be built </w:t>
      </w:r>
      <w:proofErr w:type="gramStart"/>
      <w:r w:rsidRPr="002F362D">
        <w:rPr>
          <w:rFonts w:ascii="Times New Roman" w:hAnsi="Times New Roman" w:cs="Times New Roman"/>
          <w:sz w:val="28"/>
          <w:szCs w:val="28"/>
          <w:lang w:val="en-US" w:eastAsia="en-US"/>
        </w:rPr>
        <w:t>on the basis of</w:t>
      </w:r>
      <w:proofErr w:type="gramEnd"/>
      <w:r w:rsidRPr="002F362D">
        <w:rPr>
          <w:rFonts w:ascii="Times New Roman" w:hAnsi="Times New Roman" w:cs="Times New Roman"/>
          <w:sz w:val="28"/>
          <w:szCs w:val="28"/>
          <w:lang w:val="en-US" w:eastAsia="en-US"/>
        </w:rPr>
        <w:t xml:space="preserve"> technology of communicative training, i.e. to provide collective interaction of all students and their inclusion in speech dialogue, the organization of studies under various organizational forms: role, business, situational games etc.</w:t>
      </w:r>
    </w:p>
    <w:p w:rsidR="00870CDF" w:rsidRPr="002F362D" w:rsidRDefault="00870CDF" w:rsidP="00870CDF">
      <w:pPr>
        <w:pStyle w:val="ad"/>
        <w:ind w:firstLine="709"/>
        <w:jc w:val="both"/>
        <w:rPr>
          <w:sz w:val="28"/>
          <w:szCs w:val="28"/>
          <w:lang w:val="en-GB"/>
        </w:rPr>
      </w:pPr>
      <w:r w:rsidRPr="002F362D">
        <w:rPr>
          <w:sz w:val="28"/>
          <w:szCs w:val="28"/>
          <w:lang w:val="en-US" w:eastAsia="en-US"/>
        </w:rPr>
        <w:t>The main thing is the student's development through problem thinking</w:t>
      </w:r>
      <w:proofErr w:type="gramStart"/>
      <w:r w:rsidRPr="002F362D">
        <w:rPr>
          <w:sz w:val="28"/>
          <w:szCs w:val="28"/>
          <w:lang w:val="en-US" w:eastAsia="en-US"/>
        </w:rPr>
        <w:t>;</w:t>
      </w:r>
      <w:proofErr w:type="gramEnd"/>
      <w:r w:rsidRPr="002F362D">
        <w:rPr>
          <w:sz w:val="28"/>
          <w:szCs w:val="28"/>
          <w:lang w:val="en-US" w:eastAsia="en-US"/>
        </w:rPr>
        <w:t xml:space="preserve"> ability to formulate a problem to plan possible ways of the decision, to define necessary conditions for its decision (including to understand and to consider ways of a finding of the necessary information to master new information technology).</w:t>
      </w:r>
    </w:p>
    <w:p w:rsidR="00870CDF" w:rsidRPr="002F362D" w:rsidRDefault="00870CDF" w:rsidP="00870CDF">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eastAsia="en-US"/>
        </w:rPr>
        <w:t>The aims of subject are defined by</w:t>
      </w: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en-US" w:eastAsia="en-US"/>
        </w:rPr>
        <w:t xml:space="preserve">application of a foreign language (English) in professional sphere of the specialist, using skills </w:t>
      </w:r>
      <w:proofErr w:type="gramStart"/>
      <w:r w:rsidRPr="002F362D">
        <w:rPr>
          <w:rFonts w:ascii="Times New Roman" w:hAnsi="Times New Roman" w:cs="Times New Roman"/>
          <w:sz w:val="28"/>
          <w:szCs w:val="28"/>
          <w:lang w:val="en-US" w:eastAsia="en-US"/>
        </w:rPr>
        <w:t>of</w:t>
      </w: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en-US" w:eastAsia="en-US"/>
        </w:rPr>
        <w:t xml:space="preserve"> four</w:t>
      </w:r>
      <w:proofErr w:type="gramEnd"/>
      <w:r w:rsidRPr="002F362D">
        <w:rPr>
          <w:rFonts w:ascii="Times New Roman" w:hAnsi="Times New Roman" w:cs="Times New Roman"/>
          <w:sz w:val="28"/>
          <w:szCs w:val="28"/>
          <w:lang w:val="en-US" w:eastAsia="en-US"/>
        </w:rPr>
        <w:t xml:space="preserve"> kinds of communications: auditions, readings, letters, communication in a foreign language: to find the set information, to understand the maintenance of the read:</w:t>
      </w:r>
    </w:p>
    <w:p w:rsidR="00870CDF" w:rsidRPr="002F362D" w:rsidRDefault="00870CDF" w:rsidP="00870CDF">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bCs/>
          <w:sz w:val="28"/>
          <w:szCs w:val="28"/>
          <w:lang w:val="en-US" w:eastAsia="en-US"/>
        </w:rPr>
        <w:t>- Reading:</w:t>
      </w:r>
      <w:r w:rsidRPr="002F362D">
        <w:rPr>
          <w:rFonts w:ascii="Times New Roman" w:hAnsi="Times New Roman" w:cs="Times New Roman"/>
          <w:sz w:val="28"/>
          <w:szCs w:val="28"/>
          <w:lang w:val="en-US" w:eastAsia="en-US"/>
        </w:rPr>
        <w:t xml:space="preserve"> to read the texts with and without dictionary, to find the given information, to remember content of reading</w:t>
      </w:r>
      <w:proofErr w:type="gramStart"/>
      <w:r w:rsidRPr="002F362D">
        <w:rPr>
          <w:rFonts w:ascii="Times New Roman" w:hAnsi="Times New Roman" w:cs="Times New Roman"/>
          <w:sz w:val="28"/>
          <w:szCs w:val="28"/>
          <w:lang w:val="en-US" w:eastAsia="en-US"/>
        </w:rPr>
        <w:t>;</w:t>
      </w:r>
      <w:proofErr w:type="gramEnd"/>
    </w:p>
    <w:p w:rsidR="00870CDF" w:rsidRPr="002F362D" w:rsidRDefault="00870CDF" w:rsidP="00870CDF">
      <w:pPr>
        <w:spacing w:after="0" w:line="240" w:lineRule="auto"/>
        <w:ind w:firstLine="709"/>
        <w:jc w:val="both"/>
        <w:rPr>
          <w:rFonts w:ascii="Times New Roman" w:hAnsi="Times New Roman" w:cs="Times New Roman"/>
          <w:sz w:val="28"/>
          <w:szCs w:val="28"/>
          <w:lang w:val="en-US" w:eastAsia="en-US"/>
        </w:rPr>
      </w:pPr>
      <w:r w:rsidRPr="002F362D">
        <w:rPr>
          <w:rFonts w:ascii="Times New Roman" w:hAnsi="Times New Roman" w:cs="Times New Roman"/>
          <w:bCs/>
          <w:sz w:val="28"/>
          <w:szCs w:val="28"/>
          <w:lang w:val="en-US" w:eastAsia="en-US"/>
        </w:rPr>
        <w:t>- Writing:</w:t>
      </w:r>
      <w:r w:rsidRPr="002F362D">
        <w:rPr>
          <w:rFonts w:ascii="Times New Roman" w:hAnsi="Times New Roman" w:cs="Times New Roman"/>
          <w:sz w:val="28"/>
          <w:szCs w:val="28"/>
          <w:lang w:val="en-US" w:eastAsia="en-US"/>
        </w:rPr>
        <w:t xml:space="preserve"> to fill the blank, to write business or private letter, essay, report, annotation and etc</w:t>
      </w:r>
      <w:proofErr w:type="gramStart"/>
      <w:r w:rsidRPr="002F362D">
        <w:rPr>
          <w:rFonts w:ascii="Times New Roman" w:hAnsi="Times New Roman" w:cs="Times New Roman"/>
          <w:sz w:val="28"/>
          <w:szCs w:val="28"/>
          <w:lang w:val="en-US" w:eastAsia="en-US"/>
        </w:rPr>
        <w:t>.;</w:t>
      </w:r>
      <w:proofErr w:type="gramEnd"/>
      <w:r w:rsidRPr="002F362D">
        <w:rPr>
          <w:rFonts w:ascii="Times New Roman" w:hAnsi="Times New Roman" w:cs="Times New Roman"/>
          <w:sz w:val="28"/>
          <w:szCs w:val="28"/>
          <w:lang w:val="en-US" w:eastAsia="en-US"/>
        </w:rPr>
        <w:t xml:space="preserve"> </w:t>
      </w:r>
    </w:p>
    <w:p w:rsidR="00870CDF" w:rsidRPr="002F362D" w:rsidRDefault="00870CDF" w:rsidP="00870CDF">
      <w:pPr>
        <w:spacing w:after="0" w:line="240" w:lineRule="auto"/>
        <w:ind w:firstLine="709"/>
        <w:jc w:val="both"/>
        <w:rPr>
          <w:rFonts w:ascii="Times New Roman" w:hAnsi="Times New Roman" w:cs="Times New Roman"/>
          <w:sz w:val="28"/>
          <w:szCs w:val="28"/>
          <w:lang w:val="en-US" w:eastAsia="en-US"/>
        </w:rPr>
      </w:pPr>
      <w:r w:rsidRPr="002F362D">
        <w:rPr>
          <w:rFonts w:ascii="Times New Roman" w:hAnsi="Times New Roman" w:cs="Times New Roman"/>
          <w:bCs/>
          <w:sz w:val="28"/>
          <w:szCs w:val="28"/>
          <w:lang w:val="en-US" w:eastAsia="en-US"/>
        </w:rPr>
        <w:t>- Translating:</w:t>
      </w:r>
      <w:r w:rsidRPr="002F362D">
        <w:rPr>
          <w:rFonts w:ascii="Times New Roman" w:hAnsi="Times New Roman" w:cs="Times New Roman"/>
          <w:sz w:val="28"/>
          <w:szCs w:val="28"/>
          <w:lang w:val="en-US" w:eastAsia="en-US"/>
        </w:rPr>
        <w:t xml:space="preserve"> to translate texts </w:t>
      </w:r>
      <w:proofErr w:type="gramStart"/>
      <w:r w:rsidRPr="002F362D">
        <w:rPr>
          <w:rFonts w:ascii="Times New Roman" w:hAnsi="Times New Roman" w:cs="Times New Roman"/>
          <w:sz w:val="28"/>
          <w:szCs w:val="28"/>
          <w:lang w:val="en-US" w:eastAsia="en-US"/>
        </w:rPr>
        <w:t>from foreign to native language with dictionary in accordance with translating norms;</w:t>
      </w:r>
      <w:proofErr w:type="gramEnd"/>
      <w:r w:rsidRPr="002F362D">
        <w:rPr>
          <w:rFonts w:ascii="Times New Roman" w:hAnsi="Times New Roman" w:cs="Times New Roman"/>
          <w:sz w:val="28"/>
          <w:szCs w:val="28"/>
          <w:lang w:val="en-US" w:eastAsia="en-US"/>
        </w:rPr>
        <w:t xml:space="preserve"> </w:t>
      </w:r>
    </w:p>
    <w:p w:rsidR="00870CDF" w:rsidRPr="002F362D" w:rsidRDefault="00870CDF" w:rsidP="00870CDF">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bCs/>
          <w:sz w:val="28"/>
          <w:szCs w:val="28"/>
          <w:lang w:val="en-US" w:eastAsia="en-US"/>
        </w:rPr>
        <w:t xml:space="preserve">- </w:t>
      </w:r>
      <w:proofErr w:type="spellStart"/>
      <w:r w:rsidRPr="002F362D">
        <w:rPr>
          <w:rFonts w:ascii="Times New Roman" w:hAnsi="Times New Roman" w:cs="Times New Roman"/>
          <w:bCs/>
          <w:sz w:val="28"/>
          <w:szCs w:val="28"/>
          <w:lang w:val="en-US" w:eastAsia="en-US"/>
        </w:rPr>
        <w:t>Auding</w:t>
      </w:r>
      <w:proofErr w:type="spellEnd"/>
      <w:r w:rsidRPr="002F362D">
        <w:rPr>
          <w:rFonts w:ascii="Times New Roman" w:hAnsi="Times New Roman" w:cs="Times New Roman"/>
          <w:bCs/>
          <w:sz w:val="28"/>
          <w:szCs w:val="28"/>
          <w:lang w:val="en-US" w:eastAsia="en-US"/>
        </w:rPr>
        <w:t>:</w:t>
      </w:r>
      <w:r w:rsidRPr="002F362D">
        <w:rPr>
          <w:rFonts w:ascii="Times New Roman" w:hAnsi="Times New Roman" w:cs="Times New Roman"/>
          <w:sz w:val="28"/>
          <w:szCs w:val="28"/>
          <w:lang w:val="en-US" w:eastAsia="en-US"/>
        </w:rPr>
        <w:t xml:space="preserve"> to understand foreign speech</w:t>
      </w:r>
      <w:proofErr w:type="gramStart"/>
      <w:r w:rsidRPr="002F362D">
        <w:rPr>
          <w:rFonts w:ascii="Times New Roman" w:hAnsi="Times New Roman" w:cs="Times New Roman"/>
          <w:sz w:val="28"/>
          <w:szCs w:val="28"/>
          <w:lang w:val="en-US" w:eastAsia="en-US"/>
        </w:rPr>
        <w:t>;</w:t>
      </w:r>
      <w:proofErr w:type="gramEnd"/>
    </w:p>
    <w:p w:rsidR="00870CDF" w:rsidRPr="002F362D" w:rsidRDefault="00870CDF" w:rsidP="00870CDF">
      <w:pPr>
        <w:pStyle w:val="ad"/>
        <w:ind w:firstLine="709"/>
        <w:jc w:val="both"/>
        <w:rPr>
          <w:sz w:val="28"/>
          <w:szCs w:val="28"/>
          <w:lang w:val="en-GB"/>
        </w:rPr>
      </w:pPr>
      <w:r w:rsidRPr="002F362D">
        <w:rPr>
          <w:bCs/>
          <w:sz w:val="28"/>
          <w:szCs w:val="28"/>
          <w:lang w:val="en-US" w:eastAsia="en-US"/>
        </w:rPr>
        <w:t>- Speaking:</w:t>
      </w:r>
      <w:r w:rsidRPr="002F362D">
        <w:rPr>
          <w:sz w:val="28"/>
          <w:szCs w:val="28"/>
          <w:lang w:val="en-US" w:eastAsia="en-US"/>
        </w:rPr>
        <w:t xml:space="preserve"> to enunciate own minds and to comment in a foreign language in accordance with language speech norms, to ask and to answer the questions, to support the speech in a foreign language in a studying themes volume, to use adequate communicative replications, to retell read and heard information.</w:t>
      </w:r>
    </w:p>
    <w:p w:rsidR="00870CDF" w:rsidRPr="002F362D" w:rsidRDefault="00870CDF" w:rsidP="00870CDF">
      <w:pPr>
        <w:pStyle w:val="ad"/>
        <w:ind w:firstLine="709"/>
        <w:jc w:val="both"/>
        <w:rPr>
          <w:sz w:val="28"/>
          <w:szCs w:val="28"/>
          <w:lang w:val="en-GB"/>
        </w:rPr>
      </w:pPr>
      <w:proofErr w:type="gramStart"/>
      <w:r w:rsidRPr="002F362D">
        <w:rPr>
          <w:sz w:val="28"/>
          <w:szCs w:val="28"/>
          <w:lang w:val="en-GB"/>
        </w:rPr>
        <w:t>As a result</w:t>
      </w:r>
      <w:proofErr w:type="gramEnd"/>
      <w:r w:rsidRPr="002F362D">
        <w:rPr>
          <w:sz w:val="28"/>
          <w:szCs w:val="28"/>
          <w:lang w:val="en-GB"/>
        </w:rPr>
        <w:t xml:space="preserve"> of studying the discipline, students should:</w:t>
      </w:r>
    </w:p>
    <w:p w:rsidR="00870CDF" w:rsidRPr="002F362D" w:rsidRDefault="00870CDF" w:rsidP="00737DF4">
      <w:pPr>
        <w:pStyle w:val="a8"/>
        <w:numPr>
          <w:ilvl w:val="0"/>
          <w:numId w:val="2"/>
        </w:numPr>
        <w:spacing w:after="0" w:line="240" w:lineRule="auto"/>
        <w:ind w:left="0" w:right="30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eastAsia="en-US"/>
        </w:rPr>
        <w:t xml:space="preserve">Ability to own skills of perception, understanding, </w:t>
      </w:r>
      <w:proofErr w:type="gramStart"/>
      <w:r w:rsidRPr="002F362D">
        <w:rPr>
          <w:rFonts w:ascii="Times New Roman" w:hAnsi="Times New Roman" w:cs="Times New Roman"/>
          <w:sz w:val="28"/>
          <w:szCs w:val="28"/>
          <w:lang w:val="en-US" w:eastAsia="en-US"/>
        </w:rPr>
        <w:t>and also</w:t>
      </w:r>
      <w:proofErr w:type="gramEnd"/>
      <w:r w:rsidRPr="002F362D">
        <w:rPr>
          <w:rFonts w:ascii="Times New Roman" w:hAnsi="Times New Roman" w:cs="Times New Roman"/>
          <w:sz w:val="28"/>
          <w:szCs w:val="28"/>
          <w:lang w:val="en-US" w:eastAsia="en-US"/>
        </w:rPr>
        <w:t xml:space="preserve"> the multidimensional analysis of oral and written language in the learned foreign language.</w:t>
      </w:r>
    </w:p>
    <w:p w:rsidR="00870CDF" w:rsidRPr="002F362D" w:rsidRDefault="00870CDF" w:rsidP="00737DF4">
      <w:pPr>
        <w:pStyle w:val="a8"/>
        <w:numPr>
          <w:ilvl w:val="0"/>
          <w:numId w:val="2"/>
        </w:numPr>
        <w:spacing w:after="0" w:line="240" w:lineRule="auto"/>
        <w:ind w:left="0" w:right="12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eastAsia="en-US"/>
        </w:rPr>
        <w:lastRenderedPageBreak/>
        <w:t>Use language means for achievement of the communicative purposes in a concrete situation of communication in the learned foreign language.</w:t>
      </w:r>
    </w:p>
    <w:p w:rsidR="00870CDF" w:rsidRPr="002F362D" w:rsidRDefault="00870CDF" w:rsidP="00737DF4">
      <w:pPr>
        <w:pStyle w:val="a8"/>
        <w:numPr>
          <w:ilvl w:val="0"/>
          <w:numId w:val="2"/>
        </w:numPr>
        <w:spacing w:after="0" w:line="240" w:lineRule="auto"/>
        <w:ind w:left="0" w:right="30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eastAsia="en-US"/>
        </w:rPr>
        <w:t xml:space="preserve">Build strategy of oral and written communication in the learned foreign language according to </w:t>
      </w:r>
      <w:proofErr w:type="spellStart"/>
      <w:r w:rsidRPr="002F362D">
        <w:rPr>
          <w:rFonts w:ascii="Times New Roman" w:hAnsi="Times New Roman" w:cs="Times New Roman"/>
          <w:sz w:val="28"/>
          <w:szCs w:val="28"/>
          <w:lang w:val="en-US" w:eastAsia="en-US"/>
        </w:rPr>
        <w:t>sociocultural</w:t>
      </w:r>
      <w:proofErr w:type="spellEnd"/>
      <w:r w:rsidRPr="002F362D">
        <w:rPr>
          <w:rFonts w:ascii="Times New Roman" w:hAnsi="Times New Roman" w:cs="Times New Roman"/>
          <w:sz w:val="28"/>
          <w:szCs w:val="28"/>
          <w:lang w:val="en-US" w:eastAsia="en-US"/>
        </w:rPr>
        <w:t xml:space="preserve"> features of the learned language.</w:t>
      </w:r>
    </w:p>
    <w:p w:rsidR="00870CDF" w:rsidRPr="002F362D" w:rsidRDefault="00870CDF" w:rsidP="00737DF4">
      <w:pPr>
        <w:pStyle w:val="a8"/>
        <w:numPr>
          <w:ilvl w:val="0"/>
          <w:numId w:val="2"/>
        </w:numPr>
        <w:spacing w:after="0" w:line="240" w:lineRule="auto"/>
        <w:ind w:left="0" w:right="120"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eastAsia="en-US"/>
        </w:rPr>
        <w:t>Put into practice methods of rational work in classroom and out-of-class educational activity.</w:t>
      </w:r>
    </w:p>
    <w:p w:rsidR="00870CDF" w:rsidRPr="002F362D" w:rsidRDefault="00870CDF" w:rsidP="00737DF4">
      <w:pPr>
        <w:numPr>
          <w:ilvl w:val="0"/>
          <w:numId w:val="3"/>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US" w:eastAsia="en-US"/>
        </w:rPr>
        <w:t>country</w:t>
      </w:r>
      <w:proofErr w:type="gramEnd"/>
      <w:r w:rsidRPr="002F362D">
        <w:rPr>
          <w:rFonts w:ascii="Times New Roman" w:hAnsi="Times New Roman" w:cs="Times New Roman"/>
          <w:sz w:val="28"/>
          <w:szCs w:val="28"/>
          <w:lang w:val="en-US" w:eastAsia="en-US"/>
        </w:rPr>
        <w:t>.</w:t>
      </w:r>
    </w:p>
    <w:p w:rsidR="00870CDF" w:rsidRPr="002F362D" w:rsidRDefault="00870CDF" w:rsidP="00870CDF">
      <w:pPr>
        <w:pStyle w:val="ad"/>
        <w:ind w:firstLine="709"/>
        <w:jc w:val="both"/>
        <w:rPr>
          <w:sz w:val="28"/>
          <w:szCs w:val="28"/>
          <w:lang w:val="en-GB"/>
        </w:rPr>
      </w:pPr>
      <w:r w:rsidRPr="002F362D">
        <w:rPr>
          <w:sz w:val="28"/>
          <w:szCs w:val="28"/>
          <w:lang w:val="en-GB"/>
        </w:rPr>
        <w:t xml:space="preserve">To this discipline is given </w:t>
      </w:r>
      <w:proofErr w:type="gramStart"/>
      <w:r w:rsidRPr="002F362D">
        <w:rPr>
          <w:sz w:val="28"/>
          <w:szCs w:val="28"/>
          <w:lang w:val="en-GB"/>
        </w:rPr>
        <w:t>3</w:t>
      </w:r>
      <w:proofErr w:type="gramEnd"/>
      <w:r w:rsidRPr="002F362D">
        <w:rPr>
          <w:sz w:val="28"/>
          <w:szCs w:val="28"/>
          <w:lang w:val="en-GB"/>
        </w:rPr>
        <w:t xml:space="preserve"> credits.</w:t>
      </w:r>
    </w:p>
    <w:p w:rsidR="00870CDF" w:rsidRPr="002F362D" w:rsidRDefault="00870CDF" w:rsidP="00870CDF">
      <w:pPr>
        <w:spacing w:after="0" w:line="240" w:lineRule="auto"/>
        <w:ind w:firstLine="709"/>
        <w:jc w:val="both"/>
        <w:rPr>
          <w:rFonts w:ascii="Times New Roman" w:hAnsi="Times New Roman" w:cs="Times New Roman"/>
          <w:b/>
          <w:sz w:val="28"/>
          <w:szCs w:val="28"/>
          <w:lang w:val="en-GB"/>
        </w:rPr>
      </w:pPr>
    </w:p>
    <w:p w:rsidR="00870CDF" w:rsidRPr="002F362D" w:rsidRDefault="00870CDF" w:rsidP="00870CDF">
      <w:pPr>
        <w:ind w:firstLine="709"/>
        <w:rPr>
          <w:rFonts w:ascii="Times New Roman" w:hAnsi="Times New Roman" w:cs="Times New Roman"/>
          <w:b/>
          <w:sz w:val="28"/>
          <w:szCs w:val="28"/>
          <w:lang w:val="en-GB"/>
        </w:rPr>
      </w:pPr>
      <w:r w:rsidRPr="002F362D">
        <w:rPr>
          <w:rFonts w:ascii="Times New Roman" w:hAnsi="Times New Roman" w:cs="Times New Roman"/>
          <w:b/>
          <w:sz w:val="28"/>
          <w:szCs w:val="28"/>
          <w:lang w:val="en-GB"/>
        </w:rPr>
        <w:br w:type="page"/>
      </w:r>
    </w:p>
    <w:p w:rsidR="008060D5" w:rsidRPr="002F362D" w:rsidRDefault="00704C23" w:rsidP="008E478E">
      <w:pPr>
        <w:spacing w:after="0" w:line="240" w:lineRule="auto"/>
        <w:ind w:firstLine="709"/>
        <w:jc w:val="center"/>
        <w:rPr>
          <w:rFonts w:ascii="Times New Roman" w:hAnsi="Times New Roman" w:cs="Times New Roman"/>
          <w:b/>
          <w:sz w:val="28"/>
          <w:szCs w:val="28"/>
          <w:lang w:val="en-GB"/>
        </w:rPr>
      </w:pPr>
      <w:proofErr w:type="gramStart"/>
      <w:r>
        <w:rPr>
          <w:rFonts w:ascii="Times New Roman" w:hAnsi="Times New Roman" w:cs="Times New Roman"/>
          <w:b/>
          <w:sz w:val="28"/>
          <w:szCs w:val="28"/>
          <w:lang w:val="en-GB"/>
        </w:rPr>
        <w:lastRenderedPageBreak/>
        <w:t>3</w:t>
      </w:r>
      <w:proofErr w:type="gramEnd"/>
      <w:r w:rsidR="008060D5" w:rsidRPr="002F362D">
        <w:rPr>
          <w:rFonts w:ascii="Times New Roman" w:hAnsi="Times New Roman" w:cs="Times New Roman"/>
          <w:b/>
          <w:sz w:val="28"/>
          <w:szCs w:val="28"/>
          <w:lang w:val="en-GB"/>
        </w:rPr>
        <w:t xml:space="preserve"> Recommendations for preparing for different types of activities</w:t>
      </w:r>
    </w:p>
    <w:p w:rsidR="008060D5" w:rsidRPr="002F362D" w:rsidRDefault="008060D5" w:rsidP="008E478E">
      <w:pPr>
        <w:spacing w:after="0" w:line="240" w:lineRule="auto"/>
        <w:ind w:firstLine="709"/>
        <w:jc w:val="both"/>
        <w:rPr>
          <w:rFonts w:ascii="Times New Roman" w:hAnsi="Times New Roman" w:cs="Times New Roman"/>
          <w:b/>
          <w:sz w:val="28"/>
          <w:szCs w:val="28"/>
          <w:lang w:val="en-GB"/>
        </w:rPr>
      </w:pPr>
    </w:p>
    <w:p w:rsidR="008060D5" w:rsidRPr="002F362D" w:rsidRDefault="00704C23" w:rsidP="008E478E">
      <w:pPr>
        <w:spacing w:after="0" w:line="240" w:lineRule="auto"/>
        <w:ind w:firstLine="709"/>
        <w:jc w:val="both"/>
        <w:rPr>
          <w:rFonts w:ascii="Times New Roman" w:hAnsi="Times New Roman" w:cs="Times New Roman"/>
          <w:b/>
          <w:sz w:val="28"/>
          <w:szCs w:val="28"/>
          <w:lang w:val="en-GB"/>
        </w:rPr>
      </w:pPr>
      <w:r>
        <w:rPr>
          <w:rFonts w:ascii="Times New Roman" w:hAnsi="Times New Roman" w:cs="Times New Roman"/>
          <w:b/>
          <w:sz w:val="28"/>
          <w:szCs w:val="28"/>
          <w:lang w:val="en-GB"/>
        </w:rPr>
        <w:t>3</w:t>
      </w:r>
      <w:r w:rsidR="008060D5" w:rsidRPr="002F362D">
        <w:rPr>
          <w:rFonts w:ascii="Times New Roman" w:hAnsi="Times New Roman" w:cs="Times New Roman"/>
          <w:b/>
          <w:sz w:val="28"/>
          <w:szCs w:val="28"/>
          <w:lang w:val="en-GB"/>
        </w:rPr>
        <w:t>.1 Lectures</w:t>
      </w:r>
    </w:p>
    <w:p w:rsidR="008C3A40"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The main part of the learning process in teaching the course "</w:t>
      </w:r>
      <w:r w:rsidR="008C3A40" w:rsidRPr="002F362D">
        <w:rPr>
          <w:rFonts w:ascii="Times New Roman CYR" w:hAnsi="Times New Roman CYR" w:cs="Times New Roman CYR"/>
          <w:sz w:val="28"/>
          <w:szCs w:val="28"/>
          <w:lang w:val="en-US"/>
        </w:rPr>
        <w:t>Electrical Materials</w:t>
      </w:r>
      <w:r w:rsidRPr="002F362D">
        <w:rPr>
          <w:rFonts w:ascii="Times New Roman" w:hAnsi="Times New Roman" w:cs="Times New Roman"/>
          <w:sz w:val="28"/>
          <w:szCs w:val="28"/>
          <w:lang w:val="en-GB"/>
        </w:rPr>
        <w:t xml:space="preserve">" full-time students are lectures. </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All lectures students need to take notes. In the fields of abstract recommend to write questions that arise in the study of material and require further explanation of the teacher.</w:t>
      </w:r>
    </w:p>
    <w:p w:rsidR="008060D5" w:rsidRPr="002F362D" w:rsidRDefault="00704C23" w:rsidP="008E478E">
      <w:pPr>
        <w:spacing w:after="0" w:line="240" w:lineRule="auto"/>
        <w:ind w:firstLine="709"/>
        <w:jc w:val="both"/>
        <w:rPr>
          <w:rFonts w:ascii="Times New Roman" w:hAnsi="Times New Roman" w:cs="Times New Roman"/>
          <w:b/>
          <w:sz w:val="28"/>
          <w:szCs w:val="28"/>
          <w:lang w:val="en-GB"/>
        </w:rPr>
      </w:pPr>
      <w:r>
        <w:rPr>
          <w:rFonts w:ascii="Times New Roman" w:hAnsi="Times New Roman" w:cs="Times New Roman"/>
          <w:b/>
          <w:sz w:val="28"/>
          <w:szCs w:val="28"/>
          <w:lang w:val="en-GB"/>
        </w:rPr>
        <w:t>3</w:t>
      </w:r>
      <w:r w:rsidR="008060D5" w:rsidRPr="002F362D">
        <w:rPr>
          <w:rFonts w:ascii="Times New Roman" w:hAnsi="Times New Roman" w:cs="Times New Roman"/>
          <w:b/>
          <w:sz w:val="28"/>
          <w:szCs w:val="28"/>
          <w:lang w:val="en-GB"/>
        </w:rPr>
        <w:t>.2 Laboratory classes</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Before carrying out the laboratory work </w:t>
      </w:r>
      <w:proofErr w:type="gramStart"/>
      <w:r w:rsidRPr="002F362D">
        <w:rPr>
          <w:rFonts w:ascii="Times New Roman" w:hAnsi="Times New Roman" w:cs="Times New Roman"/>
          <w:sz w:val="28"/>
          <w:szCs w:val="28"/>
          <w:lang w:val="en-GB"/>
        </w:rPr>
        <w:t>should be carefully read</w:t>
      </w:r>
      <w:proofErr w:type="gramEnd"/>
      <w:r w:rsidRPr="002F362D">
        <w:rPr>
          <w:rFonts w:ascii="Times New Roman" w:hAnsi="Times New Roman" w:cs="Times New Roman"/>
          <w:sz w:val="28"/>
          <w:szCs w:val="28"/>
          <w:lang w:val="en-GB"/>
        </w:rPr>
        <w:t xml:space="preserve"> the description of the laboratory work, to understand what are the purpose and the work task.</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Theoretical information in methodological guidelines for laboratory works; contain a minimum of training material required for the preparation and implementation of laboratory work.</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Rules of laboratory work. To avoid accidents and premature failure of the computing laboratory equipment master must strictly observe the following rules.</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1. In the introductory lesson, master students should be familiar with the internal regulations and safety, virtual instrumentation.</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2. At the opening session of each master student </w:t>
      </w:r>
      <w:proofErr w:type="gramStart"/>
      <w:r w:rsidRPr="002F362D">
        <w:rPr>
          <w:rFonts w:ascii="Times New Roman" w:hAnsi="Times New Roman" w:cs="Times New Roman"/>
          <w:sz w:val="28"/>
          <w:szCs w:val="28"/>
          <w:lang w:val="en-GB"/>
        </w:rPr>
        <w:t>is assigned</w:t>
      </w:r>
      <w:proofErr w:type="gramEnd"/>
      <w:r w:rsidRPr="002F362D">
        <w:rPr>
          <w:rFonts w:ascii="Times New Roman" w:hAnsi="Times New Roman" w:cs="Times New Roman"/>
          <w:sz w:val="28"/>
          <w:szCs w:val="28"/>
          <w:lang w:val="en-GB"/>
        </w:rPr>
        <w:t xml:space="preserve"> a permanent job for the entire semester.</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3. During the classes in the laboratory </w:t>
      </w:r>
      <w:proofErr w:type="gramStart"/>
      <w:r w:rsidRPr="002F362D">
        <w:rPr>
          <w:rFonts w:ascii="Times New Roman" w:hAnsi="Times New Roman" w:cs="Times New Roman"/>
          <w:sz w:val="28"/>
          <w:szCs w:val="28"/>
          <w:lang w:val="en-GB"/>
        </w:rPr>
        <w:t>is prohibited</w:t>
      </w:r>
      <w:proofErr w:type="gramEnd"/>
      <w:r w:rsidRPr="002F362D">
        <w:rPr>
          <w:rFonts w:ascii="Times New Roman" w:hAnsi="Times New Roman" w:cs="Times New Roman"/>
          <w:sz w:val="28"/>
          <w:szCs w:val="28"/>
          <w:lang w:val="en-GB"/>
        </w:rPr>
        <w:t xml:space="preserve"> to talk loudly, leave the workplace without permission of the instructor.</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The report </w:t>
      </w:r>
      <w:proofErr w:type="gramStart"/>
      <w:r w:rsidRPr="002F362D">
        <w:rPr>
          <w:rFonts w:ascii="Times New Roman" w:hAnsi="Times New Roman" w:cs="Times New Roman"/>
          <w:sz w:val="28"/>
          <w:szCs w:val="28"/>
          <w:lang w:val="en-GB"/>
        </w:rPr>
        <w:t>can be submitted</w:t>
      </w:r>
      <w:proofErr w:type="gramEnd"/>
      <w:r w:rsidRPr="002F362D">
        <w:rPr>
          <w:rFonts w:ascii="Times New Roman" w:hAnsi="Times New Roman" w:cs="Times New Roman"/>
          <w:sz w:val="28"/>
          <w:szCs w:val="28"/>
          <w:lang w:val="en-GB"/>
        </w:rPr>
        <w:t xml:space="preserve"> in electronic form, which includes all the work for the semester.</w:t>
      </w:r>
    </w:p>
    <w:p w:rsidR="008C3A40" w:rsidRPr="002F362D" w:rsidRDefault="00704C23" w:rsidP="008E478E">
      <w:pPr>
        <w:spacing w:after="0" w:line="240" w:lineRule="auto"/>
        <w:ind w:firstLine="709"/>
        <w:jc w:val="both"/>
        <w:rPr>
          <w:rFonts w:ascii="Times New Roman" w:hAnsi="Times New Roman" w:cs="Times New Roman"/>
          <w:b/>
          <w:sz w:val="28"/>
          <w:szCs w:val="28"/>
          <w:lang w:val="en-GB"/>
        </w:rPr>
      </w:pPr>
      <w:r>
        <w:rPr>
          <w:rFonts w:ascii="Times New Roman" w:hAnsi="Times New Roman" w:cs="Times New Roman"/>
          <w:b/>
          <w:sz w:val="28"/>
          <w:szCs w:val="28"/>
          <w:lang w:val="en-GB"/>
        </w:rPr>
        <w:t>3</w:t>
      </w:r>
      <w:r w:rsidR="008C3A40" w:rsidRPr="002F362D">
        <w:rPr>
          <w:rFonts w:ascii="Times New Roman" w:hAnsi="Times New Roman" w:cs="Times New Roman"/>
          <w:b/>
          <w:sz w:val="28"/>
          <w:szCs w:val="28"/>
          <w:lang w:val="en-GB"/>
        </w:rPr>
        <w:t>.</w:t>
      </w:r>
      <w:r w:rsidR="008E478E" w:rsidRPr="002F362D">
        <w:rPr>
          <w:rFonts w:ascii="Times New Roman" w:hAnsi="Times New Roman" w:cs="Times New Roman"/>
          <w:b/>
          <w:sz w:val="28"/>
          <w:szCs w:val="28"/>
          <w:lang w:val="en-GB"/>
        </w:rPr>
        <w:t>3</w:t>
      </w:r>
      <w:r w:rsidR="008C3A40" w:rsidRPr="002F362D">
        <w:rPr>
          <w:rFonts w:ascii="Times New Roman" w:hAnsi="Times New Roman" w:cs="Times New Roman"/>
          <w:b/>
          <w:sz w:val="28"/>
          <w:szCs w:val="28"/>
          <w:lang w:val="en-GB"/>
        </w:rPr>
        <w:t xml:space="preserve"> Practical classes</w:t>
      </w:r>
    </w:p>
    <w:p w:rsidR="008C3A40" w:rsidRPr="002F362D" w:rsidRDefault="008C3A40"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The main part of the learning process in teaching the course «</w:t>
      </w:r>
      <w:r w:rsidR="008E478E" w:rsidRPr="002F362D">
        <w:rPr>
          <w:rFonts w:ascii="Times New Roman CYR" w:hAnsi="Times New Roman CYR" w:cs="Times New Roman CYR"/>
          <w:sz w:val="28"/>
          <w:szCs w:val="28"/>
          <w:lang w:val="en-US"/>
        </w:rPr>
        <w:t xml:space="preserve"> Electrical Materials</w:t>
      </w:r>
      <w:r w:rsidR="008E478E" w:rsidRPr="002F362D">
        <w:rPr>
          <w:rFonts w:ascii="Times New Roman" w:hAnsi="Times New Roman" w:cs="Times New Roman"/>
          <w:sz w:val="28"/>
          <w:szCs w:val="28"/>
          <w:lang w:val="en-GB"/>
        </w:rPr>
        <w:t xml:space="preserve"> </w:t>
      </w:r>
      <w:r w:rsidRPr="002F362D">
        <w:rPr>
          <w:rFonts w:ascii="Times New Roman" w:hAnsi="Times New Roman" w:cs="Times New Roman"/>
          <w:sz w:val="28"/>
          <w:szCs w:val="28"/>
          <w:lang w:val="en-GB"/>
        </w:rPr>
        <w:t xml:space="preserve">» full-time bachelor students are practical classes. </w:t>
      </w:r>
    </w:p>
    <w:p w:rsidR="008C3A40" w:rsidRPr="002F362D" w:rsidRDefault="008C3A40"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All bachelor students need to take notes. In the fields of abstract recommend to write questions that arise in the study of material and require further explanation of the teacher.</w:t>
      </w:r>
    </w:p>
    <w:p w:rsidR="008060D5" w:rsidRPr="002F362D" w:rsidRDefault="00704C23" w:rsidP="008E478E">
      <w:pPr>
        <w:spacing w:after="0" w:line="240" w:lineRule="auto"/>
        <w:ind w:firstLine="709"/>
        <w:jc w:val="both"/>
        <w:rPr>
          <w:rFonts w:ascii="Times New Roman" w:hAnsi="Times New Roman" w:cs="Times New Roman"/>
          <w:b/>
          <w:sz w:val="28"/>
          <w:szCs w:val="28"/>
          <w:lang w:val="en-GB"/>
        </w:rPr>
      </w:pPr>
      <w:r>
        <w:rPr>
          <w:rFonts w:ascii="Times New Roman" w:hAnsi="Times New Roman" w:cs="Times New Roman"/>
          <w:b/>
          <w:sz w:val="28"/>
          <w:szCs w:val="28"/>
          <w:lang w:val="en-GB"/>
        </w:rPr>
        <w:t>3</w:t>
      </w:r>
      <w:r w:rsidR="008060D5" w:rsidRPr="002F362D">
        <w:rPr>
          <w:rFonts w:ascii="Times New Roman" w:hAnsi="Times New Roman" w:cs="Times New Roman"/>
          <w:b/>
          <w:sz w:val="28"/>
          <w:szCs w:val="28"/>
          <w:lang w:val="en-GB"/>
        </w:rPr>
        <w:t>.</w:t>
      </w:r>
      <w:r w:rsidR="008E478E" w:rsidRPr="002F362D">
        <w:rPr>
          <w:rFonts w:ascii="Times New Roman" w:hAnsi="Times New Roman" w:cs="Times New Roman"/>
          <w:b/>
          <w:sz w:val="28"/>
          <w:szCs w:val="28"/>
          <w:lang w:val="en-GB"/>
        </w:rPr>
        <w:t>4</w:t>
      </w:r>
      <w:r w:rsidR="008060D5" w:rsidRPr="002F362D">
        <w:rPr>
          <w:rFonts w:ascii="Times New Roman" w:hAnsi="Times New Roman" w:cs="Times New Roman"/>
          <w:b/>
          <w:sz w:val="28"/>
          <w:szCs w:val="28"/>
          <w:lang w:val="en-GB"/>
        </w:rPr>
        <w:t xml:space="preserve"> Self-Test</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Each parsed on laboratory studies topic of the course master students </w:t>
      </w:r>
      <w:proofErr w:type="gramStart"/>
      <w:r w:rsidRPr="002F362D">
        <w:rPr>
          <w:rFonts w:ascii="Times New Roman" w:hAnsi="Times New Roman" w:cs="Times New Roman"/>
          <w:sz w:val="28"/>
          <w:szCs w:val="28"/>
          <w:lang w:val="en-GB"/>
        </w:rPr>
        <w:t>should be fastened</w:t>
      </w:r>
      <w:proofErr w:type="gramEnd"/>
      <w:r w:rsidRPr="002F362D">
        <w:rPr>
          <w:rFonts w:ascii="Times New Roman" w:hAnsi="Times New Roman" w:cs="Times New Roman"/>
          <w:sz w:val="28"/>
          <w:szCs w:val="28"/>
          <w:lang w:val="en-GB"/>
        </w:rPr>
        <w:t xml:space="preserve"> independently. For this </w:t>
      </w:r>
      <w:proofErr w:type="gramStart"/>
      <w:r w:rsidRPr="002F362D">
        <w:rPr>
          <w:rFonts w:ascii="Times New Roman" w:hAnsi="Times New Roman" w:cs="Times New Roman"/>
          <w:sz w:val="28"/>
          <w:szCs w:val="28"/>
          <w:lang w:val="en-GB"/>
        </w:rPr>
        <w:t>purpose</w:t>
      </w:r>
      <w:proofErr w:type="gramEnd"/>
      <w:r w:rsidRPr="002F362D">
        <w:rPr>
          <w:rFonts w:ascii="Times New Roman" w:hAnsi="Times New Roman" w:cs="Times New Roman"/>
          <w:sz w:val="28"/>
          <w:szCs w:val="28"/>
          <w:lang w:val="en-GB"/>
        </w:rPr>
        <w:t xml:space="preserve"> it is necessary to reproduce the memory determining, properties, formulations.</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As part of the total hours devoted to study discipline provides the following types of independent w</w:t>
      </w:r>
      <w:r w:rsidR="008C3A40" w:rsidRPr="002F362D">
        <w:rPr>
          <w:rFonts w:ascii="Times New Roman" w:hAnsi="Times New Roman" w:cs="Times New Roman"/>
          <w:sz w:val="28"/>
          <w:szCs w:val="28"/>
          <w:lang w:val="en-GB"/>
        </w:rPr>
        <w:t>ork of students (SIW</w:t>
      </w:r>
      <w:r w:rsidRPr="002F362D">
        <w:rPr>
          <w:rFonts w:ascii="Times New Roman" w:hAnsi="Times New Roman" w:cs="Times New Roman"/>
          <w:sz w:val="28"/>
          <w:szCs w:val="28"/>
          <w:lang w:val="en-GB"/>
        </w:rPr>
        <w:t>): test papers (individual homework), an independent study of theoretical material with self-control on the following issues, the study of theoretical material in preparation for the protection of laboratory work , the final repetition of the theoretical material.</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For self-study discipline shall be made of the material on all topics of the discipline of self-control on control issues and the possibility of advice from a leading teacher, totalling </w:t>
      </w:r>
      <w:r w:rsidR="008C3A40" w:rsidRPr="002F362D">
        <w:rPr>
          <w:rFonts w:ascii="Times New Roman" w:hAnsi="Times New Roman" w:cs="Times New Roman"/>
          <w:sz w:val="28"/>
          <w:szCs w:val="28"/>
          <w:lang w:val="en-GB"/>
        </w:rPr>
        <w:t>45</w:t>
      </w:r>
      <w:r w:rsidRPr="002F362D">
        <w:rPr>
          <w:rFonts w:ascii="Times New Roman" w:hAnsi="Times New Roman" w:cs="Times New Roman"/>
          <w:sz w:val="28"/>
          <w:szCs w:val="28"/>
          <w:lang w:val="en-GB"/>
        </w:rPr>
        <w:t xml:space="preserve">hours of </w:t>
      </w:r>
      <w:r w:rsidR="008C3A40" w:rsidRPr="002F362D">
        <w:rPr>
          <w:rFonts w:ascii="Times New Roman" w:hAnsi="Times New Roman" w:cs="Times New Roman"/>
          <w:sz w:val="28"/>
          <w:szCs w:val="28"/>
          <w:lang w:val="en-GB"/>
        </w:rPr>
        <w:t>S</w:t>
      </w:r>
      <w:r w:rsidRPr="002F362D">
        <w:rPr>
          <w:rFonts w:ascii="Times New Roman" w:hAnsi="Times New Roman" w:cs="Times New Roman"/>
          <w:sz w:val="28"/>
          <w:szCs w:val="28"/>
          <w:lang w:val="en-GB"/>
        </w:rPr>
        <w:t>IW.</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lastRenderedPageBreak/>
        <w:t xml:space="preserve">The master </w:t>
      </w:r>
      <w:proofErr w:type="gramStart"/>
      <w:r w:rsidRPr="002F362D">
        <w:rPr>
          <w:rFonts w:ascii="Times New Roman" w:hAnsi="Times New Roman" w:cs="Times New Roman"/>
          <w:sz w:val="28"/>
          <w:szCs w:val="28"/>
          <w:lang w:val="en-GB"/>
        </w:rPr>
        <w:t>student must first learn the theoretical material on their</w:t>
      </w:r>
      <w:proofErr w:type="gramEnd"/>
      <w:r w:rsidRPr="002F362D">
        <w:rPr>
          <w:rFonts w:ascii="Times New Roman" w:hAnsi="Times New Roman" w:cs="Times New Roman"/>
          <w:sz w:val="28"/>
          <w:szCs w:val="28"/>
          <w:lang w:val="en-GB"/>
        </w:rPr>
        <w:t xml:space="preserve"> own respective sections. To protect the work, he should know the theoretical material and demonstrate practical knowledge.</w:t>
      </w:r>
    </w:p>
    <w:p w:rsidR="008060D5" w:rsidRPr="002F362D" w:rsidRDefault="00704C23" w:rsidP="008E478E">
      <w:pPr>
        <w:spacing w:after="0" w:line="240" w:lineRule="auto"/>
        <w:ind w:firstLine="709"/>
        <w:jc w:val="both"/>
        <w:rPr>
          <w:rFonts w:ascii="Times New Roman" w:hAnsi="Times New Roman" w:cs="Times New Roman"/>
          <w:b/>
          <w:sz w:val="28"/>
          <w:szCs w:val="28"/>
          <w:lang w:val="en-GB"/>
        </w:rPr>
      </w:pPr>
      <w:r>
        <w:rPr>
          <w:rFonts w:ascii="Times New Roman" w:hAnsi="Times New Roman" w:cs="Times New Roman"/>
          <w:b/>
          <w:sz w:val="28"/>
          <w:szCs w:val="28"/>
          <w:lang w:val="en-GB"/>
        </w:rPr>
        <w:t>3</w:t>
      </w:r>
      <w:r w:rsidR="008060D5" w:rsidRPr="002F362D">
        <w:rPr>
          <w:rFonts w:ascii="Times New Roman" w:hAnsi="Times New Roman" w:cs="Times New Roman"/>
          <w:b/>
          <w:sz w:val="28"/>
          <w:szCs w:val="28"/>
          <w:lang w:val="en-GB"/>
        </w:rPr>
        <w:t>.</w:t>
      </w:r>
      <w:r w:rsidR="008E478E" w:rsidRPr="002F362D">
        <w:rPr>
          <w:rFonts w:ascii="Times New Roman" w:hAnsi="Times New Roman" w:cs="Times New Roman"/>
          <w:b/>
          <w:sz w:val="28"/>
          <w:szCs w:val="28"/>
          <w:lang w:val="en-GB"/>
        </w:rPr>
        <w:t>5</w:t>
      </w:r>
      <w:r w:rsidR="008060D5" w:rsidRPr="002F362D">
        <w:rPr>
          <w:rFonts w:ascii="Times New Roman" w:hAnsi="Times New Roman" w:cs="Times New Roman"/>
          <w:b/>
          <w:sz w:val="28"/>
          <w:szCs w:val="28"/>
          <w:lang w:val="en-GB"/>
        </w:rPr>
        <w:t xml:space="preserve"> Examination</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The exam </w:t>
      </w:r>
      <w:proofErr w:type="gramStart"/>
      <w:r w:rsidRPr="002F362D">
        <w:rPr>
          <w:rFonts w:ascii="Times New Roman" w:hAnsi="Times New Roman" w:cs="Times New Roman"/>
          <w:sz w:val="28"/>
          <w:szCs w:val="28"/>
          <w:lang w:val="en-GB"/>
        </w:rPr>
        <w:t>is determined</w:t>
      </w:r>
      <w:proofErr w:type="gramEnd"/>
      <w:r w:rsidRPr="002F362D">
        <w:rPr>
          <w:rFonts w:ascii="Times New Roman" w:hAnsi="Times New Roman" w:cs="Times New Roman"/>
          <w:sz w:val="28"/>
          <w:szCs w:val="28"/>
          <w:lang w:val="en-GB"/>
        </w:rPr>
        <w:t xml:space="preserve"> by the absorption of the theoretical issues and the ability to apply the theory to solve practical problems. The exam allowed students with no debt on control points.</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The final rating is determined </w:t>
      </w:r>
      <w:proofErr w:type="gramStart"/>
      <w:r w:rsidRPr="002F362D">
        <w:rPr>
          <w:rFonts w:ascii="Times New Roman" w:hAnsi="Times New Roman" w:cs="Times New Roman"/>
          <w:sz w:val="28"/>
          <w:szCs w:val="28"/>
          <w:lang w:val="en-GB"/>
        </w:rPr>
        <w:t>on the basis of</w:t>
      </w:r>
      <w:proofErr w:type="gramEnd"/>
      <w:r w:rsidRPr="002F362D">
        <w:rPr>
          <w:rFonts w:ascii="Times New Roman" w:hAnsi="Times New Roman" w:cs="Times New Roman"/>
          <w:sz w:val="28"/>
          <w:szCs w:val="28"/>
          <w:lang w:val="en-GB"/>
        </w:rPr>
        <w:t xml:space="preserve"> the master's semester exam results and rankings.</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Test </w:t>
      </w:r>
      <w:proofErr w:type="gramStart"/>
      <w:r w:rsidRPr="002F362D">
        <w:rPr>
          <w:rFonts w:ascii="Times New Roman" w:hAnsi="Times New Roman" w:cs="Times New Roman"/>
          <w:sz w:val="28"/>
          <w:szCs w:val="28"/>
          <w:lang w:val="en-GB"/>
        </w:rPr>
        <w:t>tasks and self-test questions to be issued at the beginning of the semester</w:t>
      </w:r>
      <w:proofErr w:type="gramEnd"/>
      <w:r w:rsidRPr="002F362D">
        <w:rPr>
          <w:rFonts w:ascii="Times New Roman" w:hAnsi="Times New Roman" w:cs="Times New Roman"/>
          <w:sz w:val="28"/>
          <w:szCs w:val="28"/>
          <w:lang w:val="en-GB"/>
        </w:rPr>
        <w:t xml:space="preserve"> and are available in </w:t>
      </w:r>
      <w:r w:rsidR="008E478E" w:rsidRPr="002F362D">
        <w:rPr>
          <w:rFonts w:ascii="Times New Roman" w:hAnsi="Times New Roman" w:cs="Times New Roman"/>
          <w:sz w:val="28"/>
          <w:szCs w:val="28"/>
          <w:lang w:val="en-GB"/>
        </w:rPr>
        <w:t>E</w:t>
      </w:r>
      <w:r w:rsidRPr="002F362D">
        <w:rPr>
          <w:rFonts w:ascii="Times New Roman" w:hAnsi="Times New Roman" w:cs="Times New Roman"/>
          <w:sz w:val="28"/>
          <w:szCs w:val="28"/>
          <w:lang w:val="en-GB"/>
        </w:rPr>
        <w:t>MCD.</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In the course of development of the discipline necessary to </w:t>
      </w:r>
      <w:proofErr w:type="gramStart"/>
      <w:r w:rsidRPr="002F362D">
        <w:rPr>
          <w:rFonts w:ascii="Times New Roman" w:hAnsi="Times New Roman" w:cs="Times New Roman"/>
          <w:sz w:val="28"/>
          <w:szCs w:val="28"/>
          <w:lang w:val="en-GB"/>
        </w:rPr>
        <w:t>regularly</w:t>
      </w:r>
      <w:proofErr w:type="gramEnd"/>
      <w:r w:rsidRPr="002F362D">
        <w:rPr>
          <w:rFonts w:ascii="Times New Roman" w:hAnsi="Times New Roman" w:cs="Times New Roman"/>
          <w:sz w:val="28"/>
          <w:szCs w:val="28"/>
          <w:lang w:val="en-GB"/>
        </w:rPr>
        <w:t xml:space="preserve"> refer to the list of recommendations (main and additional) literature.</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On </w:t>
      </w:r>
      <w:proofErr w:type="gramStart"/>
      <w:r w:rsidRPr="002F362D">
        <w:rPr>
          <w:rFonts w:ascii="Times New Roman" w:hAnsi="Times New Roman" w:cs="Times New Roman"/>
          <w:sz w:val="28"/>
          <w:szCs w:val="28"/>
          <w:lang w:val="en-GB"/>
        </w:rPr>
        <w:t>examination</w:t>
      </w:r>
      <w:proofErr w:type="gramEnd"/>
      <w:r w:rsidRPr="002F362D">
        <w:rPr>
          <w:rFonts w:ascii="Times New Roman" w:hAnsi="Times New Roman" w:cs="Times New Roman"/>
          <w:sz w:val="28"/>
          <w:szCs w:val="28"/>
          <w:lang w:val="en-GB"/>
        </w:rPr>
        <w:t xml:space="preserve"> it appears clear mastering theoretical questions and the ability to apply the theory to solve practical problems. The exam students </w:t>
      </w:r>
      <w:proofErr w:type="gramStart"/>
      <w:r w:rsidRPr="002F362D">
        <w:rPr>
          <w:rFonts w:ascii="Times New Roman" w:hAnsi="Times New Roman" w:cs="Times New Roman"/>
          <w:sz w:val="28"/>
          <w:szCs w:val="28"/>
          <w:lang w:val="en-GB"/>
        </w:rPr>
        <w:t>are allowed</w:t>
      </w:r>
      <w:proofErr w:type="gramEnd"/>
      <w:r w:rsidRPr="002F362D">
        <w:rPr>
          <w:rFonts w:ascii="Times New Roman" w:hAnsi="Times New Roman" w:cs="Times New Roman"/>
          <w:sz w:val="28"/>
          <w:szCs w:val="28"/>
          <w:lang w:val="en-GB"/>
        </w:rPr>
        <w:t xml:space="preserve"> with no debt on the control points. The final rating of the student is determined </w:t>
      </w:r>
      <w:proofErr w:type="gramStart"/>
      <w:r w:rsidRPr="002F362D">
        <w:rPr>
          <w:rFonts w:ascii="Times New Roman" w:hAnsi="Times New Roman" w:cs="Times New Roman"/>
          <w:sz w:val="28"/>
          <w:szCs w:val="28"/>
          <w:lang w:val="en-GB"/>
        </w:rPr>
        <w:t>on the basis of</w:t>
      </w:r>
      <w:proofErr w:type="gramEnd"/>
      <w:r w:rsidRPr="002F362D">
        <w:rPr>
          <w:rFonts w:ascii="Times New Roman" w:hAnsi="Times New Roman" w:cs="Times New Roman"/>
          <w:sz w:val="28"/>
          <w:szCs w:val="28"/>
          <w:lang w:val="en-GB"/>
        </w:rPr>
        <w:t xml:space="preserve"> semester exam results and rankings.</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Tests and questions for self-examination </w:t>
      </w:r>
      <w:proofErr w:type="gramStart"/>
      <w:r w:rsidRPr="002F362D">
        <w:rPr>
          <w:rFonts w:ascii="Times New Roman" w:hAnsi="Times New Roman" w:cs="Times New Roman"/>
          <w:sz w:val="28"/>
          <w:szCs w:val="28"/>
          <w:lang w:val="en-GB"/>
        </w:rPr>
        <w:t>are issued</w:t>
      </w:r>
      <w:proofErr w:type="gramEnd"/>
      <w:r w:rsidRPr="002F362D">
        <w:rPr>
          <w:rFonts w:ascii="Times New Roman" w:hAnsi="Times New Roman" w:cs="Times New Roman"/>
          <w:sz w:val="28"/>
          <w:szCs w:val="28"/>
          <w:lang w:val="en-GB"/>
        </w:rPr>
        <w:t xml:space="preserve"> at the beginning of the semester and are available in EMCD.</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In the process of mastering the discipline necessary to </w:t>
      </w:r>
      <w:proofErr w:type="gramStart"/>
      <w:r w:rsidRPr="002F362D">
        <w:rPr>
          <w:rFonts w:ascii="Times New Roman" w:hAnsi="Times New Roman" w:cs="Times New Roman"/>
          <w:sz w:val="28"/>
          <w:szCs w:val="28"/>
          <w:lang w:val="en-GB"/>
        </w:rPr>
        <w:t>regularly</w:t>
      </w:r>
      <w:proofErr w:type="gramEnd"/>
      <w:r w:rsidRPr="002F362D">
        <w:rPr>
          <w:rFonts w:ascii="Times New Roman" w:hAnsi="Times New Roman" w:cs="Times New Roman"/>
          <w:sz w:val="28"/>
          <w:szCs w:val="28"/>
          <w:lang w:val="en-GB"/>
        </w:rPr>
        <w:t xml:space="preserve"> refer to the list of recommended (basic and supplementary) literature.</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To pass the exam, you must have lecture notes. Preparation of lectures, where the material </w:t>
      </w:r>
      <w:proofErr w:type="gramStart"/>
      <w:r w:rsidRPr="002F362D">
        <w:rPr>
          <w:rFonts w:ascii="Times New Roman" w:hAnsi="Times New Roman" w:cs="Times New Roman"/>
          <w:sz w:val="28"/>
          <w:szCs w:val="28"/>
          <w:lang w:val="en-GB"/>
        </w:rPr>
        <w:t>is given</w:t>
      </w:r>
      <w:proofErr w:type="gramEnd"/>
      <w:r w:rsidRPr="002F362D">
        <w:rPr>
          <w:rFonts w:ascii="Times New Roman" w:hAnsi="Times New Roman" w:cs="Times New Roman"/>
          <w:sz w:val="28"/>
          <w:szCs w:val="28"/>
          <w:lang w:val="en-GB"/>
        </w:rPr>
        <w:t xml:space="preserve"> a significantly increased demand from the student considerable time and physical costs, which in the exams is never enough. Lectures should be used as a consultant on unclear issues, and as a test - at the end of each lecture, there are checklists that allow </w:t>
      </w:r>
      <w:proofErr w:type="gramStart"/>
      <w:r w:rsidRPr="002F362D">
        <w:rPr>
          <w:rFonts w:ascii="Times New Roman" w:hAnsi="Times New Roman" w:cs="Times New Roman"/>
          <w:sz w:val="28"/>
          <w:szCs w:val="28"/>
          <w:lang w:val="en-GB"/>
        </w:rPr>
        <w:t>to check</w:t>
      </w:r>
      <w:proofErr w:type="gramEnd"/>
      <w:r w:rsidRPr="002F362D">
        <w:rPr>
          <w:rFonts w:ascii="Times New Roman" w:hAnsi="Times New Roman" w:cs="Times New Roman"/>
          <w:sz w:val="28"/>
          <w:szCs w:val="28"/>
          <w:lang w:val="en-GB"/>
        </w:rPr>
        <w:t xml:space="preserve"> the degree of mastery of the material;</w:t>
      </w: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p>
    <w:p w:rsidR="008060D5" w:rsidRPr="002F362D" w:rsidRDefault="008060D5" w:rsidP="008E478E">
      <w:pPr>
        <w:spacing w:after="0" w:line="240" w:lineRule="auto"/>
        <w:ind w:firstLine="709"/>
        <w:jc w:val="both"/>
        <w:rPr>
          <w:rFonts w:ascii="Times New Roman" w:hAnsi="Times New Roman" w:cs="Times New Roman"/>
          <w:sz w:val="28"/>
          <w:szCs w:val="28"/>
          <w:lang w:val="en-GB"/>
        </w:rPr>
      </w:pPr>
    </w:p>
    <w:p w:rsidR="008E478E" w:rsidRPr="002F362D" w:rsidRDefault="008E478E" w:rsidP="008E478E">
      <w:pPr>
        <w:ind w:firstLine="709"/>
        <w:rPr>
          <w:rFonts w:ascii="Times New Roman" w:hAnsi="Times New Roman" w:cs="Times New Roman"/>
          <w:b/>
          <w:sz w:val="28"/>
          <w:szCs w:val="28"/>
          <w:lang w:val="en-GB"/>
        </w:rPr>
      </w:pPr>
      <w:r w:rsidRPr="002F362D">
        <w:rPr>
          <w:rFonts w:ascii="Times New Roman" w:hAnsi="Times New Roman" w:cs="Times New Roman"/>
          <w:b/>
          <w:sz w:val="28"/>
          <w:szCs w:val="28"/>
          <w:lang w:val="en-GB"/>
        </w:rPr>
        <w:br w:type="page"/>
      </w:r>
    </w:p>
    <w:p w:rsidR="002F362D" w:rsidRPr="002F362D" w:rsidRDefault="00704C23" w:rsidP="00F90257">
      <w:pPr>
        <w:spacing w:after="0" w:line="240" w:lineRule="auto"/>
        <w:ind w:firstLine="709"/>
        <w:jc w:val="both"/>
        <w:rPr>
          <w:rFonts w:ascii="Times New Roman" w:hAnsi="Times New Roman" w:cs="Times New Roman"/>
          <w:b/>
          <w:sz w:val="28"/>
          <w:szCs w:val="28"/>
          <w:lang w:val="en-GB"/>
        </w:rPr>
      </w:pPr>
      <w:r>
        <w:rPr>
          <w:rFonts w:ascii="Times New Roman" w:hAnsi="Times New Roman" w:cs="Times New Roman"/>
          <w:b/>
          <w:sz w:val="28"/>
          <w:szCs w:val="28"/>
          <w:lang w:val="en-GB"/>
        </w:rPr>
        <w:lastRenderedPageBreak/>
        <w:t>4</w:t>
      </w:r>
      <w:r w:rsidR="002F362D">
        <w:rPr>
          <w:rFonts w:ascii="Times New Roman" w:hAnsi="Times New Roman" w:cs="Times New Roman"/>
          <w:b/>
          <w:sz w:val="28"/>
          <w:szCs w:val="28"/>
          <w:lang w:val="en-GB"/>
        </w:rPr>
        <w:t xml:space="preserve">. </w:t>
      </w:r>
      <w:r w:rsidR="002F362D" w:rsidRPr="002F362D">
        <w:rPr>
          <w:rFonts w:ascii="Times New Roman" w:hAnsi="Times New Roman" w:cs="Times New Roman"/>
          <w:b/>
          <w:sz w:val="28"/>
          <w:szCs w:val="28"/>
          <w:lang w:val="en-GB"/>
        </w:rPr>
        <w:t>Subject of each type of SIW and SIWT on modules</w:t>
      </w:r>
    </w:p>
    <w:p w:rsidR="002F362D" w:rsidRPr="002F362D" w:rsidRDefault="002F362D" w:rsidP="002F362D">
      <w:pPr>
        <w:spacing w:after="0" w:line="240" w:lineRule="auto"/>
        <w:ind w:firstLine="709"/>
        <w:jc w:val="center"/>
        <w:rPr>
          <w:rFonts w:ascii="Times New Roman" w:hAnsi="Times New Roman" w:cs="Times New Roman"/>
          <w:b/>
          <w:sz w:val="28"/>
          <w:szCs w:val="28"/>
          <w:lang w:val="en-GB"/>
        </w:rPr>
      </w:pPr>
    </w:p>
    <w:p w:rsidR="002F362D" w:rsidRPr="00FD2352" w:rsidRDefault="002F362D" w:rsidP="002F362D">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For studying of discipline</w:t>
      </w:r>
      <w:r w:rsidR="004F29A9">
        <w:rPr>
          <w:rFonts w:ascii="Times New Roman" w:hAnsi="Times New Roman" w:cs="Times New Roman"/>
          <w:sz w:val="28"/>
          <w:szCs w:val="28"/>
          <w:lang w:val="en-GB"/>
        </w:rPr>
        <w:t xml:space="preserve"> of "Electrical Materials" in </w:t>
      </w:r>
      <w:proofErr w:type="gramStart"/>
      <w:r w:rsidR="004F29A9">
        <w:rPr>
          <w:rFonts w:ascii="Times New Roman" w:hAnsi="Times New Roman" w:cs="Times New Roman"/>
          <w:sz w:val="28"/>
          <w:szCs w:val="28"/>
          <w:lang w:val="en-GB"/>
        </w:rPr>
        <w:t>5</w:t>
      </w:r>
      <w:r w:rsidR="004F29A9">
        <w:rPr>
          <w:rFonts w:ascii="Times New Roman" w:hAnsi="Times New Roman" w:cs="Times New Roman"/>
          <w:sz w:val="28"/>
          <w:szCs w:val="28"/>
          <w:lang w:val="en-US"/>
        </w:rPr>
        <w:t>B</w:t>
      </w:r>
      <w:r w:rsidRPr="002F362D">
        <w:rPr>
          <w:rFonts w:ascii="Times New Roman" w:hAnsi="Times New Roman" w:cs="Times New Roman"/>
          <w:sz w:val="28"/>
          <w:szCs w:val="28"/>
          <w:lang w:val="en-GB"/>
        </w:rPr>
        <w:t>071800</w:t>
      </w:r>
      <w:proofErr w:type="gramEnd"/>
      <w:r w:rsidRPr="002F362D">
        <w:rPr>
          <w:rFonts w:ascii="Times New Roman" w:hAnsi="Times New Roman" w:cs="Times New Roman"/>
          <w:sz w:val="28"/>
          <w:szCs w:val="28"/>
          <w:lang w:val="en-GB"/>
        </w:rPr>
        <w:t xml:space="preserve"> Electroenergetics has allocated 3 credits of KZ and 5 credits of ECTS. It means that 30 hours, on practical or laboratory (depending on the curriculum) - are allocated 15 hours for </w:t>
      </w:r>
      <w:r w:rsidRPr="00FD2352">
        <w:rPr>
          <w:rFonts w:ascii="Times New Roman" w:hAnsi="Times New Roman" w:cs="Times New Roman"/>
          <w:sz w:val="28"/>
          <w:szCs w:val="28"/>
          <w:lang w:val="en-GB"/>
        </w:rPr>
        <w:t xml:space="preserve">lecture occupations. For SIW and SIWT the same hours for occupations - for 45 hours </w:t>
      </w:r>
      <w:proofErr w:type="gramStart"/>
      <w:r w:rsidRPr="00FD2352">
        <w:rPr>
          <w:rFonts w:ascii="Times New Roman" w:hAnsi="Times New Roman" w:cs="Times New Roman"/>
          <w:sz w:val="28"/>
          <w:szCs w:val="28"/>
          <w:lang w:val="en-GB"/>
        </w:rPr>
        <w:t>are allocated</w:t>
      </w:r>
      <w:proofErr w:type="gramEnd"/>
      <w:r w:rsidRPr="00FD2352">
        <w:rPr>
          <w:rFonts w:ascii="Times New Roman" w:hAnsi="Times New Roman" w:cs="Times New Roman"/>
          <w:sz w:val="28"/>
          <w:szCs w:val="28"/>
          <w:lang w:val="en-GB"/>
        </w:rPr>
        <w:t xml:space="preserve"> for each of them. In total for full studying of this discipline 135 hours </w:t>
      </w:r>
      <w:proofErr w:type="gramStart"/>
      <w:r w:rsidRPr="00FD2352">
        <w:rPr>
          <w:rFonts w:ascii="Times New Roman" w:hAnsi="Times New Roman" w:cs="Times New Roman"/>
          <w:sz w:val="28"/>
          <w:szCs w:val="28"/>
          <w:lang w:val="en-GB"/>
        </w:rPr>
        <w:t>are allocated</w:t>
      </w:r>
      <w:proofErr w:type="gramEnd"/>
      <w:r w:rsidRPr="00FD2352">
        <w:rPr>
          <w:rFonts w:ascii="Times New Roman" w:hAnsi="Times New Roman" w:cs="Times New Roman"/>
          <w:sz w:val="28"/>
          <w:szCs w:val="28"/>
          <w:lang w:val="en-GB"/>
        </w:rPr>
        <w:t xml:space="preserve">. </w:t>
      </w:r>
    </w:p>
    <w:p w:rsidR="002F362D" w:rsidRPr="002F362D" w:rsidRDefault="002F362D" w:rsidP="002F362D">
      <w:pPr>
        <w:spacing w:after="0" w:line="240" w:lineRule="auto"/>
        <w:ind w:firstLine="709"/>
        <w:jc w:val="both"/>
        <w:rPr>
          <w:rFonts w:ascii="Times New Roman" w:hAnsi="Times New Roman" w:cs="Times New Roman"/>
          <w:sz w:val="28"/>
          <w:szCs w:val="28"/>
          <w:lang w:val="en-GB"/>
        </w:rPr>
      </w:pPr>
      <w:r w:rsidRPr="00FD2352">
        <w:rPr>
          <w:rFonts w:ascii="Times New Roman" w:hAnsi="Times New Roman" w:cs="Times New Roman"/>
          <w:sz w:val="28"/>
          <w:szCs w:val="28"/>
          <w:lang w:val="en-GB"/>
        </w:rPr>
        <w:t xml:space="preserve">All 15 weeks of training are divided into 2 big </w:t>
      </w:r>
      <w:proofErr w:type="gramStart"/>
      <w:r w:rsidRPr="00FD2352">
        <w:rPr>
          <w:rFonts w:ascii="Times New Roman" w:hAnsi="Times New Roman" w:cs="Times New Roman"/>
          <w:sz w:val="28"/>
          <w:szCs w:val="28"/>
          <w:lang w:val="en-GB"/>
        </w:rPr>
        <w:t>modules which</w:t>
      </w:r>
      <w:proofErr w:type="gramEnd"/>
      <w:r w:rsidRPr="00FD2352">
        <w:rPr>
          <w:rFonts w:ascii="Times New Roman" w:hAnsi="Times New Roman" w:cs="Times New Roman"/>
          <w:sz w:val="28"/>
          <w:szCs w:val="28"/>
          <w:lang w:val="en-GB"/>
        </w:rPr>
        <w:t xml:space="preserve"> are separated by </w:t>
      </w:r>
      <w:r w:rsidR="00FD2352" w:rsidRPr="00FD2352">
        <w:rPr>
          <w:rFonts w:ascii="Times New Roman" w:hAnsi="Times New Roman" w:cs="Times New Roman"/>
          <w:sz w:val="28"/>
          <w:szCs w:val="28"/>
          <w:lang w:val="en-US"/>
        </w:rPr>
        <w:t>midterm control</w:t>
      </w:r>
      <w:r w:rsidRPr="00FD2352">
        <w:rPr>
          <w:rFonts w:ascii="Times New Roman" w:hAnsi="Times New Roman" w:cs="Times New Roman"/>
          <w:sz w:val="28"/>
          <w:szCs w:val="28"/>
          <w:lang w:val="en-GB"/>
        </w:rPr>
        <w:t xml:space="preserve"> on the 7th week. </w:t>
      </w:r>
      <w:proofErr w:type="gramStart"/>
      <w:r w:rsidR="00FD2352" w:rsidRPr="00FD2352">
        <w:rPr>
          <w:rFonts w:ascii="Times New Roman" w:hAnsi="Times New Roman" w:cs="Times New Roman"/>
          <w:sz w:val="28"/>
          <w:szCs w:val="28"/>
          <w:lang w:val="en-US"/>
        </w:rPr>
        <w:t>midterm</w:t>
      </w:r>
      <w:proofErr w:type="gramEnd"/>
      <w:r w:rsidR="00FD2352" w:rsidRPr="00FD2352">
        <w:rPr>
          <w:rFonts w:ascii="Times New Roman" w:hAnsi="Times New Roman" w:cs="Times New Roman"/>
          <w:sz w:val="28"/>
          <w:szCs w:val="28"/>
          <w:lang w:val="en-US"/>
        </w:rPr>
        <w:t xml:space="preserve"> control</w:t>
      </w:r>
      <w:r w:rsidR="00FD2352" w:rsidRPr="00FD2352">
        <w:rPr>
          <w:rFonts w:ascii="Times New Roman" w:hAnsi="Times New Roman" w:cs="Times New Roman"/>
          <w:sz w:val="28"/>
          <w:szCs w:val="28"/>
          <w:lang w:val="en-GB"/>
        </w:rPr>
        <w:t xml:space="preserve"> </w:t>
      </w:r>
      <w:r w:rsidRPr="00FD2352">
        <w:rPr>
          <w:rFonts w:ascii="Times New Roman" w:hAnsi="Times New Roman" w:cs="Times New Roman"/>
          <w:sz w:val="28"/>
          <w:szCs w:val="28"/>
          <w:lang w:val="en-GB"/>
        </w:rPr>
        <w:t xml:space="preserve">only 2 and </w:t>
      </w:r>
      <w:r w:rsidR="00FD2352" w:rsidRPr="00FD2352">
        <w:rPr>
          <w:rFonts w:ascii="Times New Roman" w:hAnsi="Times New Roman" w:cs="Times New Roman"/>
          <w:sz w:val="28"/>
          <w:szCs w:val="28"/>
          <w:lang w:val="en-US"/>
        </w:rPr>
        <w:t>midterm control</w:t>
      </w:r>
      <w:r w:rsidR="00FD2352" w:rsidRPr="00FD2352">
        <w:rPr>
          <w:rFonts w:ascii="Times New Roman" w:hAnsi="Times New Roman" w:cs="Times New Roman"/>
          <w:sz w:val="28"/>
          <w:szCs w:val="28"/>
          <w:lang w:val="en-GB"/>
        </w:rPr>
        <w:t xml:space="preserve"> </w:t>
      </w:r>
      <w:proofErr w:type="spellStart"/>
      <w:r w:rsidR="000457DE" w:rsidRPr="00FD2352">
        <w:rPr>
          <w:rFonts w:ascii="Times New Roman" w:hAnsi="Times New Roman" w:cs="Times New Roman"/>
          <w:sz w:val="28"/>
          <w:szCs w:val="28"/>
          <w:lang w:val="en-GB"/>
        </w:rPr>
        <w:t>control</w:t>
      </w:r>
      <w:proofErr w:type="spellEnd"/>
      <w:r w:rsidR="000457DE" w:rsidRPr="00FD2352">
        <w:rPr>
          <w:rFonts w:ascii="Times New Roman" w:hAnsi="Times New Roman" w:cs="Times New Roman"/>
          <w:sz w:val="28"/>
          <w:szCs w:val="28"/>
          <w:lang w:val="en-GB"/>
        </w:rPr>
        <w:t xml:space="preserve"> </w:t>
      </w:r>
      <w:r w:rsidRPr="00FD2352">
        <w:rPr>
          <w:rFonts w:ascii="Times New Roman" w:hAnsi="Times New Roman" w:cs="Times New Roman"/>
          <w:sz w:val="28"/>
          <w:szCs w:val="28"/>
          <w:lang w:val="en-GB"/>
        </w:rPr>
        <w:t>on 7 and 15 weeks them</w:t>
      </w:r>
      <w:r w:rsidRPr="002F362D">
        <w:rPr>
          <w:rFonts w:ascii="Times New Roman" w:hAnsi="Times New Roman" w:cs="Times New Roman"/>
          <w:sz w:val="28"/>
          <w:szCs w:val="28"/>
          <w:lang w:val="en-GB"/>
        </w:rPr>
        <w:t xml:space="preserve">. The first module </w:t>
      </w:r>
      <w:proofErr w:type="gramStart"/>
      <w:r w:rsidRPr="002F362D">
        <w:rPr>
          <w:rFonts w:ascii="Times New Roman" w:hAnsi="Times New Roman" w:cs="Times New Roman"/>
          <w:sz w:val="28"/>
          <w:szCs w:val="28"/>
          <w:lang w:val="en-GB"/>
        </w:rPr>
        <w:t>is called</w:t>
      </w:r>
      <w:proofErr w:type="gramEnd"/>
      <w:r w:rsidRPr="002F362D">
        <w:rPr>
          <w:rFonts w:ascii="Times New Roman" w:hAnsi="Times New Roman" w:cs="Times New Roman"/>
          <w:sz w:val="28"/>
          <w:szCs w:val="28"/>
          <w:lang w:val="en-GB"/>
        </w:rPr>
        <w:t xml:space="preserve"> "Module 1. </w:t>
      </w:r>
      <w:proofErr w:type="gramStart"/>
      <w:r w:rsidRPr="002F362D">
        <w:rPr>
          <w:rFonts w:ascii="Times New Roman" w:hAnsi="Times New Roman" w:cs="Times New Roman"/>
          <w:sz w:val="28"/>
          <w:szCs w:val="28"/>
          <w:lang w:val="en-GB"/>
        </w:rPr>
        <w:t>Dielectrics.</w:t>
      </w:r>
      <w:proofErr w:type="gramEnd"/>
      <w:r w:rsidRPr="002F362D">
        <w:rPr>
          <w:rFonts w:ascii="Times New Roman" w:hAnsi="Times New Roman" w:cs="Times New Roman"/>
          <w:sz w:val="28"/>
          <w:szCs w:val="28"/>
          <w:lang w:val="en-GB"/>
        </w:rPr>
        <w:t xml:space="preserve"> Conductors" and are included into it subjects, connected by both dielectrics and conductors. The second module </w:t>
      </w:r>
      <w:proofErr w:type="gramStart"/>
      <w:r w:rsidRPr="002F362D">
        <w:rPr>
          <w:rFonts w:ascii="Times New Roman" w:hAnsi="Times New Roman" w:cs="Times New Roman"/>
          <w:sz w:val="28"/>
          <w:szCs w:val="28"/>
          <w:lang w:val="en-GB"/>
        </w:rPr>
        <w:t>is called</w:t>
      </w:r>
      <w:proofErr w:type="gramEnd"/>
      <w:r w:rsidRPr="002F362D">
        <w:rPr>
          <w:rFonts w:ascii="Times New Roman" w:hAnsi="Times New Roman" w:cs="Times New Roman"/>
          <w:sz w:val="28"/>
          <w:szCs w:val="28"/>
          <w:lang w:val="en-GB"/>
        </w:rPr>
        <w:t xml:space="preserve"> "Module 2. </w:t>
      </w:r>
      <w:proofErr w:type="gramStart"/>
      <w:r w:rsidRPr="002F362D">
        <w:rPr>
          <w:rFonts w:ascii="Times New Roman" w:hAnsi="Times New Roman" w:cs="Times New Roman"/>
          <w:sz w:val="28"/>
          <w:szCs w:val="28"/>
          <w:lang w:val="en-GB"/>
        </w:rPr>
        <w:t>Semi conductors.</w:t>
      </w:r>
      <w:proofErr w:type="gramEnd"/>
      <w:r w:rsidRPr="002F362D">
        <w:rPr>
          <w:rFonts w:ascii="Times New Roman" w:hAnsi="Times New Roman" w:cs="Times New Roman"/>
          <w:sz w:val="28"/>
          <w:szCs w:val="28"/>
          <w:lang w:val="en-GB"/>
        </w:rPr>
        <w:t xml:space="preserve"> Magnetic materials" and are included into it the subjects connected with semiconductors and magnetic materials.</w:t>
      </w:r>
    </w:p>
    <w:p w:rsidR="002F362D" w:rsidRPr="002F362D" w:rsidRDefault="002F362D" w:rsidP="002F362D">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The following subjects belong to the first module:</w:t>
      </w:r>
    </w:p>
    <w:p w:rsidR="002F362D" w:rsidRPr="002F362D" w:rsidRDefault="002F362D" w:rsidP="002F362D">
      <w:pPr>
        <w:spacing w:after="0" w:line="240" w:lineRule="auto"/>
        <w:ind w:firstLine="709"/>
        <w:jc w:val="both"/>
        <w:rPr>
          <w:rFonts w:ascii="Times New Roman" w:hAnsi="Times New Roman" w:cs="Times New Roman"/>
          <w:b/>
          <w:sz w:val="28"/>
          <w:szCs w:val="28"/>
          <w:lang w:val="en-GB"/>
        </w:rPr>
      </w:pPr>
      <w:r w:rsidRPr="002F362D">
        <w:rPr>
          <w:rFonts w:ascii="Times New Roman" w:hAnsi="Times New Roman" w:cs="Times New Roman"/>
          <w:b/>
          <w:sz w:val="28"/>
          <w:szCs w:val="28"/>
          <w:lang w:val="en-GB"/>
        </w:rPr>
        <w:t>Dielectrics:</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Structure and key properties of materials.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 xml:space="preserve">Concept about the </w:t>
      </w:r>
      <w:proofErr w:type="spellStart"/>
      <w:r w:rsidRPr="002F362D">
        <w:rPr>
          <w:rFonts w:ascii="Times New Roman" w:hAnsi="Times New Roman" w:cs="Times New Roman"/>
          <w:sz w:val="28"/>
          <w:szCs w:val="28"/>
          <w:lang w:val="en-GB"/>
        </w:rPr>
        <w:t>zonal</w:t>
      </w:r>
      <w:proofErr w:type="spellEnd"/>
      <w:r w:rsidRPr="002F362D">
        <w:rPr>
          <w:rFonts w:ascii="Times New Roman" w:hAnsi="Times New Roman" w:cs="Times New Roman"/>
          <w:sz w:val="28"/>
          <w:szCs w:val="28"/>
          <w:lang w:val="en-GB"/>
        </w:rPr>
        <w:t xml:space="preserve"> theory of solid bodies.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The electric phenomena in dielectrics and their physical and chemical properties.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Conductivity.</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Dielectric losses.</w:t>
      </w:r>
      <w:proofErr w:type="gramEnd"/>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Breakdown of dielectrics.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Breakdown of liquid dielectrics.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 xml:space="preserve">Breakdown of </w:t>
      </w:r>
      <w:proofErr w:type="spellStart"/>
      <w:r w:rsidRPr="002F362D">
        <w:rPr>
          <w:rFonts w:ascii="Times New Roman" w:hAnsi="Times New Roman" w:cs="Times New Roman"/>
          <w:sz w:val="28"/>
          <w:szCs w:val="28"/>
          <w:lang w:val="en-GB"/>
        </w:rPr>
        <w:t>solidstate</w:t>
      </w:r>
      <w:proofErr w:type="spellEnd"/>
      <w:r w:rsidRPr="002F362D">
        <w:rPr>
          <w:rFonts w:ascii="Times New Roman" w:hAnsi="Times New Roman" w:cs="Times New Roman"/>
          <w:sz w:val="28"/>
          <w:szCs w:val="28"/>
          <w:lang w:val="en-GB"/>
        </w:rPr>
        <w:t xml:space="preserve"> dielectrics.</w:t>
      </w:r>
      <w:proofErr w:type="gramEnd"/>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Physical and chemical properties of dielectrics.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Classification of dielectrics.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Waxy substances.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Rubber materials.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Vegetable oils.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Cellulose fibrous materials and silk.</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Textile materials.</w:t>
      </w:r>
      <w:proofErr w:type="gramEnd"/>
    </w:p>
    <w:p w:rsidR="002F362D" w:rsidRPr="002F362D" w:rsidRDefault="002F362D" w:rsidP="00737DF4">
      <w:pPr>
        <w:pStyle w:val="a8"/>
        <w:numPr>
          <w:ilvl w:val="0"/>
          <w:numId w:val="12"/>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Ceramic dielectrics.</w:t>
      </w:r>
      <w:proofErr w:type="gramEnd"/>
    </w:p>
    <w:p w:rsidR="002F362D" w:rsidRPr="002F362D" w:rsidRDefault="002F362D" w:rsidP="002F362D">
      <w:pPr>
        <w:spacing w:after="0" w:line="240" w:lineRule="auto"/>
        <w:ind w:firstLine="709"/>
        <w:jc w:val="both"/>
        <w:rPr>
          <w:rFonts w:ascii="Times New Roman" w:hAnsi="Times New Roman" w:cs="Times New Roman"/>
          <w:b/>
          <w:sz w:val="28"/>
          <w:szCs w:val="28"/>
          <w:lang w:val="en-GB"/>
        </w:rPr>
      </w:pPr>
      <w:r w:rsidRPr="002F362D">
        <w:rPr>
          <w:rFonts w:ascii="Times New Roman" w:hAnsi="Times New Roman" w:cs="Times New Roman"/>
          <w:b/>
          <w:sz w:val="28"/>
          <w:szCs w:val="28"/>
          <w:lang w:val="en-GB"/>
        </w:rPr>
        <w:t xml:space="preserve">Conductors: </w:t>
      </w:r>
    </w:p>
    <w:p w:rsidR="002F362D" w:rsidRPr="002F362D" w:rsidRDefault="002F362D" w:rsidP="00737DF4">
      <w:pPr>
        <w:pStyle w:val="a8"/>
        <w:numPr>
          <w:ilvl w:val="0"/>
          <w:numId w:val="11"/>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Structure and key properties of materials.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1"/>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 xml:space="preserve">Concept about the </w:t>
      </w:r>
      <w:proofErr w:type="spellStart"/>
      <w:r w:rsidRPr="002F362D">
        <w:rPr>
          <w:rFonts w:ascii="Times New Roman" w:hAnsi="Times New Roman" w:cs="Times New Roman"/>
          <w:sz w:val="28"/>
          <w:szCs w:val="28"/>
          <w:lang w:val="en-GB"/>
        </w:rPr>
        <w:t>zonal</w:t>
      </w:r>
      <w:proofErr w:type="spellEnd"/>
      <w:r w:rsidRPr="002F362D">
        <w:rPr>
          <w:rFonts w:ascii="Times New Roman" w:hAnsi="Times New Roman" w:cs="Times New Roman"/>
          <w:sz w:val="28"/>
          <w:szCs w:val="28"/>
          <w:lang w:val="en-GB"/>
        </w:rPr>
        <w:t xml:space="preserve"> theory of solid bodies.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1"/>
        </w:numPr>
        <w:spacing w:after="0" w:line="240" w:lineRule="auto"/>
        <w:ind w:left="0" w:firstLine="709"/>
        <w:jc w:val="both"/>
        <w:rPr>
          <w:rFonts w:ascii="Times New Roman" w:hAnsi="Times New Roman" w:cs="Times New Roman"/>
          <w:sz w:val="28"/>
          <w:szCs w:val="28"/>
          <w:lang w:val="en-GB"/>
        </w:rPr>
      </w:pPr>
      <w:proofErr w:type="spellStart"/>
      <w:proofErr w:type="gramStart"/>
      <w:r w:rsidRPr="002F362D">
        <w:rPr>
          <w:rFonts w:ascii="Times New Roman" w:hAnsi="Times New Roman" w:cs="Times New Roman"/>
          <w:sz w:val="28"/>
          <w:szCs w:val="28"/>
          <w:lang w:val="en-GB"/>
        </w:rPr>
        <w:t>Electrophysical</w:t>
      </w:r>
      <w:proofErr w:type="spellEnd"/>
      <w:r w:rsidRPr="002F362D">
        <w:rPr>
          <w:rFonts w:ascii="Times New Roman" w:hAnsi="Times New Roman" w:cs="Times New Roman"/>
          <w:sz w:val="28"/>
          <w:szCs w:val="28"/>
          <w:lang w:val="en-GB"/>
        </w:rPr>
        <w:t xml:space="preserve"> properties of conductors.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1"/>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Conductivity.</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1"/>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 xml:space="preserve">Superconductivity and </w:t>
      </w:r>
      <w:proofErr w:type="spellStart"/>
      <w:r w:rsidRPr="002F362D">
        <w:rPr>
          <w:rFonts w:ascii="Times New Roman" w:hAnsi="Times New Roman" w:cs="Times New Roman"/>
          <w:sz w:val="28"/>
          <w:szCs w:val="28"/>
          <w:lang w:val="en-GB"/>
        </w:rPr>
        <w:t>cryoconductivity</w:t>
      </w:r>
      <w:proofErr w:type="spellEnd"/>
      <w:r w:rsidRPr="002F362D">
        <w:rPr>
          <w:rFonts w:ascii="Times New Roman" w:hAnsi="Times New Roman" w:cs="Times New Roman"/>
          <w:sz w:val="28"/>
          <w:szCs w:val="28"/>
          <w:lang w:val="en-GB"/>
        </w:rPr>
        <w:t>.</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1"/>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Conduction materials.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1"/>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Alloys of high resistance.</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1"/>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 xml:space="preserve">Metals and alloys of different </w:t>
      </w:r>
      <w:proofErr w:type="spellStart"/>
      <w:r w:rsidRPr="002F362D">
        <w:rPr>
          <w:rFonts w:ascii="Times New Roman" w:hAnsi="Times New Roman" w:cs="Times New Roman"/>
          <w:sz w:val="28"/>
          <w:szCs w:val="28"/>
          <w:lang w:val="en-GB"/>
        </w:rPr>
        <w:t>electrotechnical</w:t>
      </w:r>
      <w:proofErr w:type="spellEnd"/>
      <w:r w:rsidRPr="002F362D">
        <w:rPr>
          <w:rFonts w:ascii="Times New Roman" w:hAnsi="Times New Roman" w:cs="Times New Roman"/>
          <w:sz w:val="28"/>
          <w:szCs w:val="28"/>
          <w:lang w:val="en-GB"/>
        </w:rPr>
        <w:t xml:space="preserve"> assignment.</w:t>
      </w:r>
      <w:proofErr w:type="gramEnd"/>
      <w:r w:rsidRPr="002F362D">
        <w:rPr>
          <w:rFonts w:ascii="Times New Roman" w:hAnsi="Times New Roman" w:cs="Times New Roman"/>
          <w:sz w:val="28"/>
          <w:szCs w:val="28"/>
          <w:lang w:val="en-GB"/>
        </w:rPr>
        <w:t xml:space="preserve"> </w:t>
      </w:r>
    </w:p>
    <w:p w:rsidR="002F362D" w:rsidRPr="002F362D" w:rsidRDefault="002F362D" w:rsidP="002F362D">
      <w:pPr>
        <w:spacing w:after="0" w:line="240" w:lineRule="auto"/>
        <w:ind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lastRenderedPageBreak/>
        <w:t>The following subjects belong to the second module:</w:t>
      </w:r>
    </w:p>
    <w:p w:rsidR="002F362D" w:rsidRPr="002F362D" w:rsidRDefault="002F362D" w:rsidP="002F362D">
      <w:pPr>
        <w:spacing w:after="0" w:line="240" w:lineRule="auto"/>
        <w:ind w:firstLine="709"/>
        <w:jc w:val="both"/>
        <w:rPr>
          <w:rFonts w:ascii="Times New Roman" w:hAnsi="Times New Roman" w:cs="Times New Roman"/>
          <w:b/>
          <w:sz w:val="28"/>
          <w:szCs w:val="28"/>
          <w:lang w:val="en-GB"/>
        </w:rPr>
      </w:pPr>
      <w:r w:rsidRPr="002F362D">
        <w:rPr>
          <w:rFonts w:ascii="Times New Roman" w:hAnsi="Times New Roman" w:cs="Times New Roman"/>
          <w:b/>
          <w:sz w:val="28"/>
          <w:szCs w:val="28"/>
          <w:lang w:val="en-GB"/>
        </w:rPr>
        <w:t>Semiconductors:</w:t>
      </w:r>
    </w:p>
    <w:p w:rsidR="0044082C" w:rsidRDefault="0044082C"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r w:rsidRPr="0044082C">
        <w:rPr>
          <w:rFonts w:ascii="Times New Roman" w:hAnsi="Times New Roman" w:cs="Times New Roman"/>
          <w:sz w:val="28"/>
          <w:szCs w:val="28"/>
          <w:lang w:val="en-US"/>
        </w:rPr>
        <w:t>History of superconductor materials</w:t>
      </w:r>
    </w:p>
    <w:p w:rsidR="002F362D" w:rsidRPr="002F362D" w:rsidRDefault="002F362D"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proofErr w:type="spellStart"/>
      <w:proofErr w:type="gramStart"/>
      <w:r w:rsidRPr="002F362D">
        <w:rPr>
          <w:rFonts w:ascii="Times New Roman" w:hAnsi="Times New Roman" w:cs="Times New Roman"/>
          <w:sz w:val="28"/>
          <w:szCs w:val="28"/>
          <w:lang w:val="en-GB"/>
        </w:rPr>
        <w:t>Electrophysical</w:t>
      </w:r>
      <w:proofErr w:type="spellEnd"/>
      <w:r w:rsidRPr="002F362D">
        <w:rPr>
          <w:rFonts w:ascii="Times New Roman" w:hAnsi="Times New Roman" w:cs="Times New Roman"/>
          <w:sz w:val="28"/>
          <w:szCs w:val="28"/>
          <w:lang w:val="en-GB"/>
        </w:rPr>
        <w:t xml:space="preserve"> properties of semiconductors.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 xml:space="preserve">General characteristic of </w:t>
      </w:r>
      <w:proofErr w:type="spellStart"/>
      <w:r w:rsidRPr="002F362D">
        <w:rPr>
          <w:rFonts w:ascii="Times New Roman" w:hAnsi="Times New Roman" w:cs="Times New Roman"/>
          <w:sz w:val="28"/>
          <w:szCs w:val="28"/>
          <w:lang w:val="en-GB"/>
        </w:rPr>
        <w:t>poluprovodnikovykhmaterial</w:t>
      </w:r>
      <w:proofErr w:type="spellEnd"/>
      <w:r w:rsidRPr="002F362D">
        <w:rPr>
          <w:rFonts w:ascii="Times New Roman" w:hAnsi="Times New Roman" w:cs="Times New Roman"/>
          <w:sz w:val="28"/>
          <w:szCs w:val="28"/>
          <w:lang w:val="en-GB"/>
        </w:rPr>
        <w:t>.</w:t>
      </w:r>
      <w:proofErr w:type="gramEnd"/>
    </w:p>
    <w:p w:rsidR="002F362D" w:rsidRPr="002F362D" w:rsidRDefault="002F362D"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Semi-conductor materials.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Compound semiconductors.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Photoconductivity in semiconductors.</w:t>
      </w:r>
      <w:proofErr w:type="gramEnd"/>
    </w:p>
    <w:p w:rsidR="002F362D" w:rsidRPr="002F362D" w:rsidRDefault="002F362D"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Semi-conductor materials.</w:t>
      </w:r>
      <w:proofErr w:type="gramEnd"/>
    </w:p>
    <w:p w:rsidR="002F362D" w:rsidRDefault="002F362D"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r w:rsidRPr="002F362D">
        <w:rPr>
          <w:rFonts w:ascii="Times New Roman" w:hAnsi="Times New Roman" w:cs="Times New Roman"/>
          <w:sz w:val="28"/>
          <w:szCs w:val="28"/>
          <w:lang w:val="en-GB"/>
        </w:rPr>
        <w:t xml:space="preserve">Technology of receiving semi-conductor materials </w:t>
      </w:r>
    </w:p>
    <w:p w:rsidR="0044082C" w:rsidRPr="0044082C" w:rsidRDefault="0044082C"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r w:rsidRPr="0044082C">
        <w:rPr>
          <w:rFonts w:ascii="Times New Roman" w:hAnsi="Times New Roman" w:cs="Times New Roman"/>
          <w:sz w:val="28"/>
          <w:szCs w:val="28"/>
          <w:lang w:val="en-US"/>
        </w:rPr>
        <w:t>Extrinsic type of semiconductor</w:t>
      </w:r>
    </w:p>
    <w:p w:rsidR="0044082C" w:rsidRPr="0044082C" w:rsidRDefault="0044082C"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r w:rsidRPr="0044082C">
        <w:rPr>
          <w:rFonts w:ascii="Times New Roman" w:hAnsi="Times New Roman" w:cs="Times New Roman"/>
          <w:sz w:val="28"/>
          <w:szCs w:val="28"/>
          <w:lang w:val="en-US"/>
        </w:rPr>
        <w:t>Intrinsic type of semiconductor</w:t>
      </w:r>
    </w:p>
    <w:p w:rsidR="0044082C" w:rsidRPr="0044082C" w:rsidRDefault="0044082C" w:rsidP="00737DF4">
      <w:pPr>
        <w:pStyle w:val="a8"/>
        <w:numPr>
          <w:ilvl w:val="0"/>
          <w:numId w:val="10"/>
        </w:numPr>
        <w:spacing w:after="0" w:line="240" w:lineRule="auto"/>
        <w:ind w:left="0" w:firstLine="709"/>
        <w:jc w:val="both"/>
        <w:rPr>
          <w:rFonts w:ascii="Times New Roman" w:hAnsi="Times New Roman" w:cs="Times New Roman"/>
          <w:sz w:val="28"/>
          <w:szCs w:val="28"/>
          <w:lang w:val="en-GB"/>
        </w:rPr>
      </w:pPr>
      <w:r w:rsidRPr="0044082C">
        <w:rPr>
          <w:rFonts w:ascii="Times New Roman" w:hAnsi="Times New Roman" w:cs="Times New Roman"/>
          <w:bCs/>
          <w:color w:val="000000"/>
          <w:sz w:val="28"/>
          <w:szCs w:val="28"/>
          <w:lang w:val="en-US"/>
        </w:rPr>
        <w:t>Energy bands in semiconductor</w:t>
      </w:r>
    </w:p>
    <w:p w:rsidR="002F362D" w:rsidRPr="002F362D" w:rsidRDefault="002F362D" w:rsidP="002F362D">
      <w:pPr>
        <w:spacing w:after="0" w:line="240" w:lineRule="auto"/>
        <w:ind w:firstLine="709"/>
        <w:jc w:val="both"/>
        <w:rPr>
          <w:rFonts w:ascii="Times New Roman" w:hAnsi="Times New Roman" w:cs="Times New Roman"/>
          <w:b/>
          <w:sz w:val="28"/>
          <w:szCs w:val="28"/>
          <w:lang w:val="en-GB"/>
        </w:rPr>
      </w:pPr>
      <w:r w:rsidRPr="002F362D">
        <w:rPr>
          <w:rFonts w:ascii="Times New Roman" w:hAnsi="Times New Roman" w:cs="Times New Roman"/>
          <w:b/>
          <w:sz w:val="28"/>
          <w:szCs w:val="28"/>
          <w:lang w:val="en-GB"/>
        </w:rPr>
        <w:t xml:space="preserve">Magnetic materials: </w:t>
      </w:r>
    </w:p>
    <w:p w:rsidR="002F362D" w:rsidRPr="002F362D" w:rsidRDefault="002F362D" w:rsidP="00737DF4">
      <w:pPr>
        <w:pStyle w:val="a8"/>
        <w:numPr>
          <w:ilvl w:val="0"/>
          <w:numId w:val="9"/>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Fundamentals of physics of magnetic materials.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9"/>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General information about magnetic properties of materials.</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9"/>
        </w:numPr>
        <w:spacing w:after="0" w:line="240" w:lineRule="auto"/>
        <w:ind w:left="0" w:firstLine="709"/>
        <w:jc w:val="both"/>
        <w:rPr>
          <w:rFonts w:ascii="Times New Roman" w:hAnsi="Times New Roman" w:cs="Times New Roman"/>
          <w:sz w:val="28"/>
          <w:szCs w:val="28"/>
          <w:lang w:val="en-GB"/>
        </w:rPr>
      </w:pPr>
      <w:proofErr w:type="gramStart"/>
      <w:r w:rsidRPr="002F362D">
        <w:rPr>
          <w:rFonts w:ascii="Times New Roman" w:hAnsi="Times New Roman" w:cs="Times New Roman"/>
          <w:sz w:val="28"/>
          <w:szCs w:val="28"/>
          <w:lang w:val="en-GB"/>
        </w:rPr>
        <w:t>Classification of magnetic materials by properties and fields of their application.</w:t>
      </w:r>
      <w:proofErr w:type="gramEnd"/>
      <w:r w:rsidRPr="002F362D">
        <w:rPr>
          <w:rFonts w:ascii="Times New Roman" w:hAnsi="Times New Roman" w:cs="Times New Roman"/>
          <w:sz w:val="28"/>
          <w:szCs w:val="28"/>
          <w:lang w:val="en-GB"/>
        </w:rPr>
        <w:t xml:space="preserve"> </w:t>
      </w:r>
    </w:p>
    <w:p w:rsidR="002F362D" w:rsidRPr="002F362D" w:rsidRDefault="002F362D" w:rsidP="00737DF4">
      <w:pPr>
        <w:pStyle w:val="a8"/>
        <w:numPr>
          <w:ilvl w:val="0"/>
          <w:numId w:val="9"/>
        </w:numPr>
        <w:spacing w:after="0" w:line="240" w:lineRule="auto"/>
        <w:ind w:left="0" w:firstLine="709"/>
        <w:jc w:val="both"/>
        <w:rPr>
          <w:rFonts w:ascii="Times New Roman" w:hAnsi="Times New Roman" w:cs="Times New Roman"/>
          <w:sz w:val="28"/>
          <w:szCs w:val="28"/>
          <w:lang w:val="en-GB"/>
        </w:rPr>
      </w:pPr>
      <w:proofErr w:type="spellStart"/>
      <w:proofErr w:type="gramStart"/>
      <w:r w:rsidRPr="002F362D">
        <w:rPr>
          <w:rFonts w:ascii="Times New Roman" w:hAnsi="Times New Roman" w:cs="Times New Roman"/>
          <w:sz w:val="28"/>
          <w:szCs w:val="28"/>
          <w:lang w:val="en-GB"/>
        </w:rPr>
        <w:t>Magnetosoft</w:t>
      </w:r>
      <w:proofErr w:type="spellEnd"/>
      <w:r w:rsidRPr="002F362D">
        <w:rPr>
          <w:rFonts w:ascii="Times New Roman" w:hAnsi="Times New Roman" w:cs="Times New Roman"/>
          <w:sz w:val="28"/>
          <w:szCs w:val="28"/>
          <w:lang w:val="en-GB"/>
        </w:rPr>
        <w:t xml:space="preserve"> materials.</w:t>
      </w:r>
      <w:proofErr w:type="gramEnd"/>
    </w:p>
    <w:p w:rsidR="002F362D" w:rsidRDefault="002F362D" w:rsidP="00737DF4">
      <w:pPr>
        <w:pStyle w:val="a8"/>
        <w:numPr>
          <w:ilvl w:val="0"/>
          <w:numId w:val="9"/>
        </w:numPr>
        <w:spacing w:after="0" w:line="240" w:lineRule="auto"/>
        <w:ind w:left="0" w:firstLine="709"/>
        <w:jc w:val="both"/>
        <w:rPr>
          <w:rFonts w:ascii="Times New Roman" w:hAnsi="Times New Roman" w:cs="Times New Roman"/>
          <w:sz w:val="28"/>
          <w:szCs w:val="28"/>
          <w:lang w:val="en-GB"/>
        </w:rPr>
      </w:pPr>
      <w:proofErr w:type="spellStart"/>
      <w:r w:rsidRPr="002F362D">
        <w:rPr>
          <w:rFonts w:ascii="Times New Roman" w:hAnsi="Times New Roman" w:cs="Times New Roman"/>
          <w:sz w:val="28"/>
          <w:szCs w:val="28"/>
          <w:lang w:val="en-GB"/>
        </w:rPr>
        <w:t>Magnetosolid</w:t>
      </w:r>
      <w:proofErr w:type="spellEnd"/>
      <w:r w:rsidRPr="002F362D">
        <w:rPr>
          <w:rFonts w:ascii="Times New Roman" w:hAnsi="Times New Roman" w:cs="Times New Roman"/>
          <w:sz w:val="28"/>
          <w:szCs w:val="28"/>
          <w:lang w:val="en-GB"/>
        </w:rPr>
        <w:t xml:space="preserve"> materials</w:t>
      </w:r>
    </w:p>
    <w:p w:rsidR="0044082C" w:rsidRPr="002F362D" w:rsidRDefault="0044082C" w:rsidP="00737DF4">
      <w:pPr>
        <w:pStyle w:val="a8"/>
        <w:numPr>
          <w:ilvl w:val="0"/>
          <w:numId w:val="9"/>
        </w:numPr>
        <w:spacing w:after="0" w:line="240" w:lineRule="auto"/>
        <w:ind w:left="0" w:firstLine="709"/>
        <w:jc w:val="both"/>
        <w:rPr>
          <w:rFonts w:ascii="Times New Roman" w:hAnsi="Times New Roman" w:cs="Times New Roman"/>
          <w:sz w:val="28"/>
          <w:szCs w:val="28"/>
          <w:lang w:val="en-GB"/>
        </w:rPr>
      </w:pPr>
      <w:r w:rsidRPr="0044082C">
        <w:rPr>
          <w:rFonts w:ascii="Times New Roman" w:hAnsi="Times New Roman" w:cs="Times New Roman"/>
          <w:sz w:val="28"/>
          <w:szCs w:val="28"/>
          <w:lang w:val="en-US"/>
        </w:rPr>
        <w:t>Magnetic resonance</w:t>
      </w:r>
    </w:p>
    <w:p w:rsidR="002F362D" w:rsidRDefault="002F362D" w:rsidP="002F362D">
      <w:pPr>
        <w:spacing w:after="0" w:line="240" w:lineRule="auto"/>
        <w:ind w:firstLine="709"/>
        <w:jc w:val="both"/>
        <w:rPr>
          <w:rFonts w:ascii="Times New Roman" w:hAnsi="Times New Roman" w:cs="Times New Roman"/>
          <w:sz w:val="28"/>
          <w:szCs w:val="28"/>
          <w:lang w:val="en-GB"/>
        </w:rPr>
      </w:pPr>
    </w:p>
    <w:p w:rsidR="0044082C" w:rsidRPr="0044082C" w:rsidRDefault="0044082C" w:rsidP="0044082C">
      <w:pPr>
        <w:spacing w:after="0" w:line="240" w:lineRule="auto"/>
        <w:ind w:left="349"/>
        <w:jc w:val="both"/>
        <w:rPr>
          <w:rFonts w:ascii="Times New Roman" w:hAnsi="Times New Roman" w:cs="Times New Roman"/>
          <w:sz w:val="28"/>
          <w:szCs w:val="28"/>
          <w:lang w:val="en-US"/>
        </w:rPr>
      </w:pPr>
    </w:p>
    <w:p w:rsidR="0044082C" w:rsidRPr="0044082C" w:rsidRDefault="0044082C" w:rsidP="0044082C">
      <w:pPr>
        <w:spacing w:after="0" w:line="240" w:lineRule="auto"/>
        <w:ind w:left="349"/>
        <w:jc w:val="both"/>
        <w:rPr>
          <w:rFonts w:ascii="Times New Roman" w:hAnsi="Times New Roman" w:cs="Times New Roman"/>
          <w:sz w:val="28"/>
          <w:szCs w:val="28"/>
          <w:lang w:val="en-US"/>
        </w:rPr>
      </w:pPr>
    </w:p>
    <w:p w:rsidR="0044082C" w:rsidRPr="0044082C" w:rsidRDefault="0044082C" w:rsidP="0044082C">
      <w:pPr>
        <w:spacing w:after="0" w:line="240" w:lineRule="auto"/>
        <w:ind w:left="349"/>
        <w:jc w:val="both"/>
        <w:rPr>
          <w:rFonts w:ascii="Times New Roman" w:hAnsi="Times New Roman" w:cs="Times New Roman"/>
          <w:sz w:val="28"/>
          <w:szCs w:val="28"/>
          <w:lang w:val="en-US"/>
        </w:rPr>
      </w:pPr>
    </w:p>
    <w:p w:rsidR="0044082C" w:rsidRPr="0044082C" w:rsidRDefault="0044082C" w:rsidP="0044082C">
      <w:pPr>
        <w:spacing w:after="0" w:line="240" w:lineRule="auto"/>
        <w:ind w:left="349"/>
        <w:jc w:val="both"/>
        <w:rPr>
          <w:rFonts w:ascii="Times New Roman" w:hAnsi="Times New Roman" w:cs="Times New Roman"/>
          <w:sz w:val="28"/>
          <w:szCs w:val="28"/>
          <w:lang w:val="en-US"/>
        </w:rPr>
      </w:pPr>
    </w:p>
    <w:p w:rsidR="002F362D" w:rsidRPr="002F362D" w:rsidRDefault="002F362D" w:rsidP="002F362D">
      <w:pPr>
        <w:spacing w:after="0" w:line="240" w:lineRule="auto"/>
        <w:ind w:firstLine="709"/>
        <w:jc w:val="both"/>
        <w:rPr>
          <w:rFonts w:ascii="Times New Roman" w:hAnsi="Times New Roman" w:cs="Times New Roman"/>
          <w:sz w:val="28"/>
          <w:szCs w:val="28"/>
          <w:lang w:val="en-GB"/>
        </w:rPr>
      </w:pPr>
    </w:p>
    <w:p w:rsidR="002F362D" w:rsidRDefault="002F362D">
      <w:pPr>
        <w:rPr>
          <w:rFonts w:ascii="Times New Roman" w:hAnsi="Times New Roman" w:cs="Times New Roman"/>
          <w:b/>
          <w:sz w:val="28"/>
          <w:szCs w:val="28"/>
          <w:lang w:val="en-GB"/>
        </w:rPr>
      </w:pPr>
      <w:r>
        <w:rPr>
          <w:rFonts w:ascii="Times New Roman" w:hAnsi="Times New Roman" w:cs="Times New Roman"/>
          <w:b/>
          <w:sz w:val="28"/>
          <w:szCs w:val="28"/>
          <w:lang w:val="en-GB"/>
        </w:rPr>
        <w:br w:type="page"/>
      </w:r>
    </w:p>
    <w:p w:rsidR="00FD2352" w:rsidRDefault="00F372B2" w:rsidP="00FD2352">
      <w:pPr>
        <w:tabs>
          <w:tab w:val="left" w:pos="0"/>
        </w:tabs>
        <w:suppressAutoHyphens/>
        <w:autoSpaceDE w:val="0"/>
        <w:autoSpaceDN w:val="0"/>
        <w:adjustRightInd w:val="0"/>
        <w:spacing w:after="0" w:line="240" w:lineRule="auto"/>
        <w:ind w:firstLine="720"/>
        <w:jc w:val="both"/>
        <w:rPr>
          <w:rFonts w:ascii="Times New Roman" w:hAnsi="Times New Roman" w:cs="Times New Roman"/>
          <w:b/>
          <w:bCs/>
          <w:sz w:val="28"/>
          <w:szCs w:val="28"/>
          <w:lang w:val="en-US"/>
        </w:rPr>
      </w:pPr>
      <w:proofErr w:type="gramStart"/>
      <w:r>
        <w:rPr>
          <w:rFonts w:ascii="Times New Roman" w:hAnsi="Times New Roman" w:cs="Times New Roman"/>
          <w:b/>
          <w:bCs/>
          <w:sz w:val="28"/>
          <w:szCs w:val="28"/>
          <w:lang w:val="en-US"/>
        </w:rPr>
        <w:lastRenderedPageBreak/>
        <w:t>5</w:t>
      </w:r>
      <w:proofErr w:type="gramEnd"/>
      <w:r w:rsidR="00FD2352">
        <w:rPr>
          <w:rFonts w:ascii="Times New Roman" w:hAnsi="Times New Roman" w:cs="Times New Roman"/>
          <w:b/>
          <w:bCs/>
          <w:sz w:val="28"/>
          <w:szCs w:val="28"/>
          <w:lang w:val="en-US"/>
        </w:rPr>
        <w:t xml:space="preserve"> </w:t>
      </w:r>
      <w:r w:rsidR="00FD2352" w:rsidRPr="0044082C">
        <w:rPr>
          <w:rFonts w:ascii="Times New Roman" w:hAnsi="Times New Roman" w:cs="Times New Roman"/>
          <w:b/>
          <w:bCs/>
          <w:sz w:val="28"/>
          <w:szCs w:val="28"/>
          <w:lang w:val="en-US"/>
        </w:rPr>
        <w:t>Recommendations about SIW performance</w:t>
      </w:r>
    </w:p>
    <w:p w:rsidR="00FD2352" w:rsidRPr="00F90257" w:rsidRDefault="00FD2352" w:rsidP="00F90257">
      <w:pPr>
        <w:tabs>
          <w:tab w:val="left" w:pos="0"/>
        </w:tabs>
        <w:suppressAutoHyphens/>
        <w:autoSpaceDE w:val="0"/>
        <w:autoSpaceDN w:val="0"/>
        <w:adjustRightInd w:val="0"/>
        <w:spacing w:after="0" w:line="240" w:lineRule="auto"/>
        <w:ind w:firstLine="720"/>
        <w:jc w:val="both"/>
        <w:rPr>
          <w:rFonts w:ascii="Times New Roman" w:hAnsi="Times New Roman" w:cs="Times New Roman"/>
          <w:bCs/>
          <w:sz w:val="28"/>
          <w:szCs w:val="28"/>
          <w:lang w:val="en-US"/>
        </w:rPr>
      </w:pPr>
    </w:p>
    <w:p w:rsidR="00F90257" w:rsidRPr="00F90257" w:rsidRDefault="00F90257" w:rsidP="00F90257">
      <w:pPr>
        <w:autoSpaceDE w:val="0"/>
        <w:autoSpaceDN w:val="0"/>
        <w:adjustRightInd w:val="0"/>
        <w:spacing w:after="0" w:line="240" w:lineRule="auto"/>
        <w:ind w:firstLine="720"/>
        <w:rPr>
          <w:rFonts w:ascii="Segoe UI" w:hAnsi="Segoe UI" w:cs="Segoe UI"/>
          <w:color w:val="000000"/>
          <w:sz w:val="24"/>
          <w:szCs w:val="24"/>
          <w:lang w:val="en-US"/>
        </w:rPr>
      </w:pPr>
      <w:r w:rsidRPr="00F90257">
        <w:rPr>
          <w:rFonts w:ascii="Times New Roman" w:hAnsi="Times New Roman" w:cs="Times New Roman"/>
          <w:sz w:val="28"/>
          <w:szCs w:val="28"/>
          <w:lang w:val="en-US"/>
        </w:rPr>
        <w:t xml:space="preserve">By training students for performance of </w:t>
      </w:r>
      <w:proofErr w:type="gramStart"/>
      <w:r w:rsidRPr="00F90257">
        <w:rPr>
          <w:rFonts w:ascii="Times New Roman" w:hAnsi="Times New Roman" w:cs="Times New Roman"/>
          <w:sz w:val="28"/>
          <w:szCs w:val="28"/>
          <w:lang w:val="en-US"/>
        </w:rPr>
        <w:t>SIW</w:t>
      </w:r>
      <w:proofErr w:type="gramEnd"/>
      <w:r w:rsidRPr="00F90257">
        <w:rPr>
          <w:rFonts w:ascii="Times New Roman" w:hAnsi="Times New Roman" w:cs="Times New Roman"/>
          <w:sz w:val="28"/>
          <w:szCs w:val="28"/>
          <w:lang w:val="en-US"/>
        </w:rPr>
        <w:t xml:space="preserve"> it is necessary to look first of all at </w:t>
      </w:r>
      <w:r>
        <w:rPr>
          <w:rFonts w:ascii="Times New Roman" w:hAnsi="Times New Roman" w:cs="Times New Roman"/>
          <w:sz w:val="28"/>
          <w:szCs w:val="28"/>
          <w:lang w:val="en-US"/>
        </w:rPr>
        <w:t>SYLLABUS</w:t>
      </w:r>
      <w:r w:rsidRPr="00F90257">
        <w:rPr>
          <w:rFonts w:ascii="Times New Roman" w:hAnsi="Times New Roman" w:cs="Times New Roman"/>
          <w:sz w:val="28"/>
          <w:szCs w:val="28"/>
          <w:lang w:val="en-US"/>
        </w:rPr>
        <w:t xml:space="preserve"> on this discipline. In </w:t>
      </w:r>
      <w:proofErr w:type="gramStart"/>
      <w:r>
        <w:rPr>
          <w:rFonts w:ascii="Times New Roman" w:hAnsi="Times New Roman" w:cs="Times New Roman"/>
          <w:sz w:val="28"/>
          <w:szCs w:val="28"/>
          <w:lang w:val="en-US"/>
        </w:rPr>
        <w:t>SYLLABUS</w:t>
      </w:r>
      <w:proofErr w:type="gramEnd"/>
      <w:r w:rsidRPr="00F90257">
        <w:rPr>
          <w:rFonts w:ascii="Times New Roman" w:hAnsi="Times New Roman" w:cs="Times New Roman"/>
          <w:sz w:val="28"/>
          <w:szCs w:val="28"/>
          <w:lang w:val="en-US"/>
        </w:rPr>
        <w:t xml:space="preserve"> it is shown that for obtaining rating for educational achievements it is necessary to prepare special types of works and to pass through the procedure of protection at the teacher.</w:t>
      </w:r>
    </w:p>
    <w:p w:rsidR="00F90257" w:rsidRPr="00F90257" w:rsidRDefault="00F90257" w:rsidP="00F90257">
      <w:pPr>
        <w:autoSpaceDE w:val="0"/>
        <w:autoSpaceDN w:val="0"/>
        <w:adjustRightInd w:val="0"/>
        <w:spacing w:after="0" w:line="240" w:lineRule="auto"/>
        <w:ind w:firstLine="720"/>
        <w:rPr>
          <w:rFonts w:ascii="Segoe UI" w:hAnsi="Segoe UI" w:cs="Segoe UI"/>
          <w:color w:val="000000"/>
          <w:sz w:val="24"/>
          <w:szCs w:val="24"/>
          <w:lang w:val="en-US"/>
        </w:rPr>
      </w:pPr>
      <w:r w:rsidRPr="00F90257">
        <w:rPr>
          <w:rFonts w:ascii="Times New Roman" w:hAnsi="Times New Roman" w:cs="Times New Roman"/>
          <w:sz w:val="28"/>
          <w:szCs w:val="28"/>
          <w:lang w:val="en-US"/>
        </w:rPr>
        <w:t xml:space="preserve">On this </w:t>
      </w:r>
      <w:proofErr w:type="gramStart"/>
      <w:r w:rsidRPr="00F90257">
        <w:rPr>
          <w:rFonts w:ascii="Times New Roman" w:hAnsi="Times New Roman" w:cs="Times New Roman"/>
          <w:sz w:val="28"/>
          <w:szCs w:val="28"/>
          <w:lang w:val="en-US"/>
        </w:rPr>
        <w:t>discipline</w:t>
      </w:r>
      <w:proofErr w:type="gramEnd"/>
      <w:r w:rsidRPr="00F90257">
        <w:rPr>
          <w:rFonts w:ascii="Times New Roman" w:hAnsi="Times New Roman" w:cs="Times New Roman"/>
          <w:sz w:val="28"/>
          <w:szCs w:val="28"/>
          <w:lang w:val="en-US"/>
        </w:rPr>
        <w:t xml:space="preserve"> there are 2 modules and for everyone there is the corresponding task.</w:t>
      </w:r>
    </w:p>
    <w:p w:rsidR="00F90257" w:rsidRPr="00F90257" w:rsidRDefault="00F90257" w:rsidP="00F90257">
      <w:pPr>
        <w:autoSpaceDE w:val="0"/>
        <w:autoSpaceDN w:val="0"/>
        <w:adjustRightInd w:val="0"/>
        <w:spacing w:after="0" w:line="240" w:lineRule="auto"/>
        <w:ind w:firstLine="720"/>
        <w:rPr>
          <w:rFonts w:ascii="Segoe UI" w:hAnsi="Segoe UI" w:cs="Segoe UI"/>
          <w:color w:val="000000"/>
          <w:sz w:val="24"/>
          <w:szCs w:val="24"/>
          <w:lang w:val="en-US"/>
        </w:rPr>
      </w:pPr>
      <w:proofErr w:type="gramStart"/>
      <w:r w:rsidRPr="00F90257">
        <w:rPr>
          <w:rFonts w:ascii="Times New Roman" w:hAnsi="Times New Roman" w:cs="Times New Roman"/>
          <w:sz w:val="28"/>
          <w:szCs w:val="28"/>
          <w:lang w:val="en-US"/>
        </w:rPr>
        <w:t>For the first module "Module 1.</w:t>
      </w:r>
      <w:proofErr w:type="gramEnd"/>
      <w:r w:rsidRPr="00F90257">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Dielectrics</w:t>
      </w:r>
      <w:r w:rsidRPr="00F90257">
        <w:rPr>
          <w:rFonts w:ascii="Times New Roman" w:hAnsi="Times New Roman" w:cs="Times New Roman"/>
          <w:sz w:val="28"/>
          <w:szCs w:val="28"/>
          <w:lang w:val="en-US"/>
        </w:rPr>
        <w:t>.</w:t>
      </w:r>
      <w:proofErr w:type="gramEnd"/>
      <w:r w:rsidRPr="00F90257">
        <w:rPr>
          <w:rFonts w:ascii="Times New Roman" w:hAnsi="Times New Roman" w:cs="Times New Roman"/>
          <w:sz w:val="28"/>
          <w:szCs w:val="28"/>
          <w:lang w:val="en-US"/>
        </w:rPr>
        <w:t xml:space="preserve"> </w:t>
      </w:r>
      <w:r>
        <w:rPr>
          <w:rFonts w:ascii="Times New Roman" w:hAnsi="Times New Roman" w:cs="Times New Roman"/>
          <w:sz w:val="28"/>
          <w:szCs w:val="28"/>
          <w:lang w:val="en-US"/>
        </w:rPr>
        <w:t>Conductors</w:t>
      </w:r>
      <w:r w:rsidRPr="00F90257">
        <w:rPr>
          <w:rFonts w:ascii="Times New Roman" w:hAnsi="Times New Roman" w:cs="Times New Roman"/>
          <w:sz w:val="28"/>
          <w:szCs w:val="28"/>
          <w:lang w:val="en-US"/>
        </w:rPr>
        <w:t xml:space="preserve">" needs to execute the following types of works (the list with the indication of a form of control, a task for SIW, a deadline for completion of work </w:t>
      </w:r>
      <w:proofErr w:type="gramStart"/>
      <w:r w:rsidRPr="00F90257">
        <w:rPr>
          <w:rFonts w:ascii="Times New Roman" w:hAnsi="Times New Roman" w:cs="Times New Roman"/>
          <w:sz w:val="28"/>
          <w:szCs w:val="28"/>
          <w:lang w:val="en-US"/>
        </w:rPr>
        <w:t>is given</w:t>
      </w:r>
      <w:proofErr w:type="gramEnd"/>
      <w:r w:rsidRPr="00F90257">
        <w:rPr>
          <w:rFonts w:ascii="Times New Roman" w:hAnsi="Times New Roman" w:cs="Times New Roman"/>
          <w:sz w:val="28"/>
          <w:szCs w:val="28"/>
          <w:lang w:val="en-US"/>
        </w:rPr>
        <w:t xml:space="preserve"> below):</w:t>
      </w:r>
    </w:p>
    <w:p w:rsidR="00F90257" w:rsidRPr="00F90257" w:rsidRDefault="00F90257" w:rsidP="00F90257">
      <w:pPr>
        <w:autoSpaceDE w:val="0"/>
        <w:autoSpaceDN w:val="0"/>
        <w:adjustRightInd w:val="0"/>
        <w:spacing w:after="0" w:line="240" w:lineRule="auto"/>
        <w:ind w:firstLine="720"/>
        <w:rPr>
          <w:rFonts w:ascii="Segoe UI" w:hAnsi="Segoe UI" w:cs="Segoe UI"/>
          <w:color w:val="000000"/>
          <w:sz w:val="24"/>
          <w:szCs w:val="24"/>
          <w:lang w:val="en-US"/>
        </w:rPr>
      </w:pPr>
      <w:r w:rsidRPr="00F90257">
        <w:rPr>
          <w:rFonts w:ascii="Times New Roman" w:hAnsi="Times New Roman" w:cs="Times New Roman"/>
          <w:sz w:val="28"/>
          <w:szCs w:val="28"/>
          <w:lang w:val="en-US"/>
        </w:rPr>
        <w:t xml:space="preserve">1. Preparation of the presentation in the Power Point program for subjects of lectures with </w:t>
      </w:r>
      <w:proofErr w:type="gramStart"/>
      <w:r w:rsidRPr="00F90257">
        <w:rPr>
          <w:rFonts w:ascii="Times New Roman" w:hAnsi="Times New Roman" w:cs="Times New Roman"/>
          <w:sz w:val="28"/>
          <w:szCs w:val="28"/>
          <w:lang w:val="en-US"/>
        </w:rPr>
        <w:t>1</w:t>
      </w:r>
      <w:proofErr w:type="gramEnd"/>
      <w:r w:rsidRPr="00F90257">
        <w:rPr>
          <w:rFonts w:ascii="Times New Roman" w:hAnsi="Times New Roman" w:cs="Times New Roman"/>
          <w:sz w:val="28"/>
          <w:szCs w:val="28"/>
          <w:lang w:val="en-US"/>
        </w:rPr>
        <w:t xml:space="preserve"> on 5. Protection of work has to be performance </w:t>
      </w:r>
      <w:proofErr w:type="gramStart"/>
      <w:r w:rsidRPr="00F90257">
        <w:rPr>
          <w:rFonts w:ascii="Times New Roman" w:hAnsi="Times New Roman" w:cs="Times New Roman"/>
          <w:sz w:val="28"/>
          <w:szCs w:val="28"/>
          <w:lang w:val="en-US"/>
        </w:rPr>
        <w:t>not</w:t>
      </w:r>
      <w:proofErr w:type="gramEnd"/>
      <w:r w:rsidRPr="00F90257">
        <w:rPr>
          <w:rFonts w:ascii="Times New Roman" w:hAnsi="Times New Roman" w:cs="Times New Roman"/>
          <w:sz w:val="28"/>
          <w:szCs w:val="28"/>
          <w:lang w:val="en-US"/>
        </w:rPr>
        <w:t xml:space="preserve"> </w:t>
      </w:r>
      <w:proofErr w:type="gramStart"/>
      <w:r w:rsidRPr="00F90257">
        <w:rPr>
          <w:rFonts w:ascii="Times New Roman" w:hAnsi="Times New Roman" w:cs="Times New Roman"/>
          <w:sz w:val="28"/>
          <w:szCs w:val="28"/>
          <w:lang w:val="en-US"/>
        </w:rPr>
        <w:t>later</w:t>
      </w:r>
      <w:proofErr w:type="gramEnd"/>
      <w:r w:rsidRPr="00F90257">
        <w:rPr>
          <w:rFonts w:ascii="Times New Roman" w:hAnsi="Times New Roman" w:cs="Times New Roman"/>
          <w:sz w:val="28"/>
          <w:szCs w:val="28"/>
          <w:lang w:val="en-US"/>
        </w:rPr>
        <w:t xml:space="preserve"> than 3 weeks and pass to an oral form and no more than 3-5 minutes.</w:t>
      </w:r>
    </w:p>
    <w:p w:rsidR="00F90257" w:rsidRPr="008D5DE6" w:rsidRDefault="00F90257" w:rsidP="008D5DE6">
      <w:pPr>
        <w:autoSpaceDE w:val="0"/>
        <w:autoSpaceDN w:val="0"/>
        <w:adjustRightInd w:val="0"/>
        <w:spacing w:after="0" w:line="240" w:lineRule="auto"/>
        <w:ind w:firstLine="720"/>
        <w:rPr>
          <w:rFonts w:ascii="Times New Roman" w:hAnsi="Times New Roman" w:cs="Times New Roman"/>
          <w:color w:val="000000"/>
          <w:sz w:val="28"/>
          <w:szCs w:val="28"/>
          <w:lang w:val="en-US"/>
        </w:rPr>
      </w:pPr>
      <w:r w:rsidRPr="00F90257">
        <w:rPr>
          <w:rFonts w:ascii="Times New Roman" w:hAnsi="Times New Roman" w:cs="Times New Roman"/>
          <w:sz w:val="28"/>
          <w:szCs w:val="28"/>
          <w:lang w:val="en-US"/>
        </w:rPr>
        <w:t xml:space="preserve">2. Preparation of the report on subjects of lectures with </w:t>
      </w:r>
      <w:proofErr w:type="gramStart"/>
      <w:r w:rsidRPr="00F90257">
        <w:rPr>
          <w:rFonts w:ascii="Times New Roman" w:hAnsi="Times New Roman" w:cs="Times New Roman"/>
          <w:sz w:val="28"/>
          <w:szCs w:val="28"/>
          <w:lang w:val="en-US"/>
        </w:rPr>
        <w:t>4</w:t>
      </w:r>
      <w:proofErr w:type="gramEnd"/>
      <w:r w:rsidRPr="00F90257">
        <w:rPr>
          <w:rFonts w:ascii="Times New Roman" w:hAnsi="Times New Roman" w:cs="Times New Roman"/>
          <w:sz w:val="28"/>
          <w:szCs w:val="28"/>
          <w:lang w:val="en-US"/>
        </w:rPr>
        <w:t xml:space="preserve"> on 8. Protection of work has to be </w:t>
      </w:r>
      <w:r w:rsidRPr="008D5DE6">
        <w:rPr>
          <w:rFonts w:ascii="Times New Roman" w:hAnsi="Times New Roman" w:cs="Times New Roman"/>
          <w:sz w:val="28"/>
          <w:szCs w:val="28"/>
          <w:lang w:val="en-US"/>
        </w:rPr>
        <w:t>performance no later than the 5th week and pass to an oral form and no more than 3-5 minutes.</w:t>
      </w:r>
    </w:p>
    <w:p w:rsidR="00F90257" w:rsidRPr="008D5DE6" w:rsidRDefault="00F90257" w:rsidP="008D5DE6">
      <w:pPr>
        <w:autoSpaceDE w:val="0"/>
        <w:autoSpaceDN w:val="0"/>
        <w:adjustRightInd w:val="0"/>
        <w:spacing w:after="0" w:line="240" w:lineRule="auto"/>
        <w:ind w:firstLine="720"/>
        <w:rPr>
          <w:rFonts w:ascii="Times New Roman" w:hAnsi="Times New Roman" w:cs="Times New Roman"/>
          <w:color w:val="000000"/>
          <w:sz w:val="28"/>
          <w:szCs w:val="28"/>
          <w:lang w:val="en-US"/>
        </w:rPr>
      </w:pPr>
      <w:r w:rsidRPr="008D5DE6">
        <w:rPr>
          <w:rFonts w:ascii="Times New Roman" w:hAnsi="Times New Roman" w:cs="Times New Roman"/>
          <w:sz w:val="28"/>
          <w:szCs w:val="28"/>
          <w:lang w:val="en-US"/>
        </w:rPr>
        <w:t xml:space="preserve">3. Preparation of the report on subjects of lectures with </w:t>
      </w:r>
      <w:proofErr w:type="gramStart"/>
      <w:r w:rsidRPr="008D5DE6">
        <w:rPr>
          <w:rFonts w:ascii="Times New Roman" w:hAnsi="Times New Roman" w:cs="Times New Roman"/>
          <w:sz w:val="28"/>
          <w:szCs w:val="28"/>
          <w:lang w:val="en-US"/>
        </w:rPr>
        <w:t>6</w:t>
      </w:r>
      <w:proofErr w:type="gramEnd"/>
      <w:r w:rsidRPr="008D5DE6">
        <w:rPr>
          <w:rFonts w:ascii="Times New Roman" w:hAnsi="Times New Roman" w:cs="Times New Roman"/>
          <w:sz w:val="28"/>
          <w:szCs w:val="28"/>
          <w:lang w:val="en-US"/>
        </w:rPr>
        <w:t xml:space="preserve"> on 12. Protection of work has to be performance no later than the 5th week and pass to an oral form and no more than 3-5 minutes.</w:t>
      </w:r>
    </w:p>
    <w:p w:rsidR="00F90257" w:rsidRPr="008D5DE6" w:rsidRDefault="00F90257" w:rsidP="008D5DE6">
      <w:pPr>
        <w:autoSpaceDE w:val="0"/>
        <w:autoSpaceDN w:val="0"/>
        <w:adjustRightInd w:val="0"/>
        <w:spacing w:after="0" w:line="240" w:lineRule="auto"/>
        <w:ind w:firstLine="720"/>
        <w:rPr>
          <w:rFonts w:ascii="Times New Roman" w:hAnsi="Times New Roman" w:cs="Times New Roman"/>
          <w:color w:val="000000"/>
          <w:sz w:val="28"/>
          <w:szCs w:val="28"/>
          <w:lang w:val="en-US"/>
        </w:rPr>
      </w:pPr>
      <w:r w:rsidRPr="008D5DE6">
        <w:rPr>
          <w:rFonts w:ascii="Times New Roman" w:hAnsi="Times New Roman" w:cs="Times New Roman"/>
          <w:sz w:val="28"/>
          <w:szCs w:val="28"/>
          <w:lang w:val="en-US"/>
        </w:rPr>
        <w:t xml:space="preserve">4. Passing of </w:t>
      </w:r>
      <w:proofErr w:type="spellStart"/>
      <w:proofErr w:type="gramStart"/>
      <w:r w:rsidRPr="008D5DE6">
        <w:rPr>
          <w:rFonts w:ascii="Times New Roman" w:hAnsi="Times New Roman" w:cs="Times New Roman"/>
          <w:sz w:val="28"/>
          <w:szCs w:val="28"/>
          <w:lang w:val="en-US"/>
        </w:rPr>
        <w:t>Ist</w:t>
      </w:r>
      <w:proofErr w:type="spellEnd"/>
      <w:proofErr w:type="gramEnd"/>
      <w:r w:rsidRPr="008D5DE6">
        <w:rPr>
          <w:rFonts w:ascii="Times New Roman" w:hAnsi="Times New Roman" w:cs="Times New Roman"/>
          <w:sz w:val="28"/>
          <w:szCs w:val="28"/>
          <w:lang w:val="en-US"/>
        </w:rPr>
        <w:t xml:space="preserve"> midterm control on subjects of lectures with 1 on 14. Passing of </w:t>
      </w:r>
      <w:proofErr w:type="spellStart"/>
      <w:proofErr w:type="gramStart"/>
      <w:r w:rsidRPr="008D5DE6">
        <w:rPr>
          <w:rFonts w:ascii="Times New Roman" w:hAnsi="Times New Roman" w:cs="Times New Roman"/>
          <w:sz w:val="28"/>
          <w:szCs w:val="28"/>
          <w:lang w:val="en-US"/>
        </w:rPr>
        <w:t>Ist</w:t>
      </w:r>
      <w:proofErr w:type="spellEnd"/>
      <w:proofErr w:type="gramEnd"/>
      <w:r w:rsidRPr="008D5DE6">
        <w:rPr>
          <w:rFonts w:ascii="Times New Roman" w:hAnsi="Times New Roman" w:cs="Times New Roman"/>
          <w:sz w:val="28"/>
          <w:szCs w:val="28"/>
          <w:lang w:val="en-US"/>
        </w:rPr>
        <w:t xml:space="preserve"> midterm control occurs on the 7th week in the form of oral answers to control questions on earlier studied subjects.</w:t>
      </w:r>
    </w:p>
    <w:p w:rsidR="00F90257" w:rsidRPr="008D5DE6" w:rsidRDefault="00F90257" w:rsidP="008D5DE6">
      <w:pPr>
        <w:autoSpaceDE w:val="0"/>
        <w:autoSpaceDN w:val="0"/>
        <w:adjustRightInd w:val="0"/>
        <w:spacing w:after="0" w:line="240" w:lineRule="auto"/>
        <w:ind w:firstLine="720"/>
        <w:rPr>
          <w:rFonts w:ascii="Times New Roman" w:hAnsi="Times New Roman" w:cs="Times New Roman"/>
          <w:color w:val="000000"/>
          <w:sz w:val="28"/>
          <w:szCs w:val="28"/>
          <w:lang w:val="en-US"/>
        </w:rPr>
      </w:pPr>
      <w:proofErr w:type="gramStart"/>
      <w:r w:rsidRPr="008D5DE6">
        <w:rPr>
          <w:rFonts w:ascii="Times New Roman" w:hAnsi="Times New Roman" w:cs="Times New Roman"/>
          <w:sz w:val="28"/>
          <w:szCs w:val="28"/>
          <w:lang w:val="en-US"/>
        </w:rPr>
        <w:t>For the second module "Module 2.</w:t>
      </w:r>
      <w:proofErr w:type="gramEnd"/>
      <w:r w:rsidRPr="008D5DE6">
        <w:rPr>
          <w:rFonts w:ascii="Times New Roman" w:hAnsi="Times New Roman" w:cs="Times New Roman"/>
          <w:sz w:val="28"/>
          <w:szCs w:val="28"/>
          <w:lang w:val="en-US"/>
        </w:rPr>
        <w:t xml:space="preserve"> </w:t>
      </w:r>
      <w:proofErr w:type="gramStart"/>
      <w:r w:rsidRPr="008D5DE6">
        <w:rPr>
          <w:rFonts w:ascii="Times New Roman" w:hAnsi="Times New Roman" w:cs="Times New Roman"/>
          <w:color w:val="000000"/>
          <w:sz w:val="28"/>
          <w:szCs w:val="28"/>
          <w:lang w:val="en-US"/>
        </w:rPr>
        <w:t>Semi conductors.</w:t>
      </w:r>
      <w:proofErr w:type="gramEnd"/>
      <w:r w:rsidRPr="008D5DE6">
        <w:rPr>
          <w:rFonts w:ascii="Times New Roman" w:hAnsi="Times New Roman" w:cs="Times New Roman"/>
          <w:color w:val="000000"/>
          <w:sz w:val="28"/>
          <w:szCs w:val="28"/>
          <w:lang w:val="en-US"/>
        </w:rPr>
        <w:t xml:space="preserve"> </w:t>
      </w:r>
      <w:r w:rsidRPr="008D5DE6">
        <w:rPr>
          <w:rFonts w:ascii="Times New Roman" w:hAnsi="Times New Roman" w:cs="Times New Roman"/>
          <w:sz w:val="28"/>
          <w:szCs w:val="28"/>
          <w:lang w:val="en-US"/>
        </w:rPr>
        <w:t xml:space="preserve">Magnetic materials" needs to execute the following types of works (the list with the indication of a form of control, a task for SIW, a deadline for completion of work </w:t>
      </w:r>
      <w:proofErr w:type="gramStart"/>
      <w:r w:rsidRPr="008D5DE6">
        <w:rPr>
          <w:rFonts w:ascii="Times New Roman" w:hAnsi="Times New Roman" w:cs="Times New Roman"/>
          <w:sz w:val="28"/>
          <w:szCs w:val="28"/>
          <w:lang w:val="en-US"/>
        </w:rPr>
        <w:t>is given</w:t>
      </w:r>
      <w:proofErr w:type="gramEnd"/>
      <w:r w:rsidRPr="008D5DE6">
        <w:rPr>
          <w:rFonts w:ascii="Times New Roman" w:hAnsi="Times New Roman" w:cs="Times New Roman"/>
          <w:sz w:val="28"/>
          <w:szCs w:val="28"/>
          <w:lang w:val="en-US"/>
        </w:rPr>
        <w:t xml:space="preserve"> below):</w:t>
      </w:r>
    </w:p>
    <w:p w:rsidR="00F90257" w:rsidRPr="008D5DE6" w:rsidRDefault="00F90257" w:rsidP="008D5DE6">
      <w:pPr>
        <w:autoSpaceDE w:val="0"/>
        <w:autoSpaceDN w:val="0"/>
        <w:adjustRightInd w:val="0"/>
        <w:spacing w:after="0" w:line="240" w:lineRule="auto"/>
        <w:ind w:firstLine="720"/>
        <w:rPr>
          <w:rFonts w:ascii="Times New Roman" w:hAnsi="Times New Roman" w:cs="Times New Roman"/>
          <w:color w:val="000000"/>
          <w:sz w:val="28"/>
          <w:szCs w:val="28"/>
          <w:lang w:val="en-US"/>
        </w:rPr>
      </w:pPr>
      <w:proofErr w:type="gramStart"/>
      <w:r w:rsidRPr="008D5DE6">
        <w:rPr>
          <w:rFonts w:ascii="Times New Roman" w:hAnsi="Times New Roman" w:cs="Times New Roman"/>
          <w:sz w:val="28"/>
          <w:szCs w:val="28"/>
          <w:lang w:val="en-US"/>
        </w:rPr>
        <w:t>1. Preparation of the presentation in the Power Point program for subjects of lectures with 13 on 15.</w:t>
      </w:r>
      <w:proofErr w:type="gramEnd"/>
      <w:r w:rsidRPr="008D5DE6">
        <w:rPr>
          <w:rFonts w:ascii="Times New Roman" w:hAnsi="Times New Roman" w:cs="Times New Roman"/>
          <w:sz w:val="28"/>
          <w:szCs w:val="28"/>
          <w:lang w:val="en-US"/>
        </w:rPr>
        <w:t xml:space="preserve"> Protection of work has to be performance no later than the 9th week and pass to an oral form and no more than 3-5 minutes.</w:t>
      </w:r>
    </w:p>
    <w:p w:rsidR="00F90257" w:rsidRPr="008D5DE6" w:rsidRDefault="00F90257" w:rsidP="008D5DE6">
      <w:pPr>
        <w:autoSpaceDE w:val="0"/>
        <w:autoSpaceDN w:val="0"/>
        <w:adjustRightInd w:val="0"/>
        <w:spacing w:after="0" w:line="240" w:lineRule="auto"/>
        <w:ind w:firstLine="720"/>
        <w:rPr>
          <w:rFonts w:ascii="Times New Roman" w:hAnsi="Times New Roman" w:cs="Times New Roman"/>
          <w:color w:val="000000"/>
          <w:sz w:val="28"/>
          <w:szCs w:val="28"/>
          <w:lang w:val="en-US"/>
        </w:rPr>
      </w:pPr>
      <w:proofErr w:type="gramStart"/>
      <w:r w:rsidRPr="008D5DE6">
        <w:rPr>
          <w:rFonts w:ascii="Times New Roman" w:hAnsi="Times New Roman" w:cs="Times New Roman"/>
          <w:sz w:val="28"/>
          <w:szCs w:val="28"/>
          <w:lang w:val="en-US"/>
        </w:rPr>
        <w:t>2. Preparation of the report on subjects of lectures with 16 on 22.</w:t>
      </w:r>
      <w:proofErr w:type="gramEnd"/>
      <w:r w:rsidRPr="008D5DE6">
        <w:rPr>
          <w:rFonts w:ascii="Times New Roman" w:hAnsi="Times New Roman" w:cs="Times New Roman"/>
          <w:sz w:val="28"/>
          <w:szCs w:val="28"/>
          <w:lang w:val="en-US"/>
        </w:rPr>
        <w:t xml:space="preserve"> Protection of work has to be performance no later than the 11th week and pass to an oral form and no more than 3-5 minutes.</w:t>
      </w:r>
    </w:p>
    <w:p w:rsidR="00F90257" w:rsidRPr="008D5DE6" w:rsidRDefault="00F90257" w:rsidP="008D5DE6">
      <w:pPr>
        <w:autoSpaceDE w:val="0"/>
        <w:autoSpaceDN w:val="0"/>
        <w:adjustRightInd w:val="0"/>
        <w:spacing w:after="0" w:line="240" w:lineRule="auto"/>
        <w:ind w:firstLine="720"/>
        <w:rPr>
          <w:rFonts w:ascii="Times New Roman" w:hAnsi="Times New Roman" w:cs="Times New Roman"/>
          <w:color w:val="000000"/>
          <w:sz w:val="28"/>
          <w:szCs w:val="28"/>
          <w:lang w:val="en-US"/>
        </w:rPr>
      </w:pPr>
      <w:proofErr w:type="gramStart"/>
      <w:r w:rsidRPr="008D5DE6">
        <w:rPr>
          <w:rFonts w:ascii="Times New Roman" w:hAnsi="Times New Roman" w:cs="Times New Roman"/>
          <w:sz w:val="28"/>
          <w:szCs w:val="28"/>
          <w:lang w:val="en-US"/>
        </w:rPr>
        <w:t>3. Preparation of the report on subjects of lectures with 20 on 26.</w:t>
      </w:r>
      <w:proofErr w:type="gramEnd"/>
      <w:r w:rsidRPr="008D5DE6">
        <w:rPr>
          <w:rFonts w:ascii="Times New Roman" w:hAnsi="Times New Roman" w:cs="Times New Roman"/>
          <w:sz w:val="28"/>
          <w:szCs w:val="28"/>
          <w:lang w:val="en-US"/>
        </w:rPr>
        <w:t xml:space="preserve"> Protection of work has to be performance no later than the 13th week and pass to an oral form and no more than 3-5 minutes.</w:t>
      </w:r>
    </w:p>
    <w:p w:rsidR="00F90257" w:rsidRPr="008D5DE6" w:rsidRDefault="00F90257" w:rsidP="008D5DE6">
      <w:pPr>
        <w:autoSpaceDE w:val="0"/>
        <w:autoSpaceDN w:val="0"/>
        <w:adjustRightInd w:val="0"/>
        <w:spacing w:after="0" w:line="240" w:lineRule="auto"/>
        <w:ind w:firstLine="720"/>
        <w:rPr>
          <w:rFonts w:ascii="Times New Roman" w:hAnsi="Times New Roman" w:cs="Times New Roman"/>
          <w:color w:val="000000"/>
          <w:sz w:val="28"/>
          <w:szCs w:val="28"/>
          <w:lang w:val="en-US"/>
        </w:rPr>
      </w:pPr>
      <w:proofErr w:type="gramStart"/>
      <w:r w:rsidRPr="008D5DE6">
        <w:rPr>
          <w:rFonts w:ascii="Times New Roman" w:hAnsi="Times New Roman" w:cs="Times New Roman"/>
          <w:sz w:val="28"/>
          <w:szCs w:val="28"/>
          <w:lang w:val="en-US"/>
        </w:rPr>
        <w:t>4. Passing 2nd midterm control on subjects of lectures with 15 on 30.</w:t>
      </w:r>
      <w:proofErr w:type="gramEnd"/>
      <w:r w:rsidRPr="008D5DE6">
        <w:rPr>
          <w:rFonts w:ascii="Times New Roman" w:hAnsi="Times New Roman" w:cs="Times New Roman"/>
          <w:sz w:val="28"/>
          <w:szCs w:val="28"/>
          <w:lang w:val="en-US"/>
        </w:rPr>
        <w:t xml:space="preserve"> Passing 2nd midterm control occurs on the 15th week in the form of oral answers to control questions on earlier studied subjects.</w:t>
      </w:r>
    </w:p>
    <w:p w:rsidR="001C1F86" w:rsidRPr="008D5DE6" w:rsidRDefault="001C1F86" w:rsidP="008D5DE6">
      <w:pPr>
        <w:spacing w:after="0"/>
        <w:rPr>
          <w:rFonts w:ascii="Times New Roman" w:hAnsi="Times New Roman" w:cs="Times New Roman"/>
          <w:b/>
          <w:sz w:val="28"/>
          <w:szCs w:val="28"/>
          <w:lang w:val="en-GB"/>
        </w:rPr>
      </w:pPr>
    </w:p>
    <w:p w:rsidR="000457DE" w:rsidRPr="008D5DE6" w:rsidRDefault="000457DE" w:rsidP="008D5DE6">
      <w:pPr>
        <w:spacing w:after="0"/>
        <w:rPr>
          <w:rFonts w:ascii="Times New Roman" w:hAnsi="Times New Roman" w:cs="Times New Roman"/>
          <w:b/>
          <w:sz w:val="28"/>
          <w:szCs w:val="28"/>
          <w:lang w:val="en-GB"/>
        </w:rPr>
      </w:pPr>
      <w:r w:rsidRPr="008D5DE6">
        <w:rPr>
          <w:rFonts w:ascii="Times New Roman" w:hAnsi="Times New Roman" w:cs="Times New Roman"/>
          <w:b/>
          <w:sz w:val="28"/>
          <w:szCs w:val="28"/>
          <w:lang w:val="en-GB"/>
        </w:rPr>
        <w:br w:type="page"/>
      </w:r>
    </w:p>
    <w:p w:rsidR="00FD2352" w:rsidRDefault="00F372B2" w:rsidP="00D126FF">
      <w:pPr>
        <w:spacing w:after="0"/>
        <w:ind w:firstLine="709"/>
        <w:rPr>
          <w:rFonts w:ascii="Times New Roman" w:hAnsi="Times New Roman" w:cs="Times New Roman"/>
          <w:b/>
          <w:sz w:val="28"/>
          <w:szCs w:val="28"/>
          <w:lang w:val="en-GB"/>
        </w:rPr>
      </w:pPr>
      <w:proofErr w:type="gramStart"/>
      <w:r>
        <w:rPr>
          <w:rFonts w:ascii="Times New Roman" w:hAnsi="Times New Roman" w:cs="Times New Roman"/>
          <w:b/>
          <w:bCs/>
          <w:sz w:val="28"/>
          <w:szCs w:val="28"/>
          <w:lang w:val="en-US"/>
        </w:rPr>
        <w:lastRenderedPageBreak/>
        <w:t>6</w:t>
      </w:r>
      <w:proofErr w:type="gramEnd"/>
      <w:r w:rsidR="00FD2352" w:rsidRPr="008D5DE6">
        <w:rPr>
          <w:rFonts w:ascii="Times New Roman" w:hAnsi="Times New Roman" w:cs="Times New Roman"/>
          <w:b/>
          <w:bCs/>
          <w:sz w:val="28"/>
          <w:szCs w:val="28"/>
          <w:lang w:val="en-US"/>
        </w:rPr>
        <w:t xml:space="preserve"> Approximate list of the subjects SIW</w:t>
      </w:r>
      <w:r w:rsidR="00FD2352" w:rsidRPr="008D5DE6">
        <w:rPr>
          <w:rFonts w:ascii="Times New Roman" w:hAnsi="Times New Roman" w:cs="Times New Roman"/>
          <w:b/>
          <w:sz w:val="28"/>
          <w:szCs w:val="28"/>
          <w:lang w:val="en-GB"/>
        </w:rPr>
        <w:t xml:space="preserve"> </w:t>
      </w:r>
    </w:p>
    <w:p w:rsidR="00870CDF" w:rsidRPr="008D5DE6" w:rsidRDefault="00870CDF" w:rsidP="00D126FF">
      <w:pPr>
        <w:spacing w:after="0"/>
        <w:ind w:firstLine="709"/>
        <w:rPr>
          <w:rFonts w:ascii="Times New Roman" w:hAnsi="Times New Roman" w:cs="Times New Roman"/>
          <w:b/>
          <w:sz w:val="28"/>
          <w:szCs w:val="28"/>
          <w:lang w:val="en-GB"/>
        </w:rPr>
      </w:pPr>
    </w:p>
    <w:p w:rsidR="00F90257" w:rsidRPr="008D5DE6" w:rsidRDefault="00F90257" w:rsidP="00D126FF">
      <w:pPr>
        <w:pStyle w:val="110"/>
        <w:shd w:val="clear" w:color="auto" w:fill="auto"/>
        <w:spacing w:line="240" w:lineRule="auto"/>
        <w:ind w:right="1260" w:firstLine="709"/>
        <w:jc w:val="both"/>
        <w:rPr>
          <w:rFonts w:ascii="Times New Roman" w:hAnsi="Times New Roman" w:cs="Times New Roman"/>
          <w:b/>
          <w:sz w:val="28"/>
          <w:szCs w:val="28"/>
          <w:lang w:val="en-US"/>
        </w:rPr>
      </w:pPr>
      <w:proofErr w:type="gramStart"/>
      <w:r w:rsidRPr="008D5DE6">
        <w:rPr>
          <w:rFonts w:ascii="Times New Roman" w:hAnsi="Times New Roman" w:cs="Times New Roman"/>
          <w:b/>
          <w:sz w:val="28"/>
          <w:szCs w:val="28"/>
          <w:lang w:val="en-US"/>
        </w:rPr>
        <w:t>Module 1.</w:t>
      </w:r>
      <w:proofErr w:type="gramEnd"/>
      <w:r w:rsidRPr="008D5DE6">
        <w:rPr>
          <w:rFonts w:ascii="Times New Roman" w:hAnsi="Times New Roman" w:cs="Times New Roman"/>
          <w:b/>
          <w:sz w:val="28"/>
          <w:szCs w:val="28"/>
          <w:lang w:val="en-US"/>
        </w:rPr>
        <w:t xml:space="preserve"> </w:t>
      </w:r>
      <w:proofErr w:type="gramStart"/>
      <w:r w:rsidRPr="008D5DE6">
        <w:rPr>
          <w:rFonts w:ascii="Times New Roman" w:hAnsi="Times New Roman" w:cs="Times New Roman"/>
          <w:b/>
          <w:sz w:val="28"/>
          <w:szCs w:val="28"/>
          <w:lang w:val="en-US"/>
        </w:rPr>
        <w:t>Dielectrics.</w:t>
      </w:r>
      <w:proofErr w:type="gramEnd"/>
      <w:r w:rsidRPr="008D5DE6">
        <w:rPr>
          <w:rFonts w:ascii="Times New Roman" w:hAnsi="Times New Roman" w:cs="Times New Roman"/>
          <w:b/>
          <w:sz w:val="28"/>
          <w:szCs w:val="28"/>
          <w:lang w:val="en-US"/>
        </w:rPr>
        <w:t xml:space="preserve"> Conductors</w:t>
      </w:r>
    </w:p>
    <w:p w:rsidR="00F90257" w:rsidRPr="008D5DE6" w:rsidRDefault="00F90257" w:rsidP="00D126FF">
      <w:pPr>
        <w:pStyle w:val="110"/>
        <w:shd w:val="clear" w:color="auto" w:fill="auto"/>
        <w:tabs>
          <w:tab w:val="left" w:pos="1139"/>
        </w:tabs>
        <w:spacing w:line="240" w:lineRule="auto"/>
        <w:ind w:right="1260" w:firstLine="709"/>
        <w:jc w:val="both"/>
        <w:rPr>
          <w:rFonts w:ascii="Times New Roman" w:hAnsi="Times New Roman" w:cs="Times New Roman"/>
          <w:b/>
          <w:sz w:val="28"/>
          <w:szCs w:val="28"/>
          <w:lang w:val="en-US"/>
        </w:rPr>
      </w:pPr>
      <w:r w:rsidRPr="008D5DE6">
        <w:rPr>
          <w:rFonts w:ascii="Times New Roman" w:hAnsi="Times New Roman" w:cs="Times New Roman"/>
          <w:b/>
          <w:sz w:val="28"/>
          <w:szCs w:val="28"/>
          <w:lang w:val="en-US"/>
        </w:rPr>
        <w:tab/>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Atomic description</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Atomic description of a dielectric?</w:t>
      </w:r>
      <w:proofErr w:type="gramEnd"/>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proofErr w:type="spellStart"/>
      <w:proofErr w:type="gramStart"/>
      <w:r w:rsidRPr="00D126FF">
        <w:rPr>
          <w:rFonts w:ascii="Times New Roman" w:hAnsi="Times New Roman" w:cs="Times New Roman"/>
          <w:sz w:val="28"/>
          <w:szCs w:val="28"/>
          <w:lang w:val="en-US"/>
        </w:rPr>
        <w:t>Photoelectronic</w:t>
      </w:r>
      <w:proofErr w:type="spellEnd"/>
      <w:r w:rsidRPr="00D126FF">
        <w:rPr>
          <w:rFonts w:ascii="Times New Roman" w:hAnsi="Times New Roman" w:cs="Times New Roman"/>
          <w:sz w:val="28"/>
          <w:szCs w:val="28"/>
          <w:lang w:val="en-US"/>
        </w:rPr>
        <w:t xml:space="preserve"> emission?</w:t>
      </w:r>
      <w:proofErr w:type="gramEnd"/>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Polarization of a dielectric?</w:t>
      </w:r>
      <w:proofErr w:type="gramEnd"/>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Thermionic emission?</w:t>
      </w:r>
      <w:proofErr w:type="gramEnd"/>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Conductor </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Dielectric</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The dielectric constant</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The dielectric strength</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Electric displacement vector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Electrical conductivity</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Electron, proton, atom</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Emission of electrons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noProof/>
          <w:sz w:val="28"/>
          <w:szCs w:val="28"/>
          <w:lang w:val="en-US"/>
        </w:rPr>
      </w:pPr>
      <w:r w:rsidRPr="00D126FF">
        <w:rPr>
          <w:rFonts w:ascii="Times New Roman" w:hAnsi="Times New Roman" w:cs="Times New Roman"/>
          <w:noProof/>
          <w:sz w:val="28"/>
          <w:szCs w:val="28"/>
          <w:lang w:val="en-US"/>
        </w:rPr>
        <w:t>Energy levels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Coulomb’s law in dielectrics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Electric conductivity in dielectric</w:t>
      </w:r>
      <w:r w:rsidRPr="00D126FF">
        <w:rPr>
          <w:rFonts w:ascii="Times New Roman" w:hAnsi="Times New Roman" w:cs="Times New Roman"/>
          <w:sz w:val="28"/>
          <w:szCs w:val="28"/>
          <w:lang w:val="kk-KZ"/>
        </w:rPr>
        <w:t xml:space="preserve"> </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Emission electron from metals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Energy level of atom</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Gauss’s law in dielectrics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Random and direct motion of electron</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The displacement vector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The electric field vector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The polarization vector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The </w:t>
      </w:r>
      <w:r w:rsidRPr="00D126FF">
        <w:rPr>
          <w:rFonts w:ascii="Times New Roman" w:hAnsi="Times New Roman" w:cs="Times New Roman"/>
          <w:bCs/>
          <w:color w:val="000000"/>
          <w:sz w:val="28"/>
          <w:szCs w:val="28"/>
          <w:lang w:val="en-US"/>
        </w:rPr>
        <w:t>electrical conductivity of doped materials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The energy stored in the electric field</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Polar molecules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Polarization of dielectric</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Resistivity</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Difference </w:t>
      </w:r>
      <w:r w:rsidRPr="00D126FF">
        <w:rPr>
          <w:rFonts w:ascii="Times New Roman" w:hAnsi="Times New Roman" w:cs="Times New Roman"/>
          <w:bCs/>
          <w:color w:val="000000"/>
          <w:sz w:val="28"/>
          <w:szCs w:val="28"/>
          <w:lang w:val="en-US"/>
        </w:rPr>
        <w:t>photoelectric emission</w:t>
      </w:r>
      <w:r w:rsidRPr="00D126FF">
        <w:rPr>
          <w:rFonts w:ascii="Times New Roman" w:hAnsi="Times New Roman" w:cs="Times New Roman"/>
          <w:sz w:val="28"/>
          <w:szCs w:val="28"/>
          <w:lang w:val="en-US"/>
        </w:rPr>
        <w:t xml:space="preserve"> and thermionic emission</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 xml:space="preserve">Difference </w:t>
      </w:r>
      <w:r w:rsidRPr="00D126FF">
        <w:rPr>
          <w:rFonts w:ascii="Times New Roman" w:hAnsi="Times New Roman" w:cs="Times New Roman"/>
          <w:bCs/>
          <w:color w:val="000000"/>
          <w:sz w:val="28"/>
          <w:szCs w:val="28"/>
          <w:lang w:val="en-US"/>
        </w:rPr>
        <w:t xml:space="preserve">capacitor with a dielectric </w:t>
      </w:r>
      <w:r w:rsidRPr="00D126FF">
        <w:rPr>
          <w:rFonts w:ascii="Times New Roman" w:hAnsi="Times New Roman" w:cs="Times New Roman"/>
          <w:sz w:val="28"/>
          <w:szCs w:val="28"/>
          <w:lang w:val="en-US"/>
        </w:rPr>
        <w:t xml:space="preserve">and </w:t>
      </w:r>
      <w:r w:rsidRPr="00D126FF">
        <w:rPr>
          <w:rFonts w:ascii="Times New Roman" w:hAnsi="Times New Roman" w:cs="Times New Roman"/>
          <w:bCs/>
          <w:color w:val="000000"/>
          <w:sz w:val="28"/>
          <w:szCs w:val="28"/>
          <w:lang w:val="en-US"/>
        </w:rPr>
        <w:t>capacitor without a dielectric</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Difference between conductor and </w:t>
      </w:r>
      <w:r w:rsidRPr="00D126FF">
        <w:rPr>
          <w:rFonts w:ascii="Times New Roman" w:hAnsi="Times New Roman" w:cs="Times New Roman"/>
          <w:bCs/>
          <w:sz w:val="28"/>
          <w:szCs w:val="28"/>
          <w:lang w:val="en-US"/>
        </w:rPr>
        <w:t>dielectric</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Difference between conductor and superconductor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Difference between semiconductor and superconductor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Difference between dielectric and superconductor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Dependence of the conductivity of dielectric from temperature</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Dependence of the conductivity of metals from temperature</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Dependence of the conductivity of semiconductors from temperature</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Effect of temperature o  the electrical conductivity of metals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Change the capacitance of capacitor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Electron motion in electric field</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lastRenderedPageBreak/>
        <w:t>Main properties of metal</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Factors affecting the resistivity of electrical materials your know </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Place of alloys in the conductivity of metals</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Role of the dielectric in the capacitor</w:t>
      </w:r>
    </w:p>
    <w:p w:rsidR="00D126FF" w:rsidRPr="00D126FF" w:rsidRDefault="00D126FF" w:rsidP="00737DF4">
      <w:pPr>
        <w:pStyle w:val="a8"/>
        <w:numPr>
          <w:ilvl w:val="0"/>
          <w:numId w:val="25"/>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A parallel plate capacitor with a dielectric between the plates</w:t>
      </w:r>
    </w:p>
    <w:p w:rsidR="00D126FF" w:rsidRPr="00D126FF" w:rsidRDefault="00D126FF" w:rsidP="00D126FF">
      <w:pPr>
        <w:spacing w:after="0" w:line="240" w:lineRule="auto"/>
        <w:ind w:firstLine="709"/>
        <w:jc w:val="both"/>
        <w:rPr>
          <w:rFonts w:ascii="Times New Roman" w:hAnsi="Times New Roman" w:cs="Times New Roman"/>
          <w:sz w:val="28"/>
          <w:szCs w:val="28"/>
          <w:lang w:val="en-US"/>
        </w:rPr>
      </w:pPr>
    </w:p>
    <w:p w:rsidR="00F90257" w:rsidRPr="008D5DE6" w:rsidRDefault="00F90257" w:rsidP="00D126FF">
      <w:pPr>
        <w:pStyle w:val="100"/>
        <w:shd w:val="clear" w:color="auto" w:fill="auto"/>
        <w:tabs>
          <w:tab w:val="left" w:pos="428"/>
        </w:tabs>
        <w:spacing w:line="240" w:lineRule="auto"/>
        <w:ind w:firstLine="709"/>
        <w:jc w:val="both"/>
        <w:rPr>
          <w:rFonts w:ascii="Times New Roman" w:hAnsi="Times New Roman" w:cs="Times New Roman"/>
          <w:b/>
          <w:sz w:val="28"/>
          <w:szCs w:val="28"/>
          <w:lang w:val="en-US"/>
        </w:rPr>
      </w:pPr>
      <w:proofErr w:type="gramStart"/>
      <w:r w:rsidRPr="008D5DE6">
        <w:rPr>
          <w:rFonts w:ascii="Times New Roman" w:hAnsi="Times New Roman" w:cs="Times New Roman"/>
          <w:b/>
          <w:sz w:val="28"/>
          <w:szCs w:val="28"/>
          <w:lang w:val="en-US"/>
        </w:rPr>
        <w:t>Module 2.</w:t>
      </w:r>
      <w:proofErr w:type="gramEnd"/>
      <w:r w:rsidRPr="008D5DE6">
        <w:rPr>
          <w:rFonts w:ascii="Times New Roman" w:hAnsi="Times New Roman" w:cs="Times New Roman"/>
          <w:b/>
          <w:sz w:val="28"/>
          <w:szCs w:val="28"/>
          <w:lang w:val="en-US"/>
        </w:rPr>
        <w:t xml:space="preserve"> </w:t>
      </w:r>
      <w:proofErr w:type="gramStart"/>
      <w:r w:rsidRPr="008D5DE6">
        <w:rPr>
          <w:rFonts w:ascii="Times New Roman" w:hAnsi="Times New Roman" w:cs="Times New Roman"/>
          <w:b/>
          <w:sz w:val="28"/>
          <w:szCs w:val="28"/>
          <w:lang w:val="en-US"/>
        </w:rPr>
        <w:t>S</w:t>
      </w:r>
      <w:r w:rsidRPr="008D5DE6">
        <w:rPr>
          <w:rFonts w:ascii="Times New Roman" w:hAnsi="Times New Roman" w:cs="Times New Roman"/>
          <w:b/>
          <w:bCs/>
          <w:color w:val="000000"/>
          <w:sz w:val="28"/>
          <w:szCs w:val="28"/>
          <w:lang w:val="en-US"/>
        </w:rPr>
        <w:t>emi conductors.</w:t>
      </w:r>
      <w:proofErr w:type="gramEnd"/>
      <w:r w:rsidRPr="008D5DE6">
        <w:rPr>
          <w:rFonts w:ascii="Times New Roman" w:hAnsi="Times New Roman" w:cs="Times New Roman"/>
          <w:b/>
          <w:bCs/>
          <w:color w:val="000000"/>
          <w:sz w:val="28"/>
          <w:szCs w:val="28"/>
          <w:lang w:val="en-US"/>
        </w:rPr>
        <w:t xml:space="preserve"> </w:t>
      </w:r>
      <w:r w:rsidRPr="008D5DE6">
        <w:rPr>
          <w:rFonts w:ascii="Times New Roman" w:hAnsi="Times New Roman" w:cs="Times New Roman"/>
          <w:b/>
          <w:sz w:val="28"/>
          <w:szCs w:val="28"/>
          <w:lang w:val="en-US"/>
        </w:rPr>
        <w:t>Magnetic materials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iCs/>
          <w:sz w:val="28"/>
          <w:szCs w:val="28"/>
          <w:lang w:val="en-US"/>
        </w:rPr>
        <w:t>Amalgams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Extrinsic type of semiconductor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Intrinsic type of semiconductor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Magnetic materials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Magnetic resonance</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N-type semiconductor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proofErr w:type="spellStart"/>
      <w:r w:rsidRPr="00D126FF">
        <w:rPr>
          <w:rFonts w:ascii="Times New Roman" w:hAnsi="Times New Roman" w:cs="Times New Roman"/>
          <w:iCs/>
          <w:sz w:val="28"/>
          <w:szCs w:val="28"/>
          <w:lang w:val="en-US"/>
        </w:rPr>
        <w:t>Pleochroism</w:t>
      </w:r>
      <w:proofErr w:type="spellEnd"/>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P-n junction</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P-type semiconductor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Semiconductor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Superconductivity</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Superconductor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Energy bands in semiconductor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History of superconductor materials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Superconductivity</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Superconductor materials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The common magnetic materials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 xml:space="preserve">The </w:t>
      </w:r>
      <w:proofErr w:type="spellStart"/>
      <w:r w:rsidRPr="00D126FF">
        <w:rPr>
          <w:rFonts w:ascii="Times New Roman" w:hAnsi="Times New Roman" w:cs="Times New Roman"/>
          <w:bCs/>
          <w:color w:val="000000"/>
          <w:sz w:val="28"/>
          <w:szCs w:val="28"/>
          <w:lang w:val="en-US"/>
        </w:rPr>
        <w:t>einstein</w:t>
      </w:r>
      <w:proofErr w:type="spellEnd"/>
      <w:r w:rsidRPr="00D126FF">
        <w:rPr>
          <w:rFonts w:ascii="Times New Roman" w:hAnsi="Times New Roman" w:cs="Times New Roman"/>
          <w:bCs/>
          <w:color w:val="000000"/>
          <w:sz w:val="28"/>
          <w:szCs w:val="28"/>
          <w:lang w:val="en-US"/>
        </w:rPr>
        <w:t xml:space="preserve"> relation</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The factors affecting permeability and </w:t>
      </w:r>
      <w:proofErr w:type="spellStart"/>
      <w:r w:rsidRPr="00D126FF">
        <w:rPr>
          <w:rFonts w:ascii="Times New Roman" w:hAnsi="Times New Roman" w:cs="Times New Roman"/>
          <w:sz w:val="28"/>
          <w:szCs w:val="28"/>
          <w:lang w:val="en-US"/>
        </w:rPr>
        <w:t>hysterisis</w:t>
      </w:r>
      <w:proofErr w:type="spellEnd"/>
      <w:r w:rsidRPr="00D126FF">
        <w:rPr>
          <w:rFonts w:ascii="Times New Roman" w:hAnsi="Times New Roman" w:cs="Times New Roman"/>
          <w:sz w:val="28"/>
          <w:szCs w:val="28"/>
          <w:lang w:val="en-US"/>
        </w:rPr>
        <w:t xml:space="preserve"> loss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bCs/>
          <w:color w:val="000000"/>
          <w:sz w:val="28"/>
          <w:szCs w:val="28"/>
          <w:lang w:val="en-US"/>
        </w:rPr>
        <w:t>The hall effect</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The </w:t>
      </w:r>
      <w:r w:rsidRPr="00D126FF">
        <w:rPr>
          <w:rFonts w:ascii="Times New Roman" w:hAnsi="Times New Roman" w:cs="Times New Roman"/>
          <w:bCs/>
          <w:color w:val="000000"/>
          <w:sz w:val="28"/>
          <w:szCs w:val="28"/>
          <w:lang w:val="en-US"/>
        </w:rPr>
        <w:t>magnetic properties of materials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The </w:t>
      </w:r>
      <w:r w:rsidR="0044082C">
        <w:rPr>
          <w:rFonts w:ascii="Times New Roman" w:hAnsi="Times New Roman" w:cs="Times New Roman"/>
          <w:sz w:val="28"/>
          <w:szCs w:val="28"/>
          <w:lang w:val="en-US"/>
        </w:rPr>
        <w:t xml:space="preserve">using effect </w:t>
      </w:r>
      <w:r w:rsidRPr="00D126FF">
        <w:rPr>
          <w:rFonts w:ascii="Times New Roman" w:hAnsi="Times New Roman" w:cs="Times New Roman"/>
          <w:sz w:val="28"/>
          <w:szCs w:val="28"/>
          <w:lang w:val="en-US"/>
        </w:rPr>
        <w:t>magnetic resonance</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The non-linear conductors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The </w:t>
      </w:r>
      <w:proofErr w:type="spellStart"/>
      <w:r w:rsidRPr="00D126FF">
        <w:rPr>
          <w:rFonts w:ascii="Times New Roman" w:hAnsi="Times New Roman" w:cs="Times New Roman"/>
          <w:sz w:val="28"/>
          <w:szCs w:val="28"/>
          <w:lang w:val="en-US"/>
        </w:rPr>
        <w:t>the</w:t>
      </w:r>
      <w:proofErr w:type="spellEnd"/>
      <w:r w:rsidRPr="00D126FF">
        <w:rPr>
          <w:rFonts w:ascii="Times New Roman" w:hAnsi="Times New Roman" w:cs="Times New Roman"/>
          <w:sz w:val="28"/>
          <w:szCs w:val="28"/>
          <w:lang w:val="en-US"/>
        </w:rPr>
        <w:t xml:space="preserve"> </w:t>
      </w:r>
      <w:proofErr w:type="spellStart"/>
      <w:r w:rsidRPr="00D126FF">
        <w:rPr>
          <w:rFonts w:ascii="Times New Roman" w:hAnsi="Times New Roman" w:cs="Times New Roman"/>
          <w:sz w:val="28"/>
          <w:szCs w:val="28"/>
          <w:lang w:val="en-US"/>
        </w:rPr>
        <w:t>hysterisis</w:t>
      </w:r>
      <w:proofErr w:type="spellEnd"/>
      <w:r w:rsidRPr="00D126FF">
        <w:rPr>
          <w:rFonts w:ascii="Times New Roman" w:hAnsi="Times New Roman" w:cs="Times New Roman"/>
          <w:sz w:val="28"/>
          <w:szCs w:val="28"/>
          <w:lang w:val="en-US"/>
        </w:rPr>
        <w:t xml:space="preserve"> loop</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The </w:t>
      </w:r>
      <w:proofErr w:type="spellStart"/>
      <w:r w:rsidRPr="00D126FF">
        <w:rPr>
          <w:rFonts w:ascii="Times New Roman" w:hAnsi="Times New Roman" w:cs="Times New Roman"/>
          <w:sz w:val="28"/>
          <w:szCs w:val="28"/>
          <w:lang w:val="en-US"/>
        </w:rPr>
        <w:t>the</w:t>
      </w:r>
      <w:proofErr w:type="spellEnd"/>
      <w:r w:rsidRPr="00D126FF">
        <w:rPr>
          <w:rFonts w:ascii="Times New Roman" w:hAnsi="Times New Roman" w:cs="Times New Roman"/>
          <w:sz w:val="28"/>
          <w:szCs w:val="28"/>
          <w:lang w:val="en-US"/>
        </w:rPr>
        <w:t xml:space="preserve"> </w:t>
      </w:r>
      <w:proofErr w:type="spellStart"/>
      <w:r w:rsidRPr="00D126FF">
        <w:rPr>
          <w:rFonts w:ascii="Times New Roman" w:hAnsi="Times New Roman" w:cs="Times New Roman"/>
          <w:sz w:val="28"/>
          <w:szCs w:val="28"/>
          <w:lang w:val="en-US"/>
        </w:rPr>
        <w:t>magnetisation</w:t>
      </w:r>
      <w:proofErr w:type="spellEnd"/>
      <w:r w:rsidRPr="00D126FF">
        <w:rPr>
          <w:rFonts w:ascii="Times New Roman" w:hAnsi="Times New Roman" w:cs="Times New Roman"/>
          <w:sz w:val="28"/>
          <w:szCs w:val="28"/>
          <w:lang w:val="en-US"/>
        </w:rPr>
        <w:t xml:space="preserve"> curve</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The </w:t>
      </w:r>
      <w:r w:rsidRPr="00D126FF">
        <w:rPr>
          <w:rFonts w:ascii="Times New Roman" w:hAnsi="Times New Roman" w:cs="Times New Roman"/>
          <w:bCs/>
          <w:color w:val="000000"/>
          <w:sz w:val="28"/>
          <w:szCs w:val="28"/>
          <w:lang w:val="en-US"/>
        </w:rPr>
        <w:t>thermal conductivity of semiconductors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Difference between conductor and </w:t>
      </w:r>
      <w:r w:rsidRPr="00D126FF">
        <w:rPr>
          <w:rFonts w:ascii="Times New Roman" w:hAnsi="Times New Roman" w:cs="Times New Roman"/>
          <w:iCs/>
          <w:sz w:val="28"/>
          <w:szCs w:val="28"/>
          <w:lang w:val="en-US"/>
        </w:rPr>
        <w:t>semi</w:t>
      </w:r>
      <w:r w:rsidRPr="00D126FF">
        <w:rPr>
          <w:rFonts w:ascii="Times New Roman" w:hAnsi="Times New Roman" w:cs="Times New Roman"/>
          <w:sz w:val="28"/>
          <w:szCs w:val="28"/>
          <w:lang w:val="en-US"/>
        </w:rPr>
        <w:t>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bCs/>
          <w:color w:val="000000"/>
          <w:sz w:val="28"/>
          <w:szCs w:val="28"/>
          <w:lang w:val="en-US"/>
        </w:rPr>
        <w:t>Ferromagnetism</w:t>
      </w:r>
      <w:r w:rsidRPr="00D126FF">
        <w:rPr>
          <w:rFonts w:ascii="Times New Roman" w:hAnsi="Times New Roman" w:cs="Times New Roman"/>
          <w:sz w:val="28"/>
          <w:szCs w:val="28"/>
          <w:lang w:val="en-US"/>
        </w:rPr>
        <w:t xml:space="preserve"> and </w:t>
      </w:r>
      <w:proofErr w:type="spellStart"/>
      <w:r w:rsidRPr="00D126FF">
        <w:rPr>
          <w:rFonts w:ascii="Times New Roman" w:hAnsi="Times New Roman" w:cs="Times New Roman"/>
          <w:bCs/>
          <w:color w:val="000000"/>
          <w:sz w:val="28"/>
          <w:szCs w:val="28"/>
          <w:lang w:val="en-US"/>
        </w:rPr>
        <w:t>Paramagnetism</w:t>
      </w:r>
      <w:proofErr w:type="spellEnd"/>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Difference between intrinsic type and extrinsic type of semiconductor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Difference between conductor and </w:t>
      </w:r>
      <w:r w:rsidRPr="00D126FF">
        <w:rPr>
          <w:rFonts w:ascii="Times New Roman" w:hAnsi="Times New Roman" w:cs="Times New Roman"/>
          <w:iCs/>
          <w:sz w:val="28"/>
          <w:szCs w:val="28"/>
          <w:lang w:val="en-US"/>
        </w:rPr>
        <w:t>semi</w:t>
      </w:r>
      <w:r w:rsidRPr="00D126FF">
        <w:rPr>
          <w:rFonts w:ascii="Times New Roman" w:hAnsi="Times New Roman" w:cs="Times New Roman"/>
          <w:sz w:val="28"/>
          <w:szCs w:val="28"/>
          <w:lang w:val="en-US"/>
        </w:rPr>
        <w:t>conductor band structure</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iCs/>
          <w:sz w:val="28"/>
          <w:szCs w:val="28"/>
          <w:lang w:val="en-US"/>
        </w:rPr>
        <w:t>semi</w:t>
      </w:r>
      <w:r w:rsidRPr="00D126FF">
        <w:rPr>
          <w:rFonts w:ascii="Times New Roman" w:hAnsi="Times New Roman" w:cs="Times New Roman"/>
          <w:sz w:val="28"/>
          <w:szCs w:val="28"/>
          <w:lang w:val="en-US"/>
        </w:rPr>
        <w:t xml:space="preserve">conductor and </w:t>
      </w:r>
      <w:r w:rsidRPr="00D126FF">
        <w:rPr>
          <w:rFonts w:ascii="Times New Roman" w:hAnsi="Times New Roman" w:cs="Times New Roman"/>
          <w:bCs/>
          <w:sz w:val="28"/>
          <w:szCs w:val="28"/>
          <w:lang w:val="en-US"/>
        </w:rPr>
        <w:t>dielectric</w:t>
      </w:r>
      <w:r w:rsidRPr="00D126FF">
        <w:rPr>
          <w:rFonts w:ascii="Times New Roman" w:hAnsi="Times New Roman" w:cs="Times New Roman"/>
          <w:sz w:val="28"/>
          <w:szCs w:val="28"/>
          <w:lang w:val="en-US"/>
        </w:rPr>
        <w:t xml:space="preserve"> band structure</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Difference between superconductor and </w:t>
      </w:r>
      <w:r w:rsidRPr="00D126FF">
        <w:rPr>
          <w:rFonts w:ascii="Times New Roman" w:hAnsi="Times New Roman" w:cs="Times New Roman"/>
          <w:bCs/>
          <w:sz w:val="28"/>
          <w:szCs w:val="28"/>
          <w:lang w:val="en-US"/>
        </w:rPr>
        <w:t>dielectric</w:t>
      </w:r>
      <w:r w:rsidRPr="00D126FF">
        <w:rPr>
          <w:rFonts w:ascii="Times New Roman" w:hAnsi="Times New Roman" w:cs="Times New Roman"/>
          <w:sz w:val="28"/>
          <w:szCs w:val="28"/>
          <w:lang w:val="en-US"/>
        </w:rPr>
        <w:t xml:space="preserve"> band structure</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 xml:space="preserve">Difference between conductor and </w:t>
      </w:r>
      <w:r w:rsidRPr="00D126FF">
        <w:rPr>
          <w:rFonts w:ascii="Times New Roman" w:hAnsi="Times New Roman" w:cs="Times New Roman"/>
          <w:bCs/>
          <w:sz w:val="28"/>
          <w:szCs w:val="28"/>
          <w:lang w:val="en-US"/>
        </w:rPr>
        <w:t>dielectric</w:t>
      </w:r>
      <w:r w:rsidRPr="00D126FF">
        <w:rPr>
          <w:rFonts w:ascii="Times New Roman" w:hAnsi="Times New Roman" w:cs="Times New Roman"/>
          <w:sz w:val="28"/>
          <w:szCs w:val="28"/>
          <w:lang w:val="en-US"/>
        </w:rPr>
        <w:t xml:space="preserve"> band structure</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Difference between positive and negative current</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Difference between resistivity and conductivity</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Difference between donors and acceptor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iCs/>
          <w:sz w:val="28"/>
          <w:szCs w:val="28"/>
          <w:lang w:val="en-US"/>
        </w:rPr>
        <w:t>semi</w:t>
      </w:r>
      <w:r w:rsidRPr="00D126FF">
        <w:rPr>
          <w:rFonts w:ascii="Times New Roman" w:hAnsi="Times New Roman" w:cs="Times New Roman"/>
          <w:sz w:val="28"/>
          <w:szCs w:val="28"/>
          <w:lang w:val="en-US"/>
        </w:rPr>
        <w:t xml:space="preserve">conductor and </w:t>
      </w:r>
      <w:r w:rsidRPr="00D126FF">
        <w:rPr>
          <w:rFonts w:ascii="Times New Roman" w:hAnsi="Times New Roman" w:cs="Times New Roman"/>
          <w:bCs/>
          <w:sz w:val="28"/>
          <w:szCs w:val="28"/>
          <w:lang w:val="en-US"/>
        </w:rPr>
        <w:t>dielectric</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lastRenderedPageBreak/>
        <w:t>Difference majority and minority carriers</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bCs/>
          <w:color w:val="000000"/>
          <w:sz w:val="28"/>
          <w:szCs w:val="28"/>
          <w:lang w:val="en-US"/>
        </w:rPr>
        <w:t>Diamagnetism</w:t>
      </w:r>
      <w:r w:rsidRPr="00D126FF">
        <w:rPr>
          <w:rFonts w:ascii="Times New Roman" w:hAnsi="Times New Roman" w:cs="Times New Roman"/>
          <w:sz w:val="28"/>
          <w:szCs w:val="28"/>
          <w:lang w:val="en-US"/>
        </w:rPr>
        <w:t xml:space="preserve"> and </w:t>
      </w:r>
      <w:proofErr w:type="spellStart"/>
      <w:r w:rsidRPr="00D126FF">
        <w:rPr>
          <w:rFonts w:ascii="Times New Roman" w:hAnsi="Times New Roman" w:cs="Times New Roman"/>
          <w:bCs/>
          <w:color w:val="000000"/>
          <w:sz w:val="28"/>
          <w:szCs w:val="28"/>
          <w:lang w:val="en-US"/>
        </w:rPr>
        <w:t>Paramagnetism</w:t>
      </w:r>
      <w:proofErr w:type="spellEnd"/>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bCs/>
          <w:color w:val="000000"/>
          <w:sz w:val="28"/>
          <w:szCs w:val="28"/>
          <w:lang w:val="en-US"/>
        </w:rPr>
        <w:t>Diamagnetism</w:t>
      </w:r>
      <w:r w:rsidRPr="00D126FF">
        <w:rPr>
          <w:rFonts w:ascii="Times New Roman" w:hAnsi="Times New Roman" w:cs="Times New Roman"/>
          <w:sz w:val="28"/>
          <w:szCs w:val="28"/>
          <w:lang w:val="en-US"/>
        </w:rPr>
        <w:t xml:space="preserve"> and </w:t>
      </w:r>
      <w:r w:rsidRPr="00D126FF">
        <w:rPr>
          <w:rFonts w:ascii="Times New Roman" w:hAnsi="Times New Roman" w:cs="Times New Roman"/>
          <w:bCs/>
          <w:color w:val="000000"/>
          <w:sz w:val="28"/>
          <w:szCs w:val="28"/>
          <w:lang w:val="en-US"/>
        </w:rPr>
        <w:t>Ferromagnetism</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bCs/>
          <w:color w:val="000000"/>
          <w:sz w:val="28"/>
          <w:szCs w:val="28"/>
          <w:lang w:val="en-US"/>
        </w:rPr>
        <w:t>Diamagnetic</w:t>
      </w:r>
      <w:r w:rsidRPr="00D126FF">
        <w:rPr>
          <w:rFonts w:ascii="Times New Roman" w:hAnsi="Times New Roman" w:cs="Times New Roman"/>
          <w:sz w:val="28"/>
          <w:szCs w:val="28"/>
          <w:lang w:val="en-US"/>
        </w:rPr>
        <w:t xml:space="preserve"> and </w:t>
      </w:r>
      <w:r w:rsidRPr="00D126FF">
        <w:rPr>
          <w:rFonts w:ascii="Times New Roman" w:hAnsi="Times New Roman" w:cs="Times New Roman"/>
          <w:bCs/>
          <w:color w:val="000000"/>
          <w:sz w:val="28"/>
          <w:szCs w:val="28"/>
          <w:lang w:val="en-US"/>
        </w:rPr>
        <w:t>Anti-ferromagnetic</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bCs/>
          <w:color w:val="000000"/>
          <w:sz w:val="28"/>
          <w:szCs w:val="28"/>
          <w:lang w:val="en-US"/>
        </w:rPr>
        <w:t>Anti-ferromagnetic</w:t>
      </w:r>
      <w:r w:rsidRPr="00D126FF">
        <w:rPr>
          <w:rFonts w:ascii="Times New Roman" w:hAnsi="Times New Roman" w:cs="Times New Roman"/>
          <w:sz w:val="28"/>
          <w:szCs w:val="28"/>
          <w:lang w:val="en-US"/>
        </w:rPr>
        <w:t xml:space="preserve"> and </w:t>
      </w:r>
      <w:r w:rsidRPr="00D126FF">
        <w:rPr>
          <w:rFonts w:ascii="Times New Roman" w:hAnsi="Times New Roman" w:cs="Times New Roman"/>
          <w:bCs/>
          <w:color w:val="000000"/>
          <w:sz w:val="28"/>
          <w:szCs w:val="28"/>
          <w:lang w:val="en-US"/>
        </w:rPr>
        <w:t>Paramagnetic</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bCs/>
          <w:color w:val="000000"/>
          <w:sz w:val="28"/>
          <w:szCs w:val="28"/>
          <w:lang w:val="en-US"/>
        </w:rPr>
        <w:t>Anti-ferromagnetic</w:t>
      </w:r>
      <w:r w:rsidRPr="00D126FF">
        <w:rPr>
          <w:rFonts w:ascii="Times New Roman" w:hAnsi="Times New Roman" w:cs="Times New Roman"/>
          <w:sz w:val="28"/>
          <w:szCs w:val="28"/>
          <w:lang w:val="en-US"/>
        </w:rPr>
        <w:t xml:space="preserve"> and </w:t>
      </w:r>
      <w:r w:rsidRPr="00D126FF">
        <w:rPr>
          <w:rFonts w:ascii="Times New Roman" w:hAnsi="Times New Roman" w:cs="Times New Roman"/>
          <w:bCs/>
          <w:color w:val="000000"/>
          <w:sz w:val="28"/>
          <w:szCs w:val="28"/>
          <w:lang w:val="en-US"/>
        </w:rPr>
        <w:t>Ferromagnetic</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kk-KZ"/>
        </w:rPr>
      </w:pPr>
      <w:r w:rsidRPr="00D126FF">
        <w:rPr>
          <w:rFonts w:ascii="Times New Roman" w:hAnsi="Times New Roman" w:cs="Times New Roman"/>
          <w:sz w:val="28"/>
          <w:szCs w:val="28"/>
          <w:lang w:val="en-US"/>
        </w:rPr>
        <w:t>Difference between n-type and p-type semiconductor</w:t>
      </w:r>
    </w:p>
    <w:p w:rsidR="00D126FF" w:rsidRPr="00D126FF" w:rsidRDefault="00D126FF" w:rsidP="00737DF4">
      <w:pPr>
        <w:pStyle w:val="a8"/>
        <w:numPr>
          <w:ilvl w:val="0"/>
          <w:numId w:val="24"/>
        </w:numPr>
        <w:spacing w:after="0" w:line="240" w:lineRule="auto"/>
        <w:ind w:left="0" w:firstLine="709"/>
        <w:jc w:val="both"/>
        <w:rPr>
          <w:rFonts w:ascii="Times New Roman" w:hAnsi="Times New Roman" w:cs="Times New Roman"/>
          <w:sz w:val="28"/>
          <w:szCs w:val="28"/>
          <w:lang w:val="en-US"/>
        </w:rPr>
      </w:pPr>
      <w:r w:rsidRPr="00D126FF">
        <w:rPr>
          <w:rFonts w:ascii="Times New Roman" w:hAnsi="Times New Roman" w:cs="Times New Roman"/>
          <w:sz w:val="28"/>
          <w:szCs w:val="28"/>
          <w:lang w:val="en-US"/>
        </w:rPr>
        <w:t xml:space="preserve">Difference between </w:t>
      </w:r>
      <w:r w:rsidRPr="00D126FF">
        <w:rPr>
          <w:rFonts w:ascii="Times New Roman" w:hAnsi="Times New Roman" w:cs="Times New Roman"/>
          <w:bCs/>
          <w:color w:val="000000"/>
          <w:sz w:val="28"/>
          <w:szCs w:val="28"/>
          <w:lang w:val="en-US"/>
        </w:rPr>
        <w:t>electrical conductivity</w:t>
      </w:r>
      <w:r w:rsidRPr="00D126FF">
        <w:rPr>
          <w:rFonts w:ascii="Times New Roman" w:hAnsi="Times New Roman" w:cs="Times New Roman"/>
          <w:sz w:val="28"/>
          <w:szCs w:val="28"/>
          <w:lang w:val="en-US"/>
        </w:rPr>
        <w:t xml:space="preserve"> and </w:t>
      </w:r>
      <w:r w:rsidRPr="00D126FF">
        <w:rPr>
          <w:rFonts w:ascii="Times New Roman" w:hAnsi="Times New Roman" w:cs="Times New Roman"/>
          <w:bCs/>
          <w:color w:val="000000"/>
          <w:sz w:val="28"/>
          <w:szCs w:val="28"/>
          <w:lang w:val="en-US"/>
        </w:rPr>
        <w:t>thermal conductivity of semiconductors</w:t>
      </w:r>
    </w:p>
    <w:p w:rsidR="00D126FF" w:rsidRPr="00D126FF" w:rsidRDefault="00D126FF" w:rsidP="00D126FF">
      <w:pPr>
        <w:spacing w:after="0" w:line="240" w:lineRule="auto"/>
        <w:ind w:firstLine="709"/>
        <w:jc w:val="both"/>
        <w:rPr>
          <w:rFonts w:ascii="Times New Roman" w:hAnsi="Times New Roman" w:cs="Times New Roman"/>
          <w:sz w:val="28"/>
          <w:szCs w:val="28"/>
          <w:lang w:val="en-US"/>
        </w:rPr>
      </w:pPr>
    </w:p>
    <w:p w:rsidR="00FD2352" w:rsidRPr="00D126FF" w:rsidRDefault="00FD2352" w:rsidP="00D126FF">
      <w:pPr>
        <w:spacing w:after="0"/>
        <w:ind w:firstLine="709"/>
        <w:rPr>
          <w:rFonts w:ascii="Times New Roman" w:hAnsi="Times New Roman" w:cs="Times New Roman"/>
          <w:b/>
          <w:sz w:val="28"/>
          <w:szCs w:val="28"/>
          <w:lang w:val="en-US"/>
        </w:rPr>
      </w:pPr>
    </w:p>
    <w:p w:rsidR="00F90257" w:rsidRPr="00D126FF" w:rsidRDefault="00F90257" w:rsidP="008D5DE6">
      <w:pPr>
        <w:spacing w:after="0"/>
        <w:rPr>
          <w:rFonts w:ascii="Times New Roman" w:hAnsi="Times New Roman" w:cs="Times New Roman"/>
          <w:b/>
          <w:sz w:val="28"/>
          <w:szCs w:val="28"/>
          <w:lang w:val="en-US"/>
        </w:rPr>
      </w:pPr>
    </w:p>
    <w:p w:rsidR="000457DE" w:rsidRPr="008D5DE6" w:rsidRDefault="000457DE" w:rsidP="008D5DE6">
      <w:pPr>
        <w:spacing w:after="0"/>
        <w:rPr>
          <w:rFonts w:ascii="Times New Roman" w:hAnsi="Times New Roman" w:cs="Times New Roman"/>
          <w:b/>
          <w:sz w:val="28"/>
          <w:szCs w:val="28"/>
          <w:lang w:val="en-GB"/>
        </w:rPr>
      </w:pPr>
      <w:r w:rsidRPr="008D5DE6">
        <w:rPr>
          <w:rFonts w:ascii="Times New Roman" w:hAnsi="Times New Roman" w:cs="Times New Roman"/>
          <w:b/>
          <w:sz w:val="28"/>
          <w:szCs w:val="28"/>
          <w:lang w:val="en-GB"/>
        </w:rPr>
        <w:br w:type="page"/>
      </w:r>
    </w:p>
    <w:p w:rsidR="000457DE" w:rsidRPr="008D5DE6" w:rsidRDefault="00F372B2" w:rsidP="008D5DE6">
      <w:pPr>
        <w:tabs>
          <w:tab w:val="left" w:pos="0"/>
        </w:tabs>
        <w:suppressAutoHyphens/>
        <w:autoSpaceDE w:val="0"/>
        <w:autoSpaceDN w:val="0"/>
        <w:adjustRightInd w:val="0"/>
        <w:spacing w:after="0" w:line="240" w:lineRule="auto"/>
        <w:ind w:firstLine="720"/>
        <w:jc w:val="both"/>
        <w:rPr>
          <w:rFonts w:ascii="Times New Roman" w:hAnsi="Times New Roman" w:cs="Times New Roman"/>
          <w:b/>
          <w:bCs/>
          <w:sz w:val="28"/>
          <w:szCs w:val="28"/>
          <w:lang w:val="en-US"/>
        </w:rPr>
      </w:pPr>
      <w:proofErr w:type="gramStart"/>
      <w:r>
        <w:rPr>
          <w:rFonts w:ascii="Times New Roman" w:hAnsi="Times New Roman" w:cs="Times New Roman"/>
          <w:b/>
          <w:bCs/>
          <w:sz w:val="28"/>
          <w:szCs w:val="28"/>
          <w:lang w:val="en-US"/>
        </w:rPr>
        <w:lastRenderedPageBreak/>
        <w:t>7</w:t>
      </w:r>
      <w:proofErr w:type="gramEnd"/>
      <w:r w:rsidR="000457DE" w:rsidRPr="008D5DE6">
        <w:rPr>
          <w:rFonts w:ascii="Times New Roman" w:hAnsi="Times New Roman" w:cs="Times New Roman"/>
          <w:b/>
          <w:bCs/>
          <w:sz w:val="28"/>
          <w:szCs w:val="28"/>
          <w:lang w:val="en-US"/>
        </w:rPr>
        <w:t xml:space="preserve"> </w:t>
      </w:r>
      <w:r w:rsidR="000457DE" w:rsidRPr="00D126FF">
        <w:rPr>
          <w:rFonts w:ascii="Times New Roman" w:hAnsi="Times New Roman" w:cs="Times New Roman"/>
          <w:b/>
          <w:bCs/>
          <w:sz w:val="28"/>
          <w:szCs w:val="28"/>
          <w:lang w:val="en-US"/>
        </w:rPr>
        <w:t>Recommendations about SIWT performance</w:t>
      </w:r>
    </w:p>
    <w:p w:rsidR="000457DE" w:rsidRPr="008D5DE6" w:rsidRDefault="000457DE" w:rsidP="008D5DE6">
      <w:pPr>
        <w:tabs>
          <w:tab w:val="left" w:pos="0"/>
        </w:tabs>
        <w:suppressAutoHyphens/>
        <w:autoSpaceDE w:val="0"/>
        <w:autoSpaceDN w:val="0"/>
        <w:adjustRightInd w:val="0"/>
        <w:spacing w:after="0" w:line="240" w:lineRule="auto"/>
        <w:ind w:firstLine="720"/>
        <w:jc w:val="both"/>
        <w:rPr>
          <w:rFonts w:ascii="Times New Roman" w:hAnsi="Times New Roman" w:cs="Times New Roman"/>
          <w:b/>
          <w:bCs/>
          <w:sz w:val="28"/>
          <w:szCs w:val="28"/>
          <w:lang w:val="en-US"/>
        </w:rPr>
      </w:pPr>
    </w:p>
    <w:p w:rsidR="000457DE" w:rsidRPr="008D5DE6" w:rsidRDefault="000457DE" w:rsidP="008D5DE6">
      <w:pPr>
        <w:tabs>
          <w:tab w:val="left" w:pos="0"/>
        </w:tabs>
        <w:suppressAutoHyphens/>
        <w:autoSpaceDE w:val="0"/>
        <w:autoSpaceDN w:val="0"/>
        <w:adjustRightInd w:val="0"/>
        <w:spacing w:after="0" w:line="240" w:lineRule="auto"/>
        <w:ind w:firstLine="720"/>
        <w:jc w:val="both"/>
        <w:rPr>
          <w:rFonts w:ascii="Times New Roman" w:hAnsi="Times New Roman" w:cs="Times New Roman"/>
          <w:color w:val="000000"/>
          <w:sz w:val="28"/>
          <w:szCs w:val="28"/>
          <w:lang w:val="en-US"/>
        </w:rPr>
      </w:pPr>
      <w:r w:rsidRPr="008D5DE6">
        <w:rPr>
          <w:rFonts w:ascii="Times New Roman" w:hAnsi="Times New Roman" w:cs="Times New Roman"/>
          <w:bCs/>
          <w:sz w:val="28"/>
          <w:szCs w:val="28"/>
          <w:lang w:val="en-US"/>
        </w:rPr>
        <w:t xml:space="preserve">When performing independent work of students under the leadership of the teacher (SIWT) the following four main functions are considered. </w:t>
      </w:r>
    </w:p>
    <w:p w:rsidR="000457DE" w:rsidRPr="008D5DE6" w:rsidRDefault="000457DE" w:rsidP="008D5DE6">
      <w:pPr>
        <w:tabs>
          <w:tab w:val="left" w:pos="0"/>
        </w:tabs>
        <w:suppressAutoHyphens/>
        <w:autoSpaceDE w:val="0"/>
        <w:autoSpaceDN w:val="0"/>
        <w:adjustRightInd w:val="0"/>
        <w:spacing w:after="0" w:line="240" w:lineRule="auto"/>
        <w:ind w:firstLine="720"/>
        <w:jc w:val="both"/>
        <w:rPr>
          <w:rFonts w:ascii="Times New Roman" w:hAnsi="Times New Roman" w:cs="Times New Roman"/>
          <w:color w:val="000000"/>
          <w:sz w:val="28"/>
          <w:szCs w:val="28"/>
          <w:lang w:val="en-US"/>
        </w:rPr>
      </w:pPr>
      <w:r w:rsidRPr="008D5DE6">
        <w:rPr>
          <w:rFonts w:ascii="Times New Roman" w:hAnsi="Times New Roman" w:cs="Times New Roman"/>
          <w:sz w:val="28"/>
          <w:szCs w:val="28"/>
          <w:lang w:val="en-US"/>
        </w:rPr>
        <w:t>The first function assumes realization of active perception by students of information of the teacher obtained during classes in a subject matter.</w:t>
      </w:r>
    </w:p>
    <w:p w:rsidR="000457DE" w:rsidRPr="008D5DE6" w:rsidRDefault="000457DE" w:rsidP="008D5DE6">
      <w:pPr>
        <w:tabs>
          <w:tab w:val="left" w:pos="0"/>
        </w:tabs>
        <w:suppressAutoHyphens/>
        <w:autoSpaceDE w:val="0"/>
        <w:autoSpaceDN w:val="0"/>
        <w:adjustRightInd w:val="0"/>
        <w:spacing w:after="0" w:line="240" w:lineRule="auto"/>
        <w:ind w:firstLine="720"/>
        <w:jc w:val="both"/>
        <w:rPr>
          <w:rFonts w:ascii="Times New Roman" w:hAnsi="Times New Roman" w:cs="Times New Roman"/>
          <w:color w:val="000000"/>
          <w:sz w:val="28"/>
          <w:szCs w:val="28"/>
          <w:lang w:val="en-US"/>
        </w:rPr>
      </w:pPr>
      <w:r w:rsidRPr="008D5DE6">
        <w:rPr>
          <w:rFonts w:ascii="Times New Roman" w:hAnsi="Times New Roman" w:cs="Times New Roman"/>
          <w:sz w:val="28"/>
          <w:szCs w:val="28"/>
          <w:lang w:val="en-US"/>
        </w:rPr>
        <w:t xml:space="preserve">The second function assumes that students independently, </w:t>
      </w:r>
      <w:proofErr w:type="gramStart"/>
      <w:r w:rsidRPr="008D5DE6">
        <w:rPr>
          <w:rFonts w:ascii="Times New Roman" w:hAnsi="Times New Roman" w:cs="Times New Roman"/>
          <w:sz w:val="28"/>
          <w:szCs w:val="28"/>
          <w:lang w:val="en-US"/>
        </w:rPr>
        <w:t>on the basis of</w:t>
      </w:r>
      <w:proofErr w:type="gramEnd"/>
      <w:r w:rsidRPr="008D5DE6">
        <w:rPr>
          <w:rFonts w:ascii="Times New Roman" w:hAnsi="Times New Roman" w:cs="Times New Roman"/>
          <w:sz w:val="28"/>
          <w:szCs w:val="28"/>
          <w:lang w:val="en-US"/>
        </w:rPr>
        <w:t xml:space="preserve"> recommendations of the teacher, study educational and methodical grants, references, perform </w:t>
      </w:r>
      <w:proofErr w:type="spellStart"/>
      <w:r w:rsidRPr="008D5DE6">
        <w:rPr>
          <w:rFonts w:ascii="Times New Roman" w:hAnsi="Times New Roman" w:cs="Times New Roman"/>
          <w:sz w:val="28"/>
          <w:szCs w:val="28"/>
          <w:lang w:val="en-US"/>
        </w:rPr>
        <w:t>homeworks</w:t>
      </w:r>
      <w:proofErr w:type="spellEnd"/>
      <w:r w:rsidRPr="008D5DE6">
        <w:rPr>
          <w:rFonts w:ascii="Times New Roman" w:hAnsi="Times New Roman" w:cs="Times New Roman"/>
          <w:sz w:val="28"/>
          <w:szCs w:val="28"/>
          <w:lang w:val="en-US"/>
        </w:rPr>
        <w:t xml:space="preserve">, control and term papers, etc. At this stage from </w:t>
      </w:r>
      <w:proofErr w:type="gramStart"/>
      <w:r w:rsidRPr="008D5DE6">
        <w:rPr>
          <w:rFonts w:ascii="Times New Roman" w:hAnsi="Times New Roman" w:cs="Times New Roman"/>
          <w:sz w:val="28"/>
          <w:szCs w:val="28"/>
          <w:lang w:val="en-US"/>
        </w:rPr>
        <w:t>students</w:t>
      </w:r>
      <w:proofErr w:type="gramEnd"/>
      <w:r w:rsidRPr="008D5DE6">
        <w:rPr>
          <w:rFonts w:ascii="Times New Roman" w:hAnsi="Times New Roman" w:cs="Times New Roman"/>
          <w:sz w:val="28"/>
          <w:szCs w:val="28"/>
          <w:lang w:val="en-US"/>
        </w:rPr>
        <w:t xml:space="preserve"> knowledge of methods of work, fixing of the difficulties, self-organization and self-discipline is required. </w:t>
      </w:r>
    </w:p>
    <w:p w:rsidR="000457DE" w:rsidRPr="008D5DE6" w:rsidRDefault="000457DE" w:rsidP="008D5DE6">
      <w:pPr>
        <w:tabs>
          <w:tab w:val="left" w:pos="0"/>
        </w:tabs>
        <w:suppressAutoHyphens/>
        <w:autoSpaceDE w:val="0"/>
        <w:autoSpaceDN w:val="0"/>
        <w:adjustRightInd w:val="0"/>
        <w:spacing w:after="0" w:line="240" w:lineRule="auto"/>
        <w:ind w:firstLine="720"/>
        <w:jc w:val="both"/>
        <w:rPr>
          <w:rFonts w:ascii="Times New Roman" w:hAnsi="Times New Roman" w:cs="Times New Roman"/>
          <w:color w:val="000000"/>
          <w:sz w:val="28"/>
          <w:szCs w:val="28"/>
          <w:lang w:val="en-US"/>
        </w:rPr>
      </w:pPr>
      <w:r w:rsidRPr="008D5DE6">
        <w:rPr>
          <w:rFonts w:ascii="Times New Roman" w:hAnsi="Times New Roman" w:cs="Times New Roman"/>
          <w:sz w:val="28"/>
          <w:szCs w:val="28"/>
          <w:lang w:val="en-US"/>
        </w:rPr>
        <w:t xml:space="preserve">The third function </w:t>
      </w:r>
      <w:proofErr w:type="gramStart"/>
      <w:r w:rsidR="00870CDF">
        <w:rPr>
          <w:rFonts w:ascii="Times New Roman" w:hAnsi="Times New Roman" w:cs="Times New Roman"/>
          <w:sz w:val="28"/>
          <w:szCs w:val="28"/>
          <w:lang w:val="en-US"/>
        </w:rPr>
        <w:t>students</w:t>
      </w:r>
      <w:r w:rsidRPr="008D5DE6">
        <w:rPr>
          <w:rFonts w:ascii="Times New Roman" w:hAnsi="Times New Roman" w:cs="Times New Roman"/>
          <w:sz w:val="28"/>
          <w:szCs w:val="28"/>
          <w:lang w:val="en-US"/>
        </w:rPr>
        <w:t xml:space="preserve"> consists</w:t>
      </w:r>
      <w:proofErr w:type="gramEnd"/>
      <w:r w:rsidRPr="008D5DE6">
        <w:rPr>
          <w:rFonts w:ascii="Times New Roman" w:hAnsi="Times New Roman" w:cs="Times New Roman"/>
          <w:sz w:val="28"/>
          <w:szCs w:val="28"/>
          <w:lang w:val="en-US"/>
        </w:rPr>
        <w:t xml:space="preserve"> in the analysis and systematization of the difficult situations, identification of the reasons of difficulties in understanding and assimilation of a training material by them, performance of other educational actions. Students transfer </w:t>
      </w:r>
      <w:proofErr w:type="spellStart"/>
      <w:r w:rsidRPr="008D5DE6">
        <w:rPr>
          <w:rFonts w:ascii="Times New Roman" w:hAnsi="Times New Roman" w:cs="Times New Roman"/>
          <w:sz w:val="28"/>
          <w:szCs w:val="28"/>
          <w:lang w:val="en-US"/>
        </w:rPr>
        <w:t>unsoluble</w:t>
      </w:r>
      <w:proofErr w:type="spellEnd"/>
      <w:r w:rsidRPr="008D5DE6">
        <w:rPr>
          <w:rFonts w:ascii="Times New Roman" w:hAnsi="Times New Roman" w:cs="Times New Roman"/>
          <w:sz w:val="28"/>
          <w:szCs w:val="28"/>
          <w:lang w:val="en-US"/>
        </w:rPr>
        <w:t xml:space="preserve"> difficulties to system of questions for the teacher (range them, order, make out), build own versions of answers to these questions.</w:t>
      </w:r>
    </w:p>
    <w:p w:rsidR="000457DE" w:rsidRPr="008D5DE6" w:rsidRDefault="000457DE" w:rsidP="008D5DE6">
      <w:pPr>
        <w:spacing w:after="0"/>
        <w:rPr>
          <w:rFonts w:ascii="Times New Roman" w:hAnsi="Times New Roman" w:cs="Times New Roman"/>
          <w:b/>
          <w:sz w:val="28"/>
          <w:szCs w:val="28"/>
          <w:lang w:val="en-GB"/>
        </w:rPr>
      </w:pPr>
      <w:r w:rsidRPr="008D5DE6">
        <w:rPr>
          <w:rFonts w:ascii="Times New Roman" w:hAnsi="Times New Roman" w:cs="Times New Roman"/>
          <w:sz w:val="28"/>
          <w:szCs w:val="28"/>
          <w:lang w:val="en-US"/>
        </w:rPr>
        <w:t xml:space="preserve">The fourth function of students consists in the address to the teacher behind the corresponding explanations, councils, consultations. </w:t>
      </w:r>
      <w:r w:rsidRPr="008D5DE6">
        <w:rPr>
          <w:rFonts w:ascii="Times New Roman" w:hAnsi="Times New Roman" w:cs="Times New Roman"/>
          <w:b/>
          <w:sz w:val="28"/>
          <w:szCs w:val="28"/>
          <w:lang w:val="en-GB"/>
        </w:rPr>
        <w:br w:type="page"/>
      </w:r>
    </w:p>
    <w:p w:rsidR="00FD2352" w:rsidRPr="008D5DE6" w:rsidRDefault="00F372B2" w:rsidP="008D5DE6">
      <w:pPr>
        <w:spacing w:after="0"/>
        <w:ind w:firstLine="709"/>
        <w:rPr>
          <w:rFonts w:ascii="Times New Roman" w:hAnsi="Times New Roman" w:cs="Times New Roman"/>
          <w:b/>
          <w:sz w:val="28"/>
          <w:szCs w:val="28"/>
          <w:lang w:val="en-GB"/>
        </w:rPr>
      </w:pPr>
      <w:proofErr w:type="gramStart"/>
      <w:r>
        <w:rPr>
          <w:rFonts w:ascii="Times New Roman" w:hAnsi="Times New Roman" w:cs="Times New Roman"/>
          <w:b/>
          <w:bCs/>
          <w:sz w:val="28"/>
          <w:szCs w:val="28"/>
          <w:lang w:val="en-US"/>
        </w:rPr>
        <w:lastRenderedPageBreak/>
        <w:t>8</w:t>
      </w:r>
      <w:proofErr w:type="gramEnd"/>
      <w:r w:rsidR="00FD2352" w:rsidRPr="008D5DE6">
        <w:rPr>
          <w:rFonts w:ascii="Times New Roman" w:hAnsi="Times New Roman" w:cs="Times New Roman"/>
          <w:b/>
          <w:bCs/>
          <w:sz w:val="28"/>
          <w:szCs w:val="28"/>
          <w:lang w:val="en-US"/>
        </w:rPr>
        <w:t xml:space="preserve"> Approximate list of the subjects SIW</w:t>
      </w:r>
      <w:r w:rsidR="00FD2352" w:rsidRPr="008D5DE6">
        <w:rPr>
          <w:rFonts w:ascii="Times New Roman" w:hAnsi="Times New Roman" w:cs="Times New Roman"/>
          <w:b/>
          <w:sz w:val="28"/>
          <w:szCs w:val="28"/>
          <w:lang w:val="en-GB"/>
        </w:rPr>
        <w:t xml:space="preserve"> </w:t>
      </w:r>
    </w:p>
    <w:p w:rsidR="00F90257" w:rsidRPr="008D5DE6" w:rsidRDefault="00F90257" w:rsidP="008D5DE6">
      <w:pPr>
        <w:spacing w:after="0" w:line="240" w:lineRule="auto"/>
        <w:ind w:firstLine="709"/>
        <w:rPr>
          <w:rFonts w:ascii="Times New Roman" w:hAnsi="Times New Roman" w:cs="Times New Roman"/>
          <w:sz w:val="28"/>
          <w:szCs w:val="28"/>
          <w:lang w:val="en-US"/>
        </w:rPr>
      </w:pPr>
    </w:p>
    <w:p w:rsidR="00F90257" w:rsidRPr="008D5DE6" w:rsidRDefault="00F90257" w:rsidP="008D5DE6">
      <w:pPr>
        <w:pStyle w:val="110"/>
        <w:shd w:val="clear" w:color="auto" w:fill="auto"/>
        <w:spacing w:line="240" w:lineRule="auto"/>
        <w:ind w:right="1260" w:firstLine="709"/>
        <w:jc w:val="both"/>
        <w:rPr>
          <w:rFonts w:ascii="Times New Roman" w:hAnsi="Times New Roman" w:cs="Times New Roman"/>
          <w:b/>
          <w:sz w:val="28"/>
          <w:szCs w:val="28"/>
          <w:lang w:val="en-US"/>
        </w:rPr>
      </w:pPr>
      <w:proofErr w:type="gramStart"/>
      <w:r w:rsidRPr="008D5DE6">
        <w:rPr>
          <w:rFonts w:ascii="Times New Roman" w:hAnsi="Times New Roman" w:cs="Times New Roman"/>
          <w:b/>
          <w:sz w:val="28"/>
          <w:szCs w:val="28"/>
          <w:lang w:val="en-US"/>
        </w:rPr>
        <w:t>Module 1.</w:t>
      </w:r>
      <w:proofErr w:type="gramEnd"/>
      <w:r w:rsidRPr="008D5DE6">
        <w:rPr>
          <w:rFonts w:ascii="Times New Roman" w:hAnsi="Times New Roman" w:cs="Times New Roman"/>
          <w:b/>
          <w:sz w:val="28"/>
          <w:szCs w:val="28"/>
          <w:lang w:val="en-US"/>
        </w:rPr>
        <w:t xml:space="preserve"> </w:t>
      </w:r>
      <w:proofErr w:type="gramStart"/>
      <w:r w:rsidRPr="008D5DE6">
        <w:rPr>
          <w:rFonts w:ascii="Times New Roman" w:hAnsi="Times New Roman" w:cs="Times New Roman"/>
          <w:b/>
          <w:sz w:val="28"/>
          <w:szCs w:val="28"/>
          <w:lang w:val="en-US"/>
        </w:rPr>
        <w:t>Dielectrics.</w:t>
      </w:r>
      <w:proofErr w:type="gramEnd"/>
      <w:r w:rsidRPr="008D5DE6">
        <w:rPr>
          <w:rFonts w:ascii="Times New Roman" w:hAnsi="Times New Roman" w:cs="Times New Roman"/>
          <w:b/>
          <w:sz w:val="28"/>
          <w:szCs w:val="28"/>
          <w:lang w:val="en-US"/>
        </w:rPr>
        <w:t xml:space="preserve"> Conductors</w:t>
      </w:r>
    </w:p>
    <w:p w:rsidR="00F90257" w:rsidRPr="008D5DE6" w:rsidRDefault="00F90257" w:rsidP="008D5DE6">
      <w:pPr>
        <w:pStyle w:val="110"/>
        <w:shd w:val="clear" w:color="auto" w:fill="auto"/>
        <w:tabs>
          <w:tab w:val="left" w:pos="1139"/>
        </w:tabs>
        <w:spacing w:line="240" w:lineRule="auto"/>
        <w:ind w:right="1260" w:firstLine="709"/>
        <w:jc w:val="both"/>
        <w:rPr>
          <w:rFonts w:ascii="Times New Roman" w:hAnsi="Times New Roman" w:cs="Times New Roman"/>
          <w:b/>
          <w:sz w:val="28"/>
          <w:szCs w:val="28"/>
          <w:lang w:val="en-US"/>
        </w:rPr>
      </w:pPr>
      <w:r w:rsidRPr="008D5DE6">
        <w:rPr>
          <w:rFonts w:ascii="Times New Roman" w:hAnsi="Times New Roman" w:cs="Times New Roman"/>
          <w:b/>
          <w:sz w:val="28"/>
          <w:szCs w:val="28"/>
          <w:lang w:val="en-US"/>
        </w:rPr>
        <w:tab/>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Introduction into the physics of dielectrics.</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Permanent dipole moment.</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Induced dipole moment.</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Polarization and dielectric constant.</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Types of polarization</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Electron polarization</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Atomic polarization</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Orientation polarization.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Ionic polarization.</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Dipole moments and electrostatic problems.</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spellStart"/>
      <w:proofErr w:type="gramStart"/>
      <w:r w:rsidRPr="008D5DE6">
        <w:rPr>
          <w:rFonts w:ascii="Times New Roman" w:hAnsi="Times New Roman" w:cs="Times New Roman"/>
          <w:sz w:val="28"/>
          <w:szCs w:val="28"/>
          <w:lang w:val="en-US"/>
        </w:rPr>
        <w:t>Polarizability</w:t>
      </w:r>
      <w:proofErr w:type="spellEnd"/>
      <w:r w:rsidRPr="008D5DE6">
        <w:rPr>
          <w:rFonts w:ascii="Times New Roman" w:hAnsi="Times New Roman" w:cs="Times New Roman"/>
          <w:sz w:val="28"/>
          <w:szCs w:val="28"/>
          <w:lang w:val="en-US"/>
        </w:rPr>
        <w:t xml:space="preserve"> .</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Polarization and energy.</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 xml:space="preserve">Internal field </w:t>
      </w:r>
      <w:proofErr w:type="spellStart"/>
      <w:r w:rsidRPr="008D5DE6">
        <w:rPr>
          <w:rFonts w:ascii="Times New Roman" w:hAnsi="Times New Roman" w:cs="Times New Roman"/>
          <w:sz w:val="28"/>
          <w:szCs w:val="28"/>
          <w:lang w:val="en-US"/>
        </w:rPr>
        <w:t>Langeven</w:t>
      </w:r>
      <w:proofErr w:type="spellEnd"/>
      <w:r w:rsidRPr="008D5DE6">
        <w:rPr>
          <w:rFonts w:ascii="Times New Roman" w:hAnsi="Times New Roman" w:cs="Times New Roman"/>
          <w:sz w:val="28"/>
          <w:szCs w:val="28"/>
          <w:lang w:val="en-US"/>
        </w:rPr>
        <w:t xml:space="preserve"> function.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 xml:space="preserve">Non-polar </w:t>
      </w:r>
      <w:proofErr w:type="spellStart"/>
      <w:r w:rsidRPr="008D5DE6">
        <w:rPr>
          <w:rFonts w:ascii="Times New Roman" w:hAnsi="Times New Roman" w:cs="Times New Roman"/>
          <w:sz w:val="28"/>
          <w:szCs w:val="28"/>
          <w:lang w:val="en-US"/>
        </w:rPr>
        <w:t>dielctrics</w:t>
      </w:r>
      <w:proofErr w:type="spellEnd"/>
      <w:r w:rsidRPr="008D5DE6">
        <w:rPr>
          <w:rFonts w:ascii="Times New Roman" w:hAnsi="Times New Roman" w:cs="Times New Roman"/>
          <w:sz w:val="28"/>
          <w:szCs w:val="28"/>
          <w:lang w:val="en-US"/>
        </w:rPr>
        <w:t>.</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Lorentz's field.</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spellStart"/>
      <w:proofErr w:type="gramStart"/>
      <w:r w:rsidRPr="008D5DE6">
        <w:rPr>
          <w:rFonts w:ascii="Times New Roman" w:hAnsi="Times New Roman" w:cs="Times New Roman"/>
          <w:sz w:val="28"/>
          <w:szCs w:val="28"/>
          <w:lang w:val="en-US"/>
        </w:rPr>
        <w:t>Clausius-Massotti</w:t>
      </w:r>
      <w:proofErr w:type="spellEnd"/>
      <w:r w:rsidRPr="008D5DE6">
        <w:rPr>
          <w:rFonts w:ascii="Times New Roman" w:hAnsi="Times New Roman" w:cs="Times New Roman"/>
          <w:sz w:val="28"/>
          <w:szCs w:val="28"/>
          <w:lang w:val="en-US"/>
        </w:rPr>
        <w:t xml:space="preserve"> formula.</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Reaction field.</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Polarization in gases</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Debye's Theories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 xml:space="preserve">Polar molecules in </w:t>
      </w:r>
      <w:proofErr w:type="spellStart"/>
      <w:r w:rsidRPr="008D5DE6">
        <w:rPr>
          <w:rFonts w:ascii="Times New Roman" w:hAnsi="Times New Roman" w:cs="Times New Roman"/>
          <w:sz w:val="28"/>
          <w:szCs w:val="28"/>
          <w:lang w:val="en-US"/>
        </w:rPr>
        <w:t>nonpolar</w:t>
      </w:r>
      <w:proofErr w:type="spellEnd"/>
      <w:r w:rsidRPr="008D5DE6">
        <w:rPr>
          <w:rFonts w:ascii="Times New Roman" w:hAnsi="Times New Roman" w:cs="Times New Roman"/>
          <w:sz w:val="28"/>
          <w:szCs w:val="28"/>
          <w:lang w:val="en-US"/>
        </w:rPr>
        <w:t xml:space="preserve"> solvent.</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Onsager's theory.</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 xml:space="preserve">The dielectric properties of polar </w:t>
      </w:r>
      <w:proofErr w:type="spellStart"/>
      <w:r w:rsidRPr="008D5DE6">
        <w:rPr>
          <w:rFonts w:ascii="Times New Roman" w:hAnsi="Times New Roman" w:cs="Times New Roman"/>
          <w:sz w:val="28"/>
          <w:szCs w:val="28"/>
          <w:lang w:val="en-US"/>
        </w:rPr>
        <w:t>nonassociative</w:t>
      </w:r>
      <w:proofErr w:type="spellEnd"/>
      <w:r w:rsidRPr="008D5DE6">
        <w:rPr>
          <w:rFonts w:ascii="Times New Roman" w:hAnsi="Times New Roman" w:cs="Times New Roman"/>
          <w:sz w:val="28"/>
          <w:szCs w:val="28"/>
          <w:lang w:val="en-US"/>
        </w:rPr>
        <w:t xml:space="preserve"> liquids.</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 xml:space="preserve">Statistical-mechanical approach to </w:t>
      </w:r>
      <w:proofErr w:type="spellStart"/>
      <w:r w:rsidRPr="008D5DE6">
        <w:rPr>
          <w:rFonts w:ascii="Times New Roman" w:hAnsi="Times New Roman" w:cs="Times New Roman"/>
          <w:sz w:val="28"/>
          <w:szCs w:val="28"/>
          <w:lang w:val="en-US"/>
        </w:rPr>
        <w:t>dielctric</w:t>
      </w:r>
      <w:proofErr w:type="spellEnd"/>
      <w:r w:rsidRPr="008D5DE6">
        <w:rPr>
          <w:rFonts w:ascii="Times New Roman" w:hAnsi="Times New Roman" w:cs="Times New Roman"/>
          <w:sz w:val="28"/>
          <w:szCs w:val="28"/>
          <w:lang w:val="en-US"/>
        </w:rPr>
        <w:t xml:space="preserve"> theory.</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Kirkwood-</w:t>
      </w:r>
      <w:proofErr w:type="spellStart"/>
      <w:r w:rsidRPr="008D5DE6">
        <w:rPr>
          <w:rFonts w:ascii="Times New Roman" w:hAnsi="Times New Roman" w:cs="Times New Roman"/>
          <w:sz w:val="28"/>
          <w:szCs w:val="28"/>
          <w:lang w:val="en-US"/>
        </w:rPr>
        <w:t>Fröhlich's</w:t>
      </w:r>
      <w:proofErr w:type="spellEnd"/>
      <w:r w:rsidRPr="008D5DE6">
        <w:rPr>
          <w:rFonts w:ascii="Times New Roman" w:hAnsi="Times New Roman" w:cs="Times New Roman"/>
          <w:sz w:val="28"/>
          <w:szCs w:val="28"/>
          <w:lang w:val="en-US"/>
        </w:rPr>
        <w:t xml:space="preserve"> equation.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The </w:t>
      </w:r>
      <w:proofErr w:type="gramStart"/>
      <w:r w:rsidRPr="008D5DE6">
        <w:rPr>
          <w:rFonts w:ascii="Times New Roman" w:hAnsi="Times New Roman" w:cs="Times New Roman"/>
          <w:sz w:val="28"/>
          <w:szCs w:val="28"/>
          <w:lang w:val="en-US"/>
        </w:rPr>
        <w:t>Kirkwood  correlation</w:t>
      </w:r>
      <w:proofErr w:type="gramEnd"/>
      <w:r w:rsidRPr="008D5DE6">
        <w:rPr>
          <w:rFonts w:ascii="Times New Roman" w:hAnsi="Times New Roman" w:cs="Times New Roman"/>
          <w:sz w:val="28"/>
          <w:szCs w:val="28"/>
          <w:lang w:val="en-US"/>
        </w:rPr>
        <w:t xml:space="preserve"> factor.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Applications: pure dipole liquids, mixtures, dipolar solids.</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The modern theories of the static dielectric permittivity (</w:t>
      </w:r>
      <w:proofErr w:type="spellStart"/>
      <w:r w:rsidRPr="008D5DE6">
        <w:rPr>
          <w:rFonts w:ascii="Times New Roman" w:hAnsi="Times New Roman" w:cs="Times New Roman"/>
          <w:sz w:val="28"/>
          <w:szCs w:val="28"/>
          <w:lang w:val="en-US"/>
        </w:rPr>
        <w:t>Böttcher</w:t>
      </w:r>
      <w:proofErr w:type="spellEnd"/>
      <w:r w:rsidRPr="008D5DE6">
        <w:rPr>
          <w:rFonts w:ascii="Times New Roman" w:hAnsi="Times New Roman" w:cs="Times New Roman"/>
          <w:sz w:val="28"/>
          <w:szCs w:val="28"/>
          <w:lang w:val="en-US"/>
        </w:rPr>
        <w:t xml:space="preserve">, </w:t>
      </w:r>
      <w:proofErr w:type="spellStart"/>
      <w:r w:rsidRPr="008D5DE6">
        <w:rPr>
          <w:rFonts w:ascii="Times New Roman" w:hAnsi="Times New Roman" w:cs="Times New Roman"/>
          <w:sz w:val="28"/>
          <w:szCs w:val="28"/>
          <w:lang w:val="en-US"/>
        </w:rPr>
        <w:t>Nienhuis</w:t>
      </w:r>
      <w:proofErr w:type="spellEnd"/>
      <w:r w:rsidRPr="008D5DE6">
        <w:rPr>
          <w:rFonts w:ascii="Times New Roman" w:hAnsi="Times New Roman" w:cs="Times New Roman"/>
          <w:sz w:val="28"/>
          <w:szCs w:val="28"/>
          <w:lang w:val="en-US"/>
        </w:rPr>
        <w:t xml:space="preserve"> and </w:t>
      </w:r>
      <w:proofErr w:type="spellStart"/>
      <w:r w:rsidRPr="008D5DE6">
        <w:rPr>
          <w:rFonts w:ascii="Times New Roman" w:hAnsi="Times New Roman" w:cs="Times New Roman"/>
          <w:sz w:val="28"/>
          <w:szCs w:val="28"/>
          <w:lang w:val="en-US"/>
        </w:rPr>
        <w:t>Deutch</w:t>
      </w:r>
      <w:proofErr w:type="spellEnd"/>
      <w:r w:rsidRPr="008D5DE6">
        <w:rPr>
          <w:rFonts w:ascii="Times New Roman" w:hAnsi="Times New Roman" w:cs="Times New Roman"/>
          <w:sz w:val="28"/>
          <w:szCs w:val="28"/>
          <w:lang w:val="en-US"/>
        </w:rPr>
        <w:t xml:space="preserve">, </w:t>
      </w:r>
      <w:proofErr w:type="spellStart"/>
      <w:r w:rsidRPr="008D5DE6">
        <w:rPr>
          <w:rFonts w:ascii="Times New Roman" w:hAnsi="Times New Roman" w:cs="Times New Roman"/>
          <w:sz w:val="28"/>
          <w:szCs w:val="28"/>
          <w:lang w:val="en-US"/>
        </w:rPr>
        <w:t>Ramshaw</w:t>
      </w:r>
      <w:proofErr w:type="spellEnd"/>
      <w:r w:rsidRPr="008D5DE6">
        <w:rPr>
          <w:rFonts w:ascii="Times New Roman" w:hAnsi="Times New Roman" w:cs="Times New Roman"/>
          <w:sz w:val="28"/>
          <w:szCs w:val="28"/>
          <w:lang w:val="en-US"/>
        </w:rPr>
        <w:t>, Wertheim etc.).</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The theory of linear response.</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The time dependent fields.</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The dielectric response function.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The dielectric relaxation theory.</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Frequency and Time Domain.</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The complex dielectric permittivity.</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Dielectric losses and dispersion.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The distribution functions of the relaxation times.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Cole-Cole distribution.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Cole-Davidson distribution.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spellStart"/>
      <w:proofErr w:type="gramStart"/>
      <w:r w:rsidRPr="008D5DE6">
        <w:rPr>
          <w:rFonts w:ascii="Times New Roman" w:hAnsi="Times New Roman" w:cs="Times New Roman"/>
          <w:sz w:val="28"/>
          <w:szCs w:val="28"/>
          <w:lang w:val="en-US"/>
        </w:rPr>
        <w:t>Havriliak-Nehamy</w:t>
      </w:r>
      <w:proofErr w:type="spellEnd"/>
      <w:r w:rsidRPr="008D5DE6">
        <w:rPr>
          <w:rFonts w:ascii="Times New Roman" w:hAnsi="Times New Roman" w:cs="Times New Roman"/>
          <w:sz w:val="28"/>
          <w:szCs w:val="28"/>
          <w:lang w:val="en-US"/>
        </w:rPr>
        <w:t xml:space="preserve"> and </w:t>
      </w:r>
      <w:proofErr w:type="spellStart"/>
      <w:r w:rsidRPr="008D5DE6">
        <w:rPr>
          <w:rFonts w:ascii="Times New Roman" w:hAnsi="Times New Roman" w:cs="Times New Roman"/>
          <w:sz w:val="28"/>
          <w:szCs w:val="28"/>
          <w:lang w:val="en-US"/>
        </w:rPr>
        <w:t>Johnsher</w:t>
      </w:r>
      <w:proofErr w:type="spellEnd"/>
      <w:r w:rsidRPr="008D5DE6">
        <w:rPr>
          <w:rFonts w:ascii="Times New Roman" w:hAnsi="Times New Roman" w:cs="Times New Roman"/>
          <w:sz w:val="28"/>
          <w:szCs w:val="28"/>
          <w:lang w:val="en-US"/>
        </w:rPr>
        <w:t xml:space="preserve"> distributions.</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t>The dipole correlation function.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proofErr w:type="gramStart"/>
      <w:r w:rsidRPr="008D5DE6">
        <w:rPr>
          <w:rFonts w:ascii="Times New Roman" w:hAnsi="Times New Roman" w:cs="Times New Roman"/>
          <w:sz w:val="28"/>
          <w:szCs w:val="28"/>
          <w:lang w:val="en-US"/>
        </w:rPr>
        <w:lastRenderedPageBreak/>
        <w:t>The relationship between the complex dielectric permittivity and the dipole correlation function.</w:t>
      </w:r>
      <w:proofErr w:type="gramEnd"/>
      <w:r w:rsidRPr="008D5DE6">
        <w:rPr>
          <w:rFonts w:ascii="Times New Roman" w:hAnsi="Times New Roman" w:cs="Times New Roman"/>
          <w:sz w:val="28"/>
          <w:szCs w:val="28"/>
          <w:lang w:val="en-US"/>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Short-range and </w:t>
      </w:r>
      <w:proofErr w:type="gramStart"/>
      <w:r w:rsidRPr="008D5DE6">
        <w:rPr>
          <w:rFonts w:ascii="Times New Roman" w:hAnsi="Times New Roman" w:cs="Times New Roman"/>
          <w:sz w:val="28"/>
          <w:szCs w:val="28"/>
          <w:lang w:val="en-US"/>
        </w:rPr>
        <w:t>long range</w:t>
      </w:r>
      <w:proofErr w:type="gramEnd"/>
      <w:r w:rsidRPr="008D5DE6">
        <w:rPr>
          <w:rFonts w:ascii="Times New Roman" w:hAnsi="Times New Roman" w:cs="Times New Roman"/>
          <w:sz w:val="28"/>
          <w:szCs w:val="28"/>
          <w:lang w:val="en-US"/>
        </w:rPr>
        <w:t xml:space="preserve"> correlation functions. </w:t>
      </w:r>
    </w:p>
    <w:p w:rsidR="00F90257" w:rsidRPr="008D5DE6" w:rsidRDefault="00F90257" w:rsidP="00737DF4">
      <w:pPr>
        <w:pStyle w:val="100"/>
        <w:numPr>
          <w:ilvl w:val="0"/>
          <w:numId w:val="16"/>
        </w:numPr>
        <w:shd w:val="clear" w:color="auto" w:fill="auto"/>
        <w:tabs>
          <w:tab w:val="left" w:pos="428"/>
        </w:tabs>
        <w:spacing w:line="240" w:lineRule="auto"/>
        <w:ind w:left="0" w:firstLine="709"/>
        <w:jc w:val="both"/>
        <w:rPr>
          <w:rFonts w:ascii="Times New Roman" w:hAnsi="Times New Roman" w:cs="Times New Roman"/>
          <w:sz w:val="28"/>
          <w:szCs w:val="28"/>
        </w:rPr>
      </w:pPr>
      <w:proofErr w:type="gramStart"/>
      <w:r w:rsidRPr="008D5DE6">
        <w:rPr>
          <w:rFonts w:ascii="Times New Roman" w:hAnsi="Times New Roman" w:cs="Times New Roman"/>
          <w:sz w:val="28"/>
          <w:szCs w:val="28"/>
          <w:lang w:val="en-US"/>
        </w:rPr>
        <w:t>Fulton's Theory.</w:t>
      </w:r>
      <w:proofErr w:type="gram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Conductivity</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of</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Metal</w:t>
      </w:r>
      <w:proofErr w:type="spell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Factors affecting the resistivity of electrical materials</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Motion of an electron in an electric field</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Equation of motion of an electron</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Current</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carried</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by</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electrons</w:t>
      </w:r>
      <w:proofErr w:type="spellEnd"/>
      <w:r w:rsidRPr="008D5DE6">
        <w:rPr>
          <w:rFonts w:ascii="Times New Roman" w:hAnsi="Times New Roman" w:cs="Times New Roman"/>
          <w:sz w:val="28"/>
          <w:szCs w:val="28"/>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Mobility</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of</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electrons</w:t>
      </w:r>
      <w:proofErr w:type="spellEnd"/>
      <w:r w:rsidRPr="008D5DE6">
        <w:rPr>
          <w:rFonts w:ascii="Times New Roman" w:hAnsi="Times New Roman" w:cs="Times New Roman"/>
          <w:sz w:val="28"/>
          <w:szCs w:val="28"/>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r w:rsidRPr="008D5DE6">
        <w:rPr>
          <w:rFonts w:ascii="Times New Roman" w:hAnsi="Times New Roman" w:cs="Times New Roman"/>
          <w:sz w:val="28"/>
          <w:szCs w:val="28"/>
        </w:rPr>
        <w:t xml:space="preserve">Energy </w:t>
      </w:r>
      <w:proofErr w:type="spellStart"/>
      <w:r w:rsidRPr="008D5DE6">
        <w:rPr>
          <w:rFonts w:ascii="Times New Roman" w:hAnsi="Times New Roman" w:cs="Times New Roman"/>
          <w:sz w:val="28"/>
          <w:szCs w:val="28"/>
        </w:rPr>
        <w:t>levels</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of</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a</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molecule</w:t>
      </w:r>
      <w:proofErr w:type="spell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Emission</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of</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electrons</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from</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metals</w:t>
      </w:r>
      <w:proofErr w:type="spell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Thermionic</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emission</w:t>
      </w:r>
      <w:proofErr w:type="spell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Photo</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electric</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emission</w:t>
      </w:r>
      <w:proofErr w:type="spell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Field</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emission</w:t>
      </w:r>
      <w:proofErr w:type="spell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Effect of temperature on electrical conductivity of metals,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Electrical</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conducting</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materials</w:t>
      </w:r>
      <w:proofErr w:type="spellEnd"/>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Thermal</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properties</w:t>
      </w:r>
      <w:proofErr w:type="spellEnd"/>
      <w:r w:rsidRPr="008D5DE6">
        <w:rPr>
          <w:rFonts w:ascii="Times New Roman" w:hAnsi="Times New Roman" w:cs="Times New Roman"/>
          <w:sz w:val="28"/>
          <w:szCs w:val="28"/>
        </w:rPr>
        <w:t xml:space="preserve"> </w:t>
      </w:r>
    </w:p>
    <w:p w:rsidR="00F90257" w:rsidRPr="008D5DE6" w:rsidRDefault="00F90257" w:rsidP="00737DF4">
      <w:pPr>
        <w:pStyle w:val="100"/>
        <w:numPr>
          <w:ilvl w:val="0"/>
          <w:numId w:val="16"/>
        </w:numPr>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Thermal</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conductivity</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of</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metals</w:t>
      </w:r>
      <w:proofErr w:type="spellEnd"/>
    </w:p>
    <w:p w:rsidR="00F90257" w:rsidRPr="008D5DE6" w:rsidRDefault="00F90257" w:rsidP="00737DF4">
      <w:pPr>
        <w:pStyle w:val="100"/>
        <w:numPr>
          <w:ilvl w:val="0"/>
          <w:numId w:val="16"/>
        </w:numPr>
        <w:shd w:val="clear" w:color="auto" w:fill="auto"/>
        <w:tabs>
          <w:tab w:val="left" w:pos="428"/>
        </w:tabs>
        <w:spacing w:line="240" w:lineRule="auto"/>
        <w:ind w:left="0" w:firstLine="709"/>
        <w:jc w:val="both"/>
        <w:rPr>
          <w:rFonts w:ascii="Times New Roman" w:hAnsi="Times New Roman" w:cs="Times New Roman"/>
          <w:sz w:val="28"/>
          <w:szCs w:val="28"/>
        </w:rPr>
      </w:pPr>
      <w:proofErr w:type="spellStart"/>
      <w:r w:rsidRPr="008D5DE6">
        <w:rPr>
          <w:rFonts w:ascii="Times New Roman" w:hAnsi="Times New Roman" w:cs="Times New Roman"/>
          <w:sz w:val="28"/>
          <w:szCs w:val="28"/>
        </w:rPr>
        <w:t>Thermoelectric</w:t>
      </w:r>
      <w:proofErr w:type="spellEnd"/>
      <w:r w:rsidRPr="008D5DE6">
        <w:rPr>
          <w:rFonts w:ascii="Times New Roman" w:hAnsi="Times New Roman" w:cs="Times New Roman"/>
          <w:sz w:val="28"/>
          <w:szCs w:val="28"/>
        </w:rPr>
        <w:t xml:space="preserve"> </w:t>
      </w:r>
      <w:proofErr w:type="spellStart"/>
      <w:r w:rsidRPr="008D5DE6">
        <w:rPr>
          <w:rFonts w:ascii="Times New Roman" w:hAnsi="Times New Roman" w:cs="Times New Roman"/>
          <w:sz w:val="28"/>
          <w:szCs w:val="28"/>
        </w:rPr>
        <w:t>effects</w:t>
      </w:r>
      <w:proofErr w:type="spellEnd"/>
      <w:r w:rsidRPr="008D5DE6">
        <w:rPr>
          <w:rFonts w:ascii="Times New Roman" w:hAnsi="Times New Roman" w:cs="Times New Roman"/>
          <w:sz w:val="28"/>
          <w:szCs w:val="28"/>
        </w:rPr>
        <w:t>.</w:t>
      </w:r>
    </w:p>
    <w:p w:rsidR="00F90257" w:rsidRPr="008D5DE6" w:rsidRDefault="00F90257" w:rsidP="00737DF4">
      <w:pPr>
        <w:pStyle w:val="100"/>
        <w:numPr>
          <w:ilvl w:val="0"/>
          <w:numId w:val="16"/>
        </w:numPr>
        <w:shd w:val="clear" w:color="auto" w:fill="auto"/>
        <w:tabs>
          <w:tab w:val="left" w:pos="428"/>
        </w:tabs>
        <w:spacing w:line="240" w:lineRule="auto"/>
        <w:ind w:left="0" w:firstLine="709"/>
        <w:jc w:val="both"/>
        <w:rPr>
          <w:rFonts w:ascii="Times New Roman" w:hAnsi="Times New Roman" w:cs="Times New Roman"/>
          <w:sz w:val="28"/>
          <w:szCs w:val="28"/>
        </w:rPr>
      </w:pPr>
      <w:r w:rsidRPr="008D5DE6">
        <w:rPr>
          <w:rFonts w:ascii="Times New Roman" w:hAnsi="Times New Roman" w:cs="Times New Roman"/>
          <w:sz w:val="28"/>
          <w:szCs w:val="28"/>
          <w:lang w:val="en-US"/>
        </w:rPr>
        <w:t>F</w:t>
      </w:r>
      <w:proofErr w:type="spellStart"/>
      <w:r w:rsidRPr="008D5DE6">
        <w:rPr>
          <w:rFonts w:ascii="Times New Roman" w:hAnsi="Times New Roman" w:cs="Times New Roman"/>
          <w:sz w:val="28"/>
          <w:szCs w:val="28"/>
        </w:rPr>
        <w:t>erroelectricity</w:t>
      </w:r>
      <w:proofErr w:type="spellEnd"/>
    </w:p>
    <w:p w:rsidR="00F90257" w:rsidRPr="008D5DE6" w:rsidRDefault="00F90257" w:rsidP="00737DF4">
      <w:pPr>
        <w:pStyle w:val="100"/>
        <w:numPr>
          <w:ilvl w:val="0"/>
          <w:numId w:val="16"/>
        </w:numPr>
        <w:shd w:val="clear" w:color="auto" w:fill="auto"/>
        <w:tabs>
          <w:tab w:val="left" w:pos="428"/>
        </w:tabs>
        <w:spacing w:line="240" w:lineRule="auto"/>
        <w:ind w:left="0" w:firstLine="709"/>
        <w:jc w:val="both"/>
        <w:rPr>
          <w:rFonts w:ascii="Times New Roman" w:hAnsi="Times New Roman" w:cs="Times New Roman"/>
          <w:sz w:val="28"/>
          <w:szCs w:val="28"/>
        </w:rPr>
      </w:pPr>
      <w:r w:rsidRPr="008D5DE6">
        <w:rPr>
          <w:rFonts w:ascii="Times New Roman" w:hAnsi="Times New Roman" w:cs="Times New Roman"/>
          <w:sz w:val="28"/>
          <w:szCs w:val="28"/>
          <w:lang w:val="en-US"/>
        </w:rPr>
        <w:t>P</w:t>
      </w:r>
      <w:proofErr w:type="spellStart"/>
      <w:r w:rsidRPr="008D5DE6">
        <w:rPr>
          <w:rFonts w:ascii="Times New Roman" w:hAnsi="Times New Roman" w:cs="Times New Roman"/>
          <w:sz w:val="28"/>
          <w:szCs w:val="28"/>
        </w:rPr>
        <w:t>iezoelectricity</w:t>
      </w:r>
      <w:proofErr w:type="spellEnd"/>
    </w:p>
    <w:p w:rsidR="00F90257" w:rsidRPr="008D5DE6" w:rsidRDefault="00F90257" w:rsidP="008D5DE6">
      <w:pPr>
        <w:pStyle w:val="100"/>
        <w:shd w:val="clear" w:color="auto" w:fill="auto"/>
        <w:tabs>
          <w:tab w:val="left" w:pos="428"/>
        </w:tabs>
        <w:spacing w:line="240" w:lineRule="auto"/>
        <w:ind w:firstLine="709"/>
        <w:jc w:val="both"/>
        <w:rPr>
          <w:rFonts w:ascii="Times New Roman" w:hAnsi="Times New Roman" w:cs="Times New Roman"/>
          <w:b/>
          <w:sz w:val="28"/>
          <w:szCs w:val="28"/>
        </w:rPr>
      </w:pPr>
    </w:p>
    <w:p w:rsidR="00F90257" w:rsidRPr="008D5DE6" w:rsidRDefault="00F90257" w:rsidP="008D5DE6">
      <w:pPr>
        <w:pStyle w:val="100"/>
        <w:shd w:val="clear" w:color="auto" w:fill="auto"/>
        <w:tabs>
          <w:tab w:val="left" w:pos="428"/>
        </w:tabs>
        <w:spacing w:line="240" w:lineRule="auto"/>
        <w:ind w:firstLine="709"/>
        <w:jc w:val="both"/>
        <w:rPr>
          <w:rFonts w:ascii="Times New Roman" w:hAnsi="Times New Roman" w:cs="Times New Roman"/>
          <w:b/>
          <w:sz w:val="28"/>
          <w:szCs w:val="28"/>
          <w:lang w:val="en-US"/>
        </w:rPr>
      </w:pPr>
      <w:proofErr w:type="gramStart"/>
      <w:r w:rsidRPr="008D5DE6">
        <w:rPr>
          <w:rFonts w:ascii="Times New Roman" w:hAnsi="Times New Roman" w:cs="Times New Roman"/>
          <w:b/>
          <w:sz w:val="28"/>
          <w:szCs w:val="28"/>
          <w:lang w:val="en-US"/>
        </w:rPr>
        <w:t>Module 2.</w:t>
      </w:r>
      <w:proofErr w:type="gramEnd"/>
      <w:r w:rsidRPr="008D5DE6">
        <w:rPr>
          <w:rFonts w:ascii="Times New Roman" w:hAnsi="Times New Roman" w:cs="Times New Roman"/>
          <w:b/>
          <w:sz w:val="28"/>
          <w:szCs w:val="28"/>
          <w:lang w:val="en-US"/>
        </w:rPr>
        <w:t xml:space="preserve"> </w:t>
      </w:r>
      <w:proofErr w:type="gramStart"/>
      <w:r w:rsidRPr="008D5DE6">
        <w:rPr>
          <w:rFonts w:ascii="Times New Roman" w:hAnsi="Times New Roman" w:cs="Times New Roman"/>
          <w:b/>
          <w:sz w:val="28"/>
          <w:szCs w:val="28"/>
          <w:lang w:val="en-US"/>
        </w:rPr>
        <w:t>S</w:t>
      </w:r>
      <w:r w:rsidRPr="008D5DE6">
        <w:rPr>
          <w:rFonts w:ascii="Times New Roman" w:hAnsi="Times New Roman" w:cs="Times New Roman"/>
          <w:b/>
          <w:bCs/>
          <w:color w:val="000000"/>
          <w:sz w:val="28"/>
          <w:szCs w:val="28"/>
          <w:lang w:val="en-US"/>
        </w:rPr>
        <w:t>emi conductors.</w:t>
      </w:r>
      <w:proofErr w:type="gramEnd"/>
      <w:r w:rsidRPr="008D5DE6">
        <w:rPr>
          <w:rFonts w:ascii="Times New Roman" w:hAnsi="Times New Roman" w:cs="Times New Roman"/>
          <w:b/>
          <w:bCs/>
          <w:color w:val="000000"/>
          <w:sz w:val="28"/>
          <w:szCs w:val="28"/>
          <w:lang w:val="en-US"/>
        </w:rPr>
        <w:t xml:space="preserve"> </w:t>
      </w:r>
      <w:r w:rsidRPr="008D5DE6">
        <w:rPr>
          <w:rFonts w:ascii="Times New Roman" w:hAnsi="Times New Roman" w:cs="Times New Roman"/>
          <w:b/>
          <w:sz w:val="28"/>
          <w:szCs w:val="28"/>
          <w:lang w:val="en-US"/>
        </w:rPr>
        <w:t>Magnetic materials</w:t>
      </w:r>
    </w:p>
    <w:p w:rsidR="00F90257" w:rsidRPr="008D5DE6" w:rsidRDefault="00F90257" w:rsidP="008D5DE6">
      <w:pPr>
        <w:spacing w:after="0" w:line="240" w:lineRule="auto"/>
        <w:ind w:firstLine="709"/>
        <w:rPr>
          <w:rFonts w:ascii="Times New Roman" w:hAnsi="Times New Roman" w:cs="Times New Roman"/>
          <w:sz w:val="28"/>
          <w:szCs w:val="28"/>
          <w:lang w:val="en-GB"/>
        </w:rPr>
      </w:pPr>
    </w:p>
    <w:p w:rsidR="00F90257" w:rsidRPr="008D5DE6" w:rsidRDefault="00F90257" w:rsidP="008D5DE6">
      <w:pPr>
        <w:spacing w:after="0" w:line="240" w:lineRule="auto"/>
        <w:ind w:firstLine="709"/>
        <w:rPr>
          <w:rFonts w:ascii="Times New Roman" w:hAnsi="Times New Roman" w:cs="Times New Roman"/>
          <w:sz w:val="28"/>
          <w:szCs w:val="28"/>
          <w:lang w:val="en-GB"/>
        </w:rPr>
      </w:pP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 xml:space="preserve">Magnetic properties of Materials </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Classification of magnetic materials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 xml:space="preserve">Diamagnetism </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proofErr w:type="spellStart"/>
      <w:r w:rsidRPr="008D5DE6">
        <w:rPr>
          <w:rFonts w:ascii="Times New Roman" w:hAnsi="Times New Roman" w:cs="Times New Roman"/>
          <w:sz w:val="28"/>
          <w:szCs w:val="28"/>
          <w:lang w:val="en-GB"/>
        </w:rPr>
        <w:t>Paramagnetism</w:t>
      </w:r>
      <w:proofErr w:type="spellEnd"/>
      <w:r w:rsidRPr="008D5DE6">
        <w:rPr>
          <w:rFonts w:ascii="Times New Roman" w:hAnsi="Times New Roman" w:cs="Times New Roman"/>
          <w:sz w:val="28"/>
          <w:szCs w:val="28"/>
          <w:lang w:val="en-GB"/>
        </w:rPr>
        <w:t xml:space="preserve"> </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Ferromagnetism</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Magnetization curve</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The hysteresis loop</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Factors affecting permeability and hysteresis loss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Types of Metal Alloys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Steels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Cast Irons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Electrical Conduction in Solids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proofErr w:type="spellStart"/>
      <w:r w:rsidRPr="008D5DE6">
        <w:rPr>
          <w:rFonts w:ascii="Times New Roman" w:hAnsi="Times New Roman" w:cs="Times New Roman"/>
          <w:sz w:val="28"/>
          <w:szCs w:val="28"/>
          <w:lang w:val="en-GB"/>
        </w:rPr>
        <w:t>Semiconductivity</w:t>
      </w:r>
      <w:proofErr w:type="spellEnd"/>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Semiconductor Devices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Thermal Expansion</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Thermal Conductivity</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Thermal Stresses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Basic Concepts of Magnetism</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lastRenderedPageBreak/>
        <w:t>Forms of Magnetism</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Hysteresis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Hard and Soft Magnetic Materials</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Magnetic Storage</w:t>
      </w:r>
      <w:r w:rsidRPr="008D5DE6">
        <w:rPr>
          <w:rFonts w:ascii="Times New Roman" w:hAnsi="Times New Roman" w:cs="Times New Roman"/>
          <w:sz w:val="28"/>
          <w:szCs w:val="28"/>
          <w:lang w:val="en-GB"/>
        </w:rPr>
        <w:tab/>
        <w:t>Superconductivity</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Electromagnetic Radiation</w:t>
      </w:r>
    </w:p>
    <w:p w:rsidR="00C43884" w:rsidRPr="008D5DE6" w:rsidRDefault="00C43884"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Interaction of Light with Solids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Common magnetic materials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Magnetic resonance</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proofErr w:type="spellStart"/>
      <w:r w:rsidRPr="008D5DE6">
        <w:rPr>
          <w:rFonts w:ascii="Times New Roman" w:hAnsi="Times New Roman" w:cs="Times New Roman"/>
          <w:sz w:val="28"/>
          <w:szCs w:val="28"/>
          <w:lang w:val="en-GB"/>
        </w:rPr>
        <w:t>Magnetostatics</w:t>
      </w:r>
      <w:proofErr w:type="spellEnd"/>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Origin of magnetism in materials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Magnetic domains and domain walls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Magnetic anisotropy</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Reversible and irreversible magnetization processes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Hard and soft magnetic materials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Magnetic recording</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Semiconductors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Energy band in solids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Conductors, semiconductors and insulators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Types of semiconductors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Intrinsic semiconductors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Impurity type semiconductor</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Diffusion, the Einstein relation</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Hall effect</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Thermal conductivity of semiconductors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proofErr w:type="gramStart"/>
      <w:r w:rsidRPr="008D5DE6">
        <w:rPr>
          <w:rFonts w:ascii="Times New Roman" w:hAnsi="Times New Roman" w:cs="Times New Roman"/>
          <w:sz w:val="28"/>
          <w:szCs w:val="28"/>
          <w:lang w:val="en-GB"/>
        </w:rPr>
        <w:t>Electrical conductivity of doped materials.</w:t>
      </w:r>
      <w:proofErr w:type="gramEnd"/>
      <w:r w:rsidRPr="008D5DE6">
        <w:rPr>
          <w:rFonts w:ascii="Times New Roman" w:hAnsi="Times New Roman" w:cs="Times New Roman"/>
          <w:sz w:val="28"/>
          <w:szCs w:val="28"/>
          <w:lang w:val="en-GB"/>
        </w:rPr>
        <w:t xml:space="preserve"> </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Basic Band Theory</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Essentials of the Free Electron Gas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Diffraction of Electron Waves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Energy Gaps and General Band Structure</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Periodic Potentials and Bloch's Theorem</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Band Structures and Standard Representations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Basic Semiconductor Physics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Intrinsic Properties in Equilibrium</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Doping, Carrier Concentration, Mobility, and Conductivity</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Lifetime and Diffusion Length</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Simple Junctions and Devices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Elements of Advanced Theory</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Effective Masses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Quasi Fermi Energies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Shockley-Read-Hall Recombination</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Useful Relations</w:t>
      </w:r>
    </w:p>
    <w:p w:rsidR="00F90257" w:rsidRPr="008D5DE6" w:rsidRDefault="00F90257" w:rsidP="00737DF4">
      <w:pPr>
        <w:pStyle w:val="a8"/>
        <w:numPr>
          <w:ilvl w:val="0"/>
          <w:numId w:val="17"/>
        </w:numPr>
        <w:spacing w:after="0" w:line="240" w:lineRule="auto"/>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Junction Reconsidered</w:t>
      </w:r>
    </w:p>
    <w:p w:rsidR="00F90257" w:rsidRPr="008D5DE6" w:rsidRDefault="00F90257" w:rsidP="008D5DE6">
      <w:pPr>
        <w:spacing w:after="0"/>
        <w:ind w:firstLine="709"/>
        <w:rPr>
          <w:rFonts w:ascii="Times New Roman" w:hAnsi="Times New Roman" w:cs="Times New Roman"/>
          <w:b/>
          <w:sz w:val="28"/>
          <w:szCs w:val="28"/>
          <w:lang w:val="en-GB"/>
        </w:rPr>
      </w:pPr>
      <w:r w:rsidRPr="008D5DE6">
        <w:rPr>
          <w:rFonts w:ascii="Times New Roman" w:hAnsi="Times New Roman" w:cs="Times New Roman"/>
          <w:b/>
          <w:sz w:val="28"/>
          <w:szCs w:val="28"/>
          <w:lang w:val="en-GB"/>
        </w:rPr>
        <w:br w:type="page"/>
      </w:r>
    </w:p>
    <w:p w:rsidR="008060D5" w:rsidRPr="008D5DE6" w:rsidRDefault="00F372B2" w:rsidP="008D5DE6">
      <w:pPr>
        <w:spacing w:after="0" w:line="240" w:lineRule="auto"/>
        <w:ind w:firstLine="709"/>
        <w:jc w:val="both"/>
        <w:rPr>
          <w:rFonts w:ascii="Times New Roman" w:hAnsi="Times New Roman" w:cs="Times New Roman"/>
          <w:sz w:val="28"/>
          <w:szCs w:val="28"/>
          <w:lang w:val="en-GB"/>
        </w:rPr>
      </w:pPr>
      <w:r>
        <w:rPr>
          <w:rFonts w:ascii="Times New Roman" w:hAnsi="Times New Roman" w:cs="Times New Roman"/>
          <w:b/>
          <w:sz w:val="28"/>
          <w:szCs w:val="28"/>
          <w:lang w:val="en-GB"/>
        </w:rPr>
        <w:lastRenderedPageBreak/>
        <w:t>9</w:t>
      </w:r>
      <w:r w:rsidR="008060D5" w:rsidRPr="008D5DE6">
        <w:rPr>
          <w:rFonts w:ascii="Times New Roman" w:hAnsi="Times New Roman" w:cs="Times New Roman"/>
          <w:b/>
          <w:sz w:val="28"/>
          <w:szCs w:val="28"/>
          <w:lang w:val="en-GB"/>
        </w:rPr>
        <w:t xml:space="preserve"> Tips for planning and organizing the time needed to study the discipline</w:t>
      </w:r>
    </w:p>
    <w:p w:rsidR="008060D5" w:rsidRPr="008D5DE6" w:rsidRDefault="008060D5" w:rsidP="008D5DE6">
      <w:pPr>
        <w:spacing w:after="0" w:line="240" w:lineRule="auto"/>
        <w:ind w:firstLine="709"/>
        <w:jc w:val="both"/>
        <w:rPr>
          <w:rFonts w:ascii="Times New Roman" w:hAnsi="Times New Roman" w:cs="Times New Roman"/>
          <w:sz w:val="28"/>
          <w:szCs w:val="28"/>
          <w:lang w:val="en-GB"/>
        </w:rPr>
      </w:pPr>
    </w:p>
    <w:p w:rsidR="008060D5" w:rsidRPr="008D5DE6" w:rsidRDefault="008060D5" w:rsidP="008D5DE6">
      <w:pPr>
        <w:spacing w:after="0" w:line="240" w:lineRule="auto"/>
        <w:ind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sym w:font="Symbol" w:char="F02D"/>
      </w:r>
      <w:r w:rsidRPr="008D5DE6">
        <w:rPr>
          <w:rFonts w:ascii="Times New Roman" w:hAnsi="Times New Roman" w:cs="Times New Roman"/>
          <w:sz w:val="28"/>
          <w:szCs w:val="28"/>
          <w:lang w:val="en-GB"/>
        </w:rPr>
        <w:t xml:space="preserve"> Before the lectures should be repeated previous lecture material.</w:t>
      </w:r>
      <w:r w:rsidRPr="008D5DE6">
        <w:rPr>
          <w:rFonts w:ascii="Times New Roman" w:hAnsi="Times New Roman" w:cs="Times New Roman"/>
          <w:sz w:val="28"/>
          <w:szCs w:val="28"/>
          <w:lang w:val="en-GB"/>
        </w:rPr>
        <w:sym w:font="Symbol" w:char="F02D"/>
      </w:r>
      <w:r w:rsidRPr="008D5DE6">
        <w:rPr>
          <w:rFonts w:ascii="Times New Roman" w:hAnsi="Times New Roman" w:cs="Times New Roman"/>
          <w:sz w:val="28"/>
          <w:szCs w:val="28"/>
          <w:lang w:val="en-GB"/>
        </w:rPr>
        <w:t xml:space="preserve"> This will help in the assimilation of new material, to be ready to allow rapid survey of the lecture. Systematic repetition takes little time and in the </w:t>
      </w:r>
      <w:proofErr w:type="gramStart"/>
      <w:r w:rsidRPr="008D5DE6">
        <w:rPr>
          <w:rFonts w:ascii="Times New Roman" w:hAnsi="Times New Roman" w:cs="Times New Roman"/>
          <w:sz w:val="28"/>
          <w:szCs w:val="28"/>
          <w:lang w:val="en-GB"/>
        </w:rPr>
        <w:t>future</w:t>
      </w:r>
      <w:proofErr w:type="gramEnd"/>
      <w:r w:rsidRPr="008D5DE6">
        <w:rPr>
          <w:rFonts w:ascii="Times New Roman" w:hAnsi="Times New Roman" w:cs="Times New Roman"/>
          <w:sz w:val="28"/>
          <w:szCs w:val="28"/>
          <w:lang w:val="en-GB"/>
        </w:rPr>
        <w:t xml:space="preserve"> it will save in the process of preparation for classes, testing and examination. By repeating the </w:t>
      </w:r>
      <w:proofErr w:type="gramStart"/>
      <w:r w:rsidRPr="008D5DE6">
        <w:rPr>
          <w:rFonts w:ascii="Times New Roman" w:hAnsi="Times New Roman" w:cs="Times New Roman"/>
          <w:sz w:val="28"/>
          <w:szCs w:val="28"/>
          <w:lang w:val="en-GB"/>
        </w:rPr>
        <w:t>lecture</w:t>
      </w:r>
      <w:proofErr w:type="gramEnd"/>
      <w:r w:rsidRPr="008D5DE6">
        <w:rPr>
          <w:rFonts w:ascii="Times New Roman" w:hAnsi="Times New Roman" w:cs="Times New Roman"/>
          <w:sz w:val="28"/>
          <w:szCs w:val="28"/>
          <w:lang w:val="en-GB"/>
        </w:rPr>
        <w:t xml:space="preserve"> material is recommended to view the tutorial for the course, in which the material is considered in a broader context. </w:t>
      </w:r>
    </w:p>
    <w:p w:rsidR="008060D5" w:rsidRPr="008D5DE6" w:rsidRDefault="008060D5" w:rsidP="008D5DE6">
      <w:pPr>
        <w:spacing w:after="0" w:line="240" w:lineRule="auto"/>
        <w:ind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sym w:font="Symbol" w:char="F02D"/>
      </w:r>
      <w:r w:rsidRPr="008D5DE6">
        <w:rPr>
          <w:rFonts w:ascii="Times New Roman" w:hAnsi="Times New Roman" w:cs="Times New Roman"/>
          <w:sz w:val="28"/>
          <w:szCs w:val="28"/>
          <w:lang w:val="en-GB"/>
        </w:rPr>
        <w:t xml:space="preserve"> To </w:t>
      </w:r>
      <w:proofErr w:type="gramStart"/>
      <w:r w:rsidRPr="008D5DE6">
        <w:rPr>
          <w:rFonts w:ascii="Times New Roman" w:hAnsi="Times New Roman" w:cs="Times New Roman"/>
          <w:sz w:val="28"/>
          <w:szCs w:val="28"/>
          <w:lang w:val="en-GB"/>
        </w:rPr>
        <w:t>laboratory</w:t>
      </w:r>
      <w:proofErr w:type="gramEnd"/>
      <w:r w:rsidRPr="008D5DE6">
        <w:rPr>
          <w:rFonts w:ascii="Times New Roman" w:hAnsi="Times New Roman" w:cs="Times New Roman"/>
          <w:sz w:val="28"/>
          <w:szCs w:val="28"/>
          <w:lang w:val="en-GB"/>
        </w:rPr>
        <w:t xml:space="preserve"> classes should read and understand the lecture material by using the text of lectures and methodical materials on relevant topics. This will allow a meaningful approach to the implementation of the work. Making a report on laboratory work </w:t>
      </w:r>
      <w:proofErr w:type="gramStart"/>
      <w:r w:rsidRPr="008D5DE6">
        <w:rPr>
          <w:rFonts w:ascii="Times New Roman" w:hAnsi="Times New Roman" w:cs="Times New Roman"/>
          <w:sz w:val="28"/>
          <w:szCs w:val="28"/>
          <w:lang w:val="en-GB"/>
        </w:rPr>
        <w:t>should be carried out</w:t>
      </w:r>
      <w:proofErr w:type="gramEnd"/>
      <w:r w:rsidRPr="008D5DE6">
        <w:rPr>
          <w:rFonts w:ascii="Times New Roman" w:hAnsi="Times New Roman" w:cs="Times New Roman"/>
          <w:sz w:val="28"/>
          <w:szCs w:val="28"/>
          <w:lang w:val="en-GB"/>
        </w:rPr>
        <w:t xml:space="preserve"> at home. The process of registration is necessary once more to check theoretical material. Donating work should from its design, loosely and not accumulating debt. </w:t>
      </w:r>
    </w:p>
    <w:p w:rsidR="008060D5" w:rsidRPr="008D5DE6" w:rsidRDefault="008060D5" w:rsidP="00737DF4">
      <w:pPr>
        <w:numPr>
          <w:ilvl w:val="0"/>
          <w:numId w:val="4"/>
        </w:numPr>
        <w:spacing w:after="0" w:line="240" w:lineRule="auto"/>
        <w:ind w:left="0"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t>Criteria for readiness for practical training are the following: knowledge of the relevant literature, knowledge of research methods, the allocation of the essence of the phenomenon in the studied material, the ability to make logical constructions illustrate theoretical positions independently selected examples.</w:t>
      </w:r>
    </w:p>
    <w:p w:rsidR="008060D5" w:rsidRPr="008D5DE6" w:rsidRDefault="008060D5" w:rsidP="008D5DE6">
      <w:pPr>
        <w:spacing w:after="0" w:line="240" w:lineRule="auto"/>
        <w:ind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t xml:space="preserve">An important part of the student's work is to </w:t>
      </w:r>
      <w:proofErr w:type="gramStart"/>
      <w:r w:rsidRPr="008D5DE6">
        <w:rPr>
          <w:rFonts w:ascii="Times New Roman" w:hAnsi="Times New Roman" w:cs="Times New Roman"/>
          <w:sz w:val="28"/>
          <w:szCs w:val="28"/>
          <w:lang w:val="en-GB"/>
        </w:rPr>
        <w:t>get</w:t>
      </w:r>
      <w:proofErr w:type="gramEnd"/>
      <w:r w:rsidRPr="008D5DE6">
        <w:rPr>
          <w:rFonts w:ascii="Times New Roman" w:hAnsi="Times New Roman" w:cs="Times New Roman"/>
          <w:sz w:val="28"/>
          <w:szCs w:val="28"/>
          <w:lang w:val="en-GB"/>
        </w:rPr>
        <w:t xml:space="preserve"> acquainted with the recommended and additional literature as lecture material, with all its importance for the process of studying the discipline, contains only the minimum necessary theoretical knowledge. Higher education requires a deeper knowledge of the subject. Furthermore, it requires not only assimilate information, but also the formation of research skills. To do this, you must learn </w:t>
      </w:r>
      <w:proofErr w:type="gramStart"/>
      <w:r w:rsidRPr="008D5DE6">
        <w:rPr>
          <w:rFonts w:ascii="Times New Roman" w:hAnsi="Times New Roman" w:cs="Times New Roman"/>
          <w:sz w:val="28"/>
          <w:szCs w:val="28"/>
          <w:lang w:val="en-GB"/>
        </w:rPr>
        <w:t>to independently analyze</w:t>
      </w:r>
      <w:proofErr w:type="gramEnd"/>
      <w:r w:rsidRPr="008D5DE6">
        <w:rPr>
          <w:rFonts w:ascii="Times New Roman" w:hAnsi="Times New Roman" w:cs="Times New Roman"/>
          <w:sz w:val="28"/>
          <w:szCs w:val="28"/>
          <w:lang w:val="en-GB"/>
        </w:rPr>
        <w:t xml:space="preserve"> and articles of periodicals and Internet resources.</w:t>
      </w:r>
    </w:p>
    <w:p w:rsidR="008060D5" w:rsidRPr="008D5DE6" w:rsidRDefault="008060D5" w:rsidP="008D5DE6">
      <w:pPr>
        <w:spacing w:after="0" w:line="240" w:lineRule="auto"/>
        <w:ind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t xml:space="preserve">Students </w:t>
      </w:r>
      <w:proofErr w:type="gramStart"/>
      <w:r w:rsidRPr="008D5DE6">
        <w:rPr>
          <w:rFonts w:ascii="Times New Roman" w:hAnsi="Times New Roman" w:cs="Times New Roman"/>
          <w:sz w:val="28"/>
          <w:szCs w:val="28"/>
          <w:lang w:val="en-GB"/>
        </w:rPr>
        <w:t>are advised</w:t>
      </w:r>
      <w:proofErr w:type="gramEnd"/>
      <w:r w:rsidRPr="008D5DE6">
        <w:rPr>
          <w:rFonts w:ascii="Times New Roman" w:hAnsi="Times New Roman" w:cs="Times New Roman"/>
          <w:sz w:val="28"/>
          <w:szCs w:val="28"/>
          <w:lang w:val="en-GB"/>
        </w:rPr>
        <w:t xml:space="preserve"> as follows: to organize the time required for studying the discipline «</w:t>
      </w:r>
      <w:r w:rsidR="0070680B" w:rsidRPr="008D5DE6">
        <w:rPr>
          <w:rFonts w:ascii="Times New Roman" w:hAnsi="Times New Roman" w:cs="Times New Roman"/>
          <w:sz w:val="28"/>
          <w:szCs w:val="28"/>
          <w:lang w:val="en-GB"/>
        </w:rPr>
        <w:t xml:space="preserve"> Electrical materials</w:t>
      </w:r>
      <w:r w:rsidR="0070680B" w:rsidRPr="008D5DE6">
        <w:rPr>
          <w:rFonts w:ascii="Times New Roman" w:hAnsi="Times New Roman" w:cs="Times New Roman"/>
          <w:sz w:val="28"/>
          <w:szCs w:val="28"/>
          <w:lang w:val="en-US"/>
        </w:rPr>
        <w:t xml:space="preserve"> </w:t>
      </w:r>
      <w:r w:rsidRPr="008D5DE6">
        <w:rPr>
          <w:rFonts w:ascii="Times New Roman" w:hAnsi="Times New Roman" w:cs="Times New Roman"/>
          <w:sz w:val="28"/>
          <w:szCs w:val="28"/>
          <w:lang w:val="en-GB"/>
        </w:rPr>
        <w:t>»:</w:t>
      </w:r>
    </w:p>
    <w:p w:rsidR="008060D5" w:rsidRPr="008D5DE6" w:rsidRDefault="008060D5" w:rsidP="008D5DE6">
      <w:pPr>
        <w:spacing w:after="0" w:line="240" w:lineRule="auto"/>
        <w:ind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t>- The study of lecture notes on the same day after the lecture - 10 - 15 minutes</w:t>
      </w:r>
      <w:proofErr w:type="gramStart"/>
      <w:r w:rsidRPr="008D5DE6">
        <w:rPr>
          <w:rFonts w:ascii="Times New Roman" w:hAnsi="Times New Roman" w:cs="Times New Roman"/>
          <w:sz w:val="28"/>
          <w:szCs w:val="28"/>
          <w:lang w:val="en-GB"/>
        </w:rPr>
        <w:t>;</w:t>
      </w:r>
      <w:proofErr w:type="gramEnd"/>
    </w:p>
    <w:p w:rsidR="008060D5" w:rsidRPr="008D5DE6" w:rsidRDefault="008060D5" w:rsidP="008D5DE6">
      <w:pPr>
        <w:spacing w:after="0" w:line="240" w:lineRule="auto"/>
        <w:ind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t>- Repetition of the lecture the day before the next lecture - 10 - 15 minutes;</w:t>
      </w:r>
    </w:p>
    <w:p w:rsidR="008060D5" w:rsidRPr="008D5DE6" w:rsidRDefault="008060D5" w:rsidP="008D5DE6">
      <w:pPr>
        <w:spacing w:after="0" w:line="240" w:lineRule="auto"/>
        <w:ind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t>- Study of theoretical material on the recommended literature and synopsis - 1 hour per week</w:t>
      </w:r>
      <w:proofErr w:type="gramStart"/>
      <w:r w:rsidRPr="008D5DE6">
        <w:rPr>
          <w:rFonts w:ascii="Times New Roman" w:hAnsi="Times New Roman" w:cs="Times New Roman"/>
          <w:sz w:val="28"/>
          <w:szCs w:val="28"/>
          <w:lang w:val="en-GB"/>
        </w:rPr>
        <w:t>;</w:t>
      </w:r>
      <w:proofErr w:type="gramEnd"/>
    </w:p>
    <w:p w:rsidR="008060D5" w:rsidRPr="008D5DE6" w:rsidRDefault="008060D5" w:rsidP="008D5DE6">
      <w:pPr>
        <w:spacing w:after="0" w:line="240" w:lineRule="auto"/>
        <w:ind w:firstLine="709"/>
        <w:jc w:val="both"/>
        <w:rPr>
          <w:rFonts w:ascii="Times New Roman" w:hAnsi="Times New Roman" w:cs="Times New Roman"/>
          <w:sz w:val="28"/>
          <w:szCs w:val="28"/>
          <w:lang w:val="en-GB"/>
        </w:rPr>
      </w:pPr>
      <w:r w:rsidRPr="008D5DE6">
        <w:rPr>
          <w:rFonts w:ascii="Times New Roman" w:hAnsi="Times New Roman" w:cs="Times New Roman"/>
          <w:sz w:val="28"/>
          <w:szCs w:val="28"/>
          <w:lang w:val="en-GB"/>
        </w:rPr>
        <w:t>- Recommended time to prepare for the laboratory work (with report design) - 2 hours</w:t>
      </w:r>
      <w:proofErr w:type="gramStart"/>
      <w:r w:rsidRPr="008D5DE6">
        <w:rPr>
          <w:rFonts w:ascii="Times New Roman" w:hAnsi="Times New Roman" w:cs="Times New Roman"/>
          <w:sz w:val="28"/>
          <w:szCs w:val="28"/>
          <w:lang w:val="en-GB"/>
        </w:rPr>
        <w:t>;</w:t>
      </w:r>
      <w:proofErr w:type="gramEnd"/>
    </w:p>
    <w:p w:rsidR="008060D5" w:rsidRPr="008D5DE6" w:rsidRDefault="008060D5" w:rsidP="008D5DE6">
      <w:pPr>
        <w:spacing w:after="0" w:line="240" w:lineRule="auto"/>
        <w:ind w:firstLine="709"/>
        <w:jc w:val="both"/>
        <w:rPr>
          <w:rFonts w:ascii="Times New Roman" w:hAnsi="Times New Roman" w:cs="Times New Roman"/>
          <w:b/>
          <w:sz w:val="28"/>
          <w:szCs w:val="28"/>
          <w:lang w:val="en-GB"/>
        </w:rPr>
      </w:pPr>
      <w:r w:rsidRPr="008D5DE6">
        <w:rPr>
          <w:rFonts w:ascii="Times New Roman" w:hAnsi="Times New Roman" w:cs="Times New Roman"/>
          <w:sz w:val="28"/>
          <w:szCs w:val="28"/>
          <w:lang w:val="en-GB"/>
        </w:rPr>
        <w:t xml:space="preserve">- Preparation for the practical class – 1 </w:t>
      </w:r>
      <w:proofErr w:type="gramStart"/>
      <w:r w:rsidRPr="008D5DE6">
        <w:rPr>
          <w:rFonts w:ascii="Times New Roman" w:hAnsi="Times New Roman" w:cs="Times New Roman"/>
          <w:sz w:val="28"/>
          <w:szCs w:val="28"/>
          <w:lang w:val="en-GB"/>
        </w:rPr>
        <w:t>hours</w:t>
      </w:r>
      <w:proofErr w:type="gramEnd"/>
      <w:r w:rsidRPr="008D5DE6">
        <w:rPr>
          <w:rFonts w:ascii="Times New Roman" w:hAnsi="Times New Roman" w:cs="Times New Roman"/>
          <w:sz w:val="28"/>
          <w:szCs w:val="28"/>
          <w:lang w:val="en-GB"/>
        </w:rPr>
        <w:t>.</w:t>
      </w:r>
    </w:p>
    <w:p w:rsidR="008060D5" w:rsidRPr="008D5DE6" w:rsidRDefault="008060D5" w:rsidP="008D5DE6">
      <w:pPr>
        <w:spacing w:after="0" w:line="240" w:lineRule="auto"/>
        <w:ind w:firstLine="709"/>
        <w:jc w:val="both"/>
        <w:rPr>
          <w:rFonts w:ascii="Times New Roman" w:hAnsi="Times New Roman" w:cs="Times New Roman"/>
          <w:b/>
          <w:sz w:val="28"/>
          <w:szCs w:val="28"/>
          <w:lang w:val="en-GB"/>
        </w:rPr>
      </w:pPr>
    </w:p>
    <w:p w:rsidR="008060D5" w:rsidRPr="008D5DE6" w:rsidRDefault="008060D5" w:rsidP="008D5DE6">
      <w:pPr>
        <w:spacing w:after="0" w:line="240" w:lineRule="auto"/>
        <w:ind w:firstLine="709"/>
        <w:jc w:val="both"/>
        <w:rPr>
          <w:rFonts w:ascii="Times New Roman" w:hAnsi="Times New Roman" w:cs="Times New Roman"/>
          <w:b/>
          <w:sz w:val="28"/>
          <w:szCs w:val="28"/>
          <w:lang w:val="en-GB"/>
        </w:rPr>
      </w:pPr>
    </w:p>
    <w:p w:rsidR="009C3907" w:rsidRPr="008D5DE6" w:rsidRDefault="009C3907" w:rsidP="008D5DE6">
      <w:pPr>
        <w:spacing w:after="0" w:line="240" w:lineRule="auto"/>
        <w:ind w:firstLine="709"/>
        <w:jc w:val="both"/>
        <w:rPr>
          <w:rFonts w:ascii="Times New Roman" w:hAnsi="Times New Roman" w:cs="Times New Roman"/>
          <w:b/>
          <w:sz w:val="28"/>
          <w:szCs w:val="28"/>
          <w:lang w:val="en-GB"/>
        </w:rPr>
      </w:pPr>
    </w:p>
    <w:p w:rsidR="008E478E" w:rsidRPr="008D5DE6" w:rsidRDefault="008E478E" w:rsidP="008D5DE6">
      <w:pPr>
        <w:spacing w:after="0"/>
        <w:ind w:firstLine="709"/>
        <w:rPr>
          <w:rFonts w:ascii="Times New Roman" w:hAnsi="Times New Roman" w:cs="Times New Roman"/>
          <w:b/>
          <w:sz w:val="28"/>
          <w:szCs w:val="28"/>
          <w:lang w:val="en-GB"/>
        </w:rPr>
      </w:pPr>
      <w:r w:rsidRPr="008D5DE6">
        <w:rPr>
          <w:rFonts w:ascii="Times New Roman" w:hAnsi="Times New Roman" w:cs="Times New Roman"/>
          <w:b/>
          <w:sz w:val="28"/>
          <w:szCs w:val="28"/>
          <w:lang w:val="en-GB"/>
        </w:rPr>
        <w:br w:type="page"/>
      </w:r>
    </w:p>
    <w:p w:rsidR="00D126FF" w:rsidRDefault="00F372B2" w:rsidP="00D126FF">
      <w:pPr>
        <w:autoSpaceDE w:val="0"/>
        <w:autoSpaceDN w:val="0"/>
        <w:adjustRightInd w:val="0"/>
        <w:spacing w:after="0" w:line="240" w:lineRule="auto"/>
        <w:ind w:firstLine="709"/>
        <w:rPr>
          <w:rFonts w:ascii="Segoe UI" w:hAnsi="Segoe UI" w:cs="Segoe UI"/>
          <w:color w:val="000000"/>
          <w:sz w:val="24"/>
          <w:szCs w:val="24"/>
        </w:rPr>
      </w:pPr>
      <w:r>
        <w:rPr>
          <w:rFonts w:ascii="Times New Roman" w:hAnsi="Times New Roman" w:cs="Times New Roman"/>
          <w:b/>
          <w:sz w:val="28"/>
          <w:szCs w:val="28"/>
          <w:lang w:val="en-GB"/>
        </w:rPr>
        <w:lastRenderedPageBreak/>
        <w:t>10</w:t>
      </w:r>
      <w:r w:rsidR="00D126FF">
        <w:rPr>
          <w:rFonts w:ascii="Times New Roman" w:hAnsi="Times New Roman" w:cs="Times New Roman"/>
          <w:b/>
          <w:sz w:val="28"/>
          <w:szCs w:val="28"/>
          <w:lang w:val="en-GB"/>
        </w:rPr>
        <w:t>. M</w:t>
      </w:r>
      <w:r w:rsidR="00D126FF">
        <w:rPr>
          <w:rFonts w:ascii="Times New Roman" w:hAnsi="Times New Roman" w:cs="Times New Roman"/>
          <w:b/>
          <w:bCs/>
          <w:sz w:val="28"/>
          <w:szCs w:val="28"/>
          <w:lang w:val="en-GB"/>
        </w:rPr>
        <w:t>aterials for self-checking</w:t>
      </w:r>
    </w:p>
    <w:p w:rsidR="00AF7F34" w:rsidRDefault="00AF7F34" w:rsidP="00D126FF">
      <w:pPr>
        <w:spacing w:after="0"/>
        <w:ind w:firstLine="709"/>
        <w:jc w:val="both"/>
        <w:rPr>
          <w:rFonts w:ascii="Times New Roman" w:hAnsi="Times New Roman" w:cs="Times New Roman"/>
          <w:sz w:val="28"/>
          <w:szCs w:val="28"/>
          <w:lang w:val="en-GB"/>
        </w:rPr>
      </w:pP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proofErr w:type="gramStart"/>
      <w:r w:rsidRPr="008D5DE6">
        <w:rPr>
          <w:rFonts w:ascii="Times New Roman" w:hAnsi="Times New Roman" w:cs="Times New Roman"/>
          <w:sz w:val="28"/>
          <w:szCs w:val="28"/>
          <w:lang w:val="en-GB"/>
        </w:rPr>
        <w:t>Explain how you can understand the term atomic description of a dielectric?</w:t>
      </w:r>
      <w:proofErr w:type="gramEnd"/>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proofErr w:type="gramStart"/>
      <w:r w:rsidRPr="008D5DE6">
        <w:rPr>
          <w:rFonts w:ascii="Times New Roman" w:hAnsi="Times New Roman" w:cs="Times New Roman"/>
          <w:sz w:val="28"/>
          <w:szCs w:val="28"/>
          <w:lang w:val="en-GB"/>
        </w:rPr>
        <w:t xml:space="preserve">Explain how you can understand the term </w:t>
      </w:r>
      <w:proofErr w:type="spellStart"/>
      <w:r w:rsidRPr="008D5DE6">
        <w:rPr>
          <w:rFonts w:ascii="Times New Roman" w:hAnsi="Times New Roman" w:cs="Times New Roman"/>
          <w:sz w:val="28"/>
          <w:szCs w:val="28"/>
          <w:lang w:val="en-GB"/>
        </w:rPr>
        <w:t>photoelectronic</w:t>
      </w:r>
      <w:proofErr w:type="spellEnd"/>
      <w:r w:rsidRPr="008D5DE6">
        <w:rPr>
          <w:rFonts w:ascii="Times New Roman" w:hAnsi="Times New Roman" w:cs="Times New Roman"/>
          <w:sz w:val="28"/>
          <w:szCs w:val="28"/>
          <w:lang w:val="en-GB"/>
        </w:rPr>
        <w:t xml:space="preserve"> emission?</w:t>
      </w:r>
      <w:proofErr w:type="gramEnd"/>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proofErr w:type="gramStart"/>
      <w:r w:rsidRPr="008D5DE6">
        <w:rPr>
          <w:rFonts w:ascii="Times New Roman" w:hAnsi="Times New Roman" w:cs="Times New Roman"/>
          <w:sz w:val="28"/>
          <w:szCs w:val="28"/>
          <w:lang w:val="en-GB"/>
        </w:rPr>
        <w:t>Explain how you can understand the term polarization of a dielectric?</w:t>
      </w:r>
      <w:proofErr w:type="gramEnd"/>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proofErr w:type="gramStart"/>
      <w:r w:rsidRPr="008D5DE6">
        <w:rPr>
          <w:rFonts w:ascii="Times New Roman" w:hAnsi="Times New Roman" w:cs="Times New Roman"/>
          <w:sz w:val="28"/>
          <w:szCs w:val="28"/>
          <w:lang w:val="en-GB"/>
        </w:rPr>
        <w:t>Explain how you can understand the term thermionic emission?</w:t>
      </w:r>
      <w:proofErr w:type="gramEnd"/>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proofErr w:type="gramStart"/>
      <w:r w:rsidRPr="008D5DE6">
        <w:rPr>
          <w:rFonts w:ascii="Times New Roman" w:hAnsi="Times New Roman" w:cs="Times New Roman"/>
          <w:sz w:val="28"/>
          <w:szCs w:val="28"/>
          <w:lang w:val="en-GB"/>
        </w:rPr>
        <w:t>Explain the dependence of the conductivity of dielectric from temperature?</w:t>
      </w:r>
      <w:proofErr w:type="gramEnd"/>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proofErr w:type="gramStart"/>
      <w:r w:rsidRPr="008D5DE6">
        <w:rPr>
          <w:rFonts w:ascii="Times New Roman" w:hAnsi="Times New Roman" w:cs="Times New Roman"/>
          <w:sz w:val="28"/>
          <w:szCs w:val="28"/>
          <w:lang w:val="en-GB"/>
        </w:rPr>
        <w:t>Explain the dependence of the conductivity of metals from temperature?</w:t>
      </w:r>
      <w:proofErr w:type="gramEnd"/>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 xml:space="preserve">Explain the effect of temperature </w:t>
      </w:r>
      <w:proofErr w:type="gramStart"/>
      <w:r w:rsidRPr="008D5DE6">
        <w:rPr>
          <w:rFonts w:ascii="Times New Roman" w:hAnsi="Times New Roman" w:cs="Times New Roman"/>
          <w:sz w:val="28"/>
          <w:szCs w:val="28"/>
          <w:lang w:val="en-GB"/>
        </w:rPr>
        <w:t>o  the</w:t>
      </w:r>
      <w:proofErr w:type="gramEnd"/>
      <w:r w:rsidRPr="008D5DE6">
        <w:rPr>
          <w:rFonts w:ascii="Times New Roman" w:hAnsi="Times New Roman" w:cs="Times New Roman"/>
          <w:sz w:val="28"/>
          <w:szCs w:val="28"/>
          <w:lang w:val="en-GB"/>
        </w:rPr>
        <w:t xml:space="preserve"> electrical conductivity of metals?</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How change the capacitance of capacitor?</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How electron motion in electric field?</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are main properties of metal?</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 xml:space="preserve">What is the factors affecting the resistivity of electrical materials </w:t>
      </w:r>
      <w:proofErr w:type="gramStart"/>
      <w:r w:rsidRPr="008D5DE6">
        <w:rPr>
          <w:rFonts w:ascii="Times New Roman" w:hAnsi="Times New Roman" w:cs="Times New Roman"/>
          <w:sz w:val="28"/>
          <w:szCs w:val="28"/>
          <w:lang w:val="en-GB"/>
        </w:rPr>
        <w:t>your know</w:t>
      </w:r>
      <w:proofErr w:type="gramEnd"/>
      <w:r w:rsidRPr="008D5DE6">
        <w:rPr>
          <w:rFonts w:ascii="Times New Roman" w:hAnsi="Times New Roman" w:cs="Times New Roman"/>
          <w:sz w:val="28"/>
          <w:szCs w:val="28"/>
          <w:lang w:val="en-GB"/>
        </w:rPr>
        <w:t xml:space="preserve">? </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is the place of alloys in the conductivity of metals?</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is the role of the dielectric in the capacitor?</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types of electric current can flow in the dielectric?</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a parallel plate capacitor with a dielectric between the plates?</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Coulomb’s Law in dielectrics?</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 xml:space="preserve">What you can say about electric conductivity in dielectric? </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emission electron from metals?</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energy level of atom?</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Gauss’s Law in dielectrics?</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random and direct motion of electron</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the displacement vector?</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the electric field vector?</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GB"/>
        </w:rPr>
      </w:pPr>
      <w:r w:rsidRPr="008D5DE6">
        <w:rPr>
          <w:rFonts w:ascii="Times New Roman" w:hAnsi="Times New Roman" w:cs="Times New Roman"/>
          <w:sz w:val="28"/>
          <w:szCs w:val="28"/>
          <w:lang w:val="en-GB"/>
        </w:rPr>
        <w:t>What you can say about the polarization vector?</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US"/>
        </w:rPr>
      </w:pPr>
      <w:r w:rsidRPr="008D5DE6">
        <w:rPr>
          <w:rFonts w:ascii="Times New Roman" w:hAnsi="Times New Roman" w:cs="Times New Roman"/>
          <w:sz w:val="28"/>
          <w:szCs w:val="28"/>
          <w:lang w:val="en-US"/>
        </w:rPr>
        <w:t>What is the different between conductor and dielectric band structure</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US"/>
        </w:rPr>
      </w:pPr>
      <w:r w:rsidRPr="008D5DE6">
        <w:rPr>
          <w:rFonts w:ascii="Times New Roman" w:hAnsi="Times New Roman" w:cs="Times New Roman"/>
          <w:sz w:val="28"/>
          <w:szCs w:val="28"/>
          <w:lang w:val="en-US"/>
        </w:rPr>
        <w:t>What is the different between positive and negative current</w:t>
      </w:r>
    </w:p>
    <w:p w:rsidR="00D126FF" w:rsidRPr="008D5DE6" w:rsidRDefault="00D126FF" w:rsidP="00737DF4">
      <w:pPr>
        <w:pStyle w:val="a8"/>
        <w:numPr>
          <w:ilvl w:val="0"/>
          <w:numId w:val="21"/>
        </w:numPr>
        <w:spacing w:after="0"/>
        <w:ind w:left="0" w:firstLine="709"/>
        <w:rPr>
          <w:rFonts w:ascii="Times New Roman" w:hAnsi="Times New Roman" w:cs="Times New Roman"/>
          <w:sz w:val="28"/>
          <w:szCs w:val="28"/>
          <w:lang w:val="en-US"/>
        </w:rPr>
      </w:pPr>
      <w:r w:rsidRPr="008D5DE6">
        <w:rPr>
          <w:rFonts w:ascii="Times New Roman" w:hAnsi="Times New Roman" w:cs="Times New Roman"/>
          <w:sz w:val="28"/>
          <w:szCs w:val="28"/>
          <w:lang w:val="en-US"/>
        </w:rPr>
        <w:t>What is the different between resistivity and conductivity</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electrical conductivity</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electron, proton, atom</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emission of electrons</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energy levels</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extrinsic type of semiconductor</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lastRenderedPageBreak/>
        <w:t>Give the definition of the technical term: intrinsic type of semiconductor</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n-type semiconductor</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 xml:space="preserve">Give the definition of the technical term: </w:t>
      </w:r>
      <w:proofErr w:type="spellStart"/>
      <w:r w:rsidRPr="00AF7F34">
        <w:rPr>
          <w:rFonts w:ascii="Times New Roman" w:hAnsi="Times New Roman" w:cs="Times New Roman"/>
          <w:sz w:val="28"/>
          <w:szCs w:val="28"/>
          <w:lang w:val="en-GB"/>
        </w:rPr>
        <w:t>pleochroism</w:t>
      </w:r>
      <w:proofErr w:type="spellEnd"/>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p-n junction</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polar molecules</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polarization of dielectric</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p-type semiconductor</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resistivity</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Give the definition of the technical term: semiconductor</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What is the different between conductor and semiconductor</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What is the different between electrical conductivity and thermal conductivity of semiconductors</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What is the different between intrinsic type and extrinsic type of semiconductor</w:t>
      </w:r>
    </w:p>
    <w:p w:rsidR="00AF7F34" w:rsidRPr="00AF7F34" w:rsidRDefault="00AF7F34" w:rsidP="00737DF4">
      <w:pPr>
        <w:pStyle w:val="a8"/>
        <w:numPr>
          <w:ilvl w:val="0"/>
          <w:numId w:val="21"/>
        </w:numPr>
        <w:spacing w:after="0"/>
        <w:ind w:left="0" w:firstLine="709"/>
        <w:jc w:val="both"/>
        <w:rPr>
          <w:rFonts w:ascii="Times New Roman" w:hAnsi="Times New Roman" w:cs="Times New Roman"/>
          <w:sz w:val="28"/>
          <w:szCs w:val="28"/>
          <w:lang w:val="en-GB"/>
        </w:rPr>
      </w:pPr>
      <w:r w:rsidRPr="00AF7F34">
        <w:rPr>
          <w:rFonts w:ascii="Times New Roman" w:hAnsi="Times New Roman" w:cs="Times New Roman"/>
          <w:sz w:val="28"/>
          <w:szCs w:val="28"/>
          <w:lang w:val="en-GB"/>
        </w:rPr>
        <w:t>What is the different between conductor and semiconductor band structure</w:t>
      </w:r>
    </w:p>
    <w:p w:rsidR="00AF7F34" w:rsidRDefault="00AF7F34">
      <w:pPr>
        <w:rPr>
          <w:rFonts w:ascii="Times New Roman" w:hAnsi="Times New Roman" w:cs="Times New Roman"/>
          <w:b/>
          <w:sz w:val="28"/>
          <w:szCs w:val="28"/>
          <w:lang w:val="en-GB"/>
        </w:rPr>
      </w:pPr>
      <w:r>
        <w:rPr>
          <w:rFonts w:ascii="Times New Roman" w:hAnsi="Times New Roman" w:cs="Times New Roman"/>
          <w:b/>
          <w:sz w:val="28"/>
          <w:szCs w:val="28"/>
          <w:lang w:val="en-GB"/>
        </w:rPr>
        <w:br w:type="page"/>
      </w:r>
    </w:p>
    <w:p w:rsidR="00DB3DD6" w:rsidRPr="00DB3DD6" w:rsidRDefault="00AF7F34" w:rsidP="00DB3DD6">
      <w:pPr>
        <w:autoSpaceDE w:val="0"/>
        <w:autoSpaceDN w:val="0"/>
        <w:adjustRightInd w:val="0"/>
        <w:spacing w:after="0" w:line="240" w:lineRule="auto"/>
        <w:ind w:firstLine="709"/>
        <w:rPr>
          <w:rFonts w:ascii="Times New Roman" w:hAnsi="Times New Roman" w:cs="Times New Roman"/>
          <w:b/>
          <w:sz w:val="28"/>
          <w:szCs w:val="28"/>
          <w:lang w:val="en-US"/>
        </w:rPr>
      </w:pPr>
      <w:r w:rsidRPr="00DB3DD6">
        <w:rPr>
          <w:rFonts w:ascii="Times New Roman" w:hAnsi="Times New Roman" w:cs="Times New Roman"/>
          <w:b/>
          <w:sz w:val="28"/>
          <w:szCs w:val="28"/>
          <w:lang w:val="en-GB"/>
        </w:rPr>
        <w:lastRenderedPageBreak/>
        <w:t>1</w:t>
      </w:r>
      <w:r w:rsidR="00F372B2">
        <w:rPr>
          <w:rFonts w:ascii="Times New Roman" w:hAnsi="Times New Roman" w:cs="Times New Roman"/>
          <w:b/>
          <w:sz w:val="28"/>
          <w:szCs w:val="28"/>
          <w:lang w:val="en-GB"/>
        </w:rPr>
        <w:t>1</w:t>
      </w:r>
      <w:r w:rsidRPr="00DB3DD6">
        <w:rPr>
          <w:rFonts w:ascii="Times New Roman" w:hAnsi="Times New Roman" w:cs="Times New Roman"/>
          <w:b/>
          <w:sz w:val="28"/>
          <w:szCs w:val="28"/>
          <w:lang w:val="en-GB"/>
        </w:rPr>
        <w:t xml:space="preserve">.  </w:t>
      </w:r>
      <w:r w:rsidR="00DB3DD6" w:rsidRPr="00DB3DD6">
        <w:rPr>
          <w:rFonts w:ascii="Times New Roman" w:hAnsi="Times New Roman" w:cs="Times New Roman"/>
          <w:b/>
          <w:sz w:val="28"/>
          <w:szCs w:val="28"/>
          <w:lang w:val="en-US"/>
        </w:rPr>
        <w:t xml:space="preserve">Questions for the fourth current control </w:t>
      </w:r>
    </w:p>
    <w:p w:rsidR="00AF7F34" w:rsidRPr="00AF7F34" w:rsidRDefault="00AF7F34" w:rsidP="00DB3DD6">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How your can classify magnetic materials?</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are the main properties of the metal – aluminium?</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 xml:space="preserve">What are the main properties of the metal – </w:t>
      </w:r>
      <w:proofErr w:type="gramStart"/>
      <w:r w:rsidRPr="00DB3DD6">
        <w:rPr>
          <w:rFonts w:ascii="Times New Roman" w:hAnsi="Times New Roman" w:cs="Times New Roman"/>
          <w:sz w:val="28"/>
          <w:szCs w:val="28"/>
          <w:lang w:val="en-GB"/>
        </w:rPr>
        <w:t>carbon  and</w:t>
      </w:r>
      <w:proofErr w:type="gramEnd"/>
      <w:r w:rsidRPr="00DB3DD6">
        <w:rPr>
          <w:rFonts w:ascii="Times New Roman" w:hAnsi="Times New Roman" w:cs="Times New Roman"/>
          <w:sz w:val="28"/>
          <w:szCs w:val="28"/>
          <w:lang w:val="en-GB"/>
        </w:rPr>
        <w:t xml:space="preserve">  graphite?</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are the main properties of the metal – copper?</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are the main properties of the metal – iron and steel?</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are the main properties of the metal – tungsten?</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 xml:space="preserve">What </w:t>
      </w:r>
      <w:proofErr w:type="gramStart"/>
      <w:r w:rsidRPr="00DB3DD6">
        <w:rPr>
          <w:rFonts w:ascii="Times New Roman" w:hAnsi="Times New Roman" w:cs="Times New Roman"/>
          <w:sz w:val="28"/>
          <w:szCs w:val="28"/>
          <w:lang w:val="en-GB"/>
        </w:rPr>
        <w:t>is the chemical properties</w:t>
      </w:r>
      <w:proofErr w:type="gramEnd"/>
      <w:r w:rsidRPr="00DB3DD6">
        <w:rPr>
          <w:rFonts w:ascii="Times New Roman" w:hAnsi="Times New Roman" w:cs="Times New Roman"/>
          <w:sz w:val="28"/>
          <w:szCs w:val="28"/>
          <w:lang w:val="en-GB"/>
        </w:rPr>
        <w:t xml:space="preserve"> of superconductor?</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is the electron structure of superconductor?</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 xml:space="preserve">What </w:t>
      </w:r>
      <w:proofErr w:type="gramStart"/>
      <w:r w:rsidRPr="00DB3DD6">
        <w:rPr>
          <w:rFonts w:ascii="Times New Roman" w:hAnsi="Times New Roman" w:cs="Times New Roman"/>
          <w:sz w:val="28"/>
          <w:szCs w:val="28"/>
          <w:lang w:val="en-GB"/>
        </w:rPr>
        <w:t>is the physical properties</w:t>
      </w:r>
      <w:proofErr w:type="gramEnd"/>
      <w:r w:rsidRPr="00DB3DD6">
        <w:rPr>
          <w:rFonts w:ascii="Times New Roman" w:hAnsi="Times New Roman" w:cs="Times New Roman"/>
          <w:sz w:val="28"/>
          <w:szCs w:val="28"/>
          <w:lang w:val="en-GB"/>
        </w:rPr>
        <w:t xml:space="preserve"> of superconductor?</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energy bands in semiconductor?</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history of superconductor materials?</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superconductivity?</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superconductor materials?</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the common magnetic materials?</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 xml:space="preserve">What you can say about the </w:t>
      </w:r>
      <w:proofErr w:type="spellStart"/>
      <w:proofErr w:type="gramStart"/>
      <w:r w:rsidRPr="00DB3DD6">
        <w:rPr>
          <w:rFonts w:ascii="Times New Roman" w:hAnsi="Times New Roman" w:cs="Times New Roman"/>
          <w:sz w:val="28"/>
          <w:szCs w:val="28"/>
          <w:lang w:val="en-GB"/>
        </w:rPr>
        <w:t>einstein</w:t>
      </w:r>
      <w:proofErr w:type="spellEnd"/>
      <w:proofErr w:type="gramEnd"/>
      <w:r w:rsidRPr="00DB3DD6">
        <w:rPr>
          <w:rFonts w:ascii="Times New Roman" w:hAnsi="Times New Roman" w:cs="Times New Roman"/>
          <w:sz w:val="28"/>
          <w:szCs w:val="28"/>
          <w:lang w:val="en-GB"/>
        </w:rPr>
        <w:t xml:space="preserve"> relation?</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the electrical conductivity of doped materials?</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the energy stored in the electric field?</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 xml:space="preserve">What you can say about the factors affecting permeability and </w:t>
      </w:r>
      <w:proofErr w:type="spellStart"/>
      <w:r w:rsidRPr="00DB3DD6">
        <w:rPr>
          <w:rFonts w:ascii="Times New Roman" w:hAnsi="Times New Roman" w:cs="Times New Roman"/>
          <w:sz w:val="28"/>
          <w:szCs w:val="28"/>
          <w:lang w:val="en-GB"/>
        </w:rPr>
        <w:t>hysterisis</w:t>
      </w:r>
      <w:proofErr w:type="spellEnd"/>
      <w:r w:rsidRPr="00DB3DD6">
        <w:rPr>
          <w:rFonts w:ascii="Times New Roman" w:hAnsi="Times New Roman" w:cs="Times New Roman"/>
          <w:sz w:val="28"/>
          <w:szCs w:val="28"/>
          <w:lang w:val="en-GB"/>
        </w:rPr>
        <w:t xml:space="preserve"> loss?</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 xml:space="preserve">What you can say about the </w:t>
      </w:r>
      <w:proofErr w:type="gramStart"/>
      <w:r w:rsidRPr="00DB3DD6">
        <w:rPr>
          <w:rFonts w:ascii="Times New Roman" w:hAnsi="Times New Roman" w:cs="Times New Roman"/>
          <w:sz w:val="28"/>
          <w:szCs w:val="28"/>
          <w:lang w:val="en-GB"/>
        </w:rPr>
        <w:t>hall effect</w:t>
      </w:r>
      <w:proofErr w:type="gramEnd"/>
      <w:r w:rsidRPr="00DB3DD6">
        <w:rPr>
          <w:rFonts w:ascii="Times New Roman" w:hAnsi="Times New Roman" w:cs="Times New Roman"/>
          <w:sz w:val="28"/>
          <w:szCs w:val="28"/>
          <w:lang w:val="en-GB"/>
        </w:rPr>
        <w:t>?</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the magnetic properties of materials?</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the magnetic resonance?</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the non-linear conductors?</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 xml:space="preserve">What you can say about the </w:t>
      </w:r>
      <w:proofErr w:type="spellStart"/>
      <w:r w:rsidRPr="00DB3DD6">
        <w:rPr>
          <w:rFonts w:ascii="Times New Roman" w:hAnsi="Times New Roman" w:cs="Times New Roman"/>
          <w:sz w:val="28"/>
          <w:szCs w:val="28"/>
          <w:lang w:val="en-GB"/>
        </w:rPr>
        <w:t>the</w:t>
      </w:r>
      <w:proofErr w:type="spellEnd"/>
      <w:r w:rsidRPr="00DB3DD6">
        <w:rPr>
          <w:rFonts w:ascii="Times New Roman" w:hAnsi="Times New Roman" w:cs="Times New Roman"/>
          <w:sz w:val="28"/>
          <w:szCs w:val="28"/>
          <w:lang w:val="en-GB"/>
        </w:rPr>
        <w:t xml:space="preserve"> </w:t>
      </w:r>
      <w:proofErr w:type="spellStart"/>
      <w:r w:rsidRPr="00DB3DD6">
        <w:rPr>
          <w:rFonts w:ascii="Times New Roman" w:hAnsi="Times New Roman" w:cs="Times New Roman"/>
          <w:sz w:val="28"/>
          <w:szCs w:val="28"/>
          <w:lang w:val="en-GB"/>
        </w:rPr>
        <w:t>hysterisis</w:t>
      </w:r>
      <w:proofErr w:type="spellEnd"/>
      <w:r w:rsidRPr="00DB3DD6">
        <w:rPr>
          <w:rFonts w:ascii="Times New Roman" w:hAnsi="Times New Roman" w:cs="Times New Roman"/>
          <w:sz w:val="28"/>
          <w:szCs w:val="28"/>
          <w:lang w:val="en-GB"/>
        </w:rPr>
        <w:t xml:space="preserve"> loop?</w:t>
      </w:r>
    </w:p>
    <w:p w:rsidR="00DB3DD6"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proofErr w:type="gramStart"/>
      <w:r w:rsidRPr="00DB3DD6">
        <w:rPr>
          <w:rFonts w:ascii="Times New Roman" w:hAnsi="Times New Roman" w:cs="Times New Roman"/>
          <w:sz w:val="28"/>
          <w:szCs w:val="28"/>
          <w:lang w:val="en-GB"/>
        </w:rPr>
        <w:t xml:space="preserve">What you can say about the </w:t>
      </w:r>
      <w:proofErr w:type="spellStart"/>
      <w:r w:rsidRPr="00DB3DD6">
        <w:rPr>
          <w:rFonts w:ascii="Times New Roman" w:hAnsi="Times New Roman" w:cs="Times New Roman"/>
          <w:sz w:val="28"/>
          <w:szCs w:val="28"/>
          <w:lang w:val="en-GB"/>
        </w:rPr>
        <w:t>the</w:t>
      </w:r>
      <w:proofErr w:type="spellEnd"/>
      <w:r w:rsidRPr="00DB3DD6">
        <w:rPr>
          <w:rFonts w:ascii="Times New Roman" w:hAnsi="Times New Roman" w:cs="Times New Roman"/>
          <w:sz w:val="28"/>
          <w:szCs w:val="28"/>
          <w:lang w:val="en-GB"/>
        </w:rPr>
        <w:t xml:space="preserve"> magnetisation curve?</w:t>
      </w:r>
      <w:proofErr w:type="gramEnd"/>
    </w:p>
    <w:p w:rsidR="00AF7F34" w:rsidRPr="00DB3DD6" w:rsidRDefault="00DB3DD6" w:rsidP="00737DF4">
      <w:pPr>
        <w:pStyle w:val="a8"/>
        <w:numPr>
          <w:ilvl w:val="0"/>
          <w:numId w:val="22"/>
        </w:numPr>
        <w:spacing w:after="0" w:line="240" w:lineRule="auto"/>
        <w:ind w:left="0" w:firstLine="709"/>
        <w:rPr>
          <w:rFonts w:ascii="Times New Roman" w:hAnsi="Times New Roman" w:cs="Times New Roman"/>
          <w:sz w:val="28"/>
          <w:szCs w:val="28"/>
          <w:lang w:val="en-GB"/>
        </w:rPr>
      </w:pPr>
      <w:r w:rsidRPr="00DB3DD6">
        <w:rPr>
          <w:rFonts w:ascii="Times New Roman" w:hAnsi="Times New Roman" w:cs="Times New Roman"/>
          <w:sz w:val="28"/>
          <w:szCs w:val="28"/>
          <w:lang w:val="en-GB"/>
        </w:rPr>
        <w:t>What you can say about the thermal conductivity of semiconductors?</w:t>
      </w:r>
    </w:p>
    <w:p w:rsidR="00AF7F34" w:rsidRDefault="00AF7F34">
      <w:pPr>
        <w:rPr>
          <w:rFonts w:ascii="Times New Roman" w:hAnsi="Times New Roman" w:cs="Times New Roman"/>
          <w:b/>
          <w:sz w:val="28"/>
          <w:szCs w:val="28"/>
          <w:lang w:val="en-GB"/>
        </w:rPr>
      </w:pPr>
      <w:r>
        <w:rPr>
          <w:rFonts w:ascii="Times New Roman" w:hAnsi="Times New Roman" w:cs="Times New Roman"/>
          <w:b/>
          <w:sz w:val="28"/>
          <w:szCs w:val="28"/>
          <w:lang w:val="en-GB"/>
        </w:rPr>
        <w:br w:type="page"/>
      </w:r>
    </w:p>
    <w:p w:rsidR="00D126FF" w:rsidRPr="00DB3DD6" w:rsidRDefault="00D126FF" w:rsidP="00D126FF">
      <w:pPr>
        <w:spacing w:after="0"/>
        <w:ind w:firstLine="709"/>
        <w:rPr>
          <w:rFonts w:ascii="Times New Roman" w:hAnsi="Times New Roman" w:cs="Times New Roman"/>
          <w:b/>
          <w:sz w:val="28"/>
          <w:szCs w:val="28"/>
          <w:lang w:val="en-GB"/>
        </w:rPr>
      </w:pPr>
      <w:r w:rsidRPr="00DB3DD6">
        <w:rPr>
          <w:rFonts w:ascii="Times New Roman" w:hAnsi="Times New Roman" w:cs="Times New Roman"/>
          <w:b/>
          <w:sz w:val="28"/>
          <w:szCs w:val="28"/>
          <w:lang w:val="en-GB"/>
        </w:rPr>
        <w:lastRenderedPageBreak/>
        <w:t>1</w:t>
      </w:r>
      <w:r w:rsidR="00F372B2">
        <w:rPr>
          <w:rFonts w:ascii="Times New Roman" w:hAnsi="Times New Roman" w:cs="Times New Roman"/>
          <w:b/>
          <w:sz w:val="28"/>
          <w:szCs w:val="28"/>
          <w:lang w:val="en-GB"/>
        </w:rPr>
        <w:t>2</w:t>
      </w:r>
      <w:r w:rsidRPr="00DB3DD6">
        <w:rPr>
          <w:rFonts w:ascii="Times New Roman" w:hAnsi="Times New Roman" w:cs="Times New Roman"/>
          <w:b/>
          <w:sz w:val="28"/>
          <w:szCs w:val="28"/>
          <w:lang w:val="en-GB"/>
        </w:rPr>
        <w:t xml:space="preserve">.  </w:t>
      </w:r>
      <w:r w:rsidRPr="00DB3DD6">
        <w:rPr>
          <w:rFonts w:ascii="Times New Roman" w:hAnsi="Times New Roman" w:cs="Times New Roman"/>
          <w:b/>
          <w:sz w:val="28"/>
          <w:szCs w:val="28"/>
          <w:lang w:val="en-US"/>
        </w:rPr>
        <w:t xml:space="preserve">Questions for the </w:t>
      </w:r>
      <w:proofErr w:type="spellStart"/>
      <w:proofErr w:type="gramStart"/>
      <w:r w:rsidRPr="00DB3DD6">
        <w:rPr>
          <w:rFonts w:ascii="Times New Roman CYR" w:hAnsi="Times New Roman CYR" w:cs="Times New Roman CYR"/>
          <w:b/>
          <w:sz w:val="28"/>
          <w:szCs w:val="28"/>
          <w:lang w:val="en-US"/>
        </w:rPr>
        <w:t>Ist</w:t>
      </w:r>
      <w:proofErr w:type="spellEnd"/>
      <w:proofErr w:type="gramEnd"/>
      <w:r w:rsidRPr="00DB3DD6">
        <w:rPr>
          <w:rFonts w:ascii="Times New Roman CYR" w:hAnsi="Times New Roman CYR" w:cs="Times New Roman CYR"/>
          <w:b/>
          <w:sz w:val="28"/>
          <w:szCs w:val="28"/>
          <w:lang w:val="en-US"/>
        </w:rPr>
        <w:t xml:space="preserve"> midterm control</w:t>
      </w:r>
    </w:p>
    <w:p w:rsidR="00D126FF" w:rsidRDefault="00D126FF" w:rsidP="00D126FF">
      <w:pPr>
        <w:spacing w:after="0"/>
        <w:ind w:firstLine="709"/>
        <w:rPr>
          <w:rFonts w:ascii="Times New Roman" w:hAnsi="Times New Roman" w:cs="Times New Roman"/>
          <w:b/>
          <w:sz w:val="28"/>
          <w:szCs w:val="28"/>
          <w:lang w:val="en-GB"/>
        </w:rPr>
      </w:pP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Atomic Description</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 xml:space="preserve">Give the definition of the technical term: conductor </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dielectric</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electric displacement vector</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electrical conductivity</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electron, proton, atom</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emission of electrons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energy levels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the dielectric constant</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Give the definition of the technical term: the dielectric strength</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Explain how you can understand the term atomic description of a dielectric?</w:t>
      </w:r>
      <w:proofErr w:type="gramEnd"/>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 xml:space="preserve">Explain how you can understand the term </w:t>
      </w:r>
      <w:proofErr w:type="spellStart"/>
      <w:r w:rsidRPr="00267B61">
        <w:rPr>
          <w:rFonts w:ascii="Times New Roman" w:hAnsi="Times New Roman" w:cs="Times New Roman"/>
          <w:sz w:val="28"/>
          <w:szCs w:val="28"/>
          <w:lang w:val="en-GB"/>
        </w:rPr>
        <w:t>photoelectronic</w:t>
      </w:r>
      <w:proofErr w:type="spellEnd"/>
      <w:r w:rsidRPr="00267B61">
        <w:rPr>
          <w:rFonts w:ascii="Times New Roman" w:hAnsi="Times New Roman" w:cs="Times New Roman"/>
          <w:sz w:val="28"/>
          <w:szCs w:val="28"/>
          <w:lang w:val="en-GB"/>
        </w:rPr>
        <w:t xml:space="preserve"> emission?</w:t>
      </w:r>
      <w:proofErr w:type="gramEnd"/>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Explain how you can understand the term polarization of a dielectric?</w:t>
      </w:r>
      <w:proofErr w:type="gramEnd"/>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What you can say about a parallel plate capacitor with a dielectric between the plates?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What you can say about Coulomb’s Law in dielectrics?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 xml:space="preserve">What you can say about electric conductivity in dielectric? </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What you can say about emission electron from metals?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r w:rsidRPr="00267B61">
        <w:rPr>
          <w:rFonts w:ascii="Times New Roman" w:hAnsi="Times New Roman" w:cs="Times New Roman"/>
          <w:sz w:val="28"/>
          <w:szCs w:val="28"/>
          <w:lang w:val="en-GB"/>
        </w:rPr>
        <w:t>What you can say about energy level of atom?</w:t>
      </w:r>
    </w:p>
    <w:p w:rsidR="00D126FF" w:rsidRPr="00267B61" w:rsidRDefault="00D126FF" w:rsidP="00737DF4">
      <w:pPr>
        <w:pStyle w:val="a8"/>
        <w:numPr>
          <w:ilvl w:val="0"/>
          <w:numId w:val="20"/>
        </w:numPr>
        <w:spacing w:after="0" w:line="240" w:lineRule="auto"/>
        <w:ind w:left="0" w:firstLine="709"/>
        <w:jc w:val="both"/>
        <w:rPr>
          <w:rFonts w:ascii="Times New Roman" w:hAnsi="Times New Roman" w:cs="Times New Roman"/>
          <w:sz w:val="28"/>
          <w:szCs w:val="28"/>
          <w:lang w:val="en-US"/>
        </w:rPr>
      </w:pPr>
      <w:r w:rsidRPr="00267B61">
        <w:rPr>
          <w:rFonts w:ascii="Times New Roman" w:hAnsi="Times New Roman" w:cs="Times New Roman"/>
          <w:sz w:val="28"/>
          <w:szCs w:val="28"/>
          <w:lang w:val="en-US"/>
        </w:rPr>
        <w:t>What are the main properties of the metal – copper?</w:t>
      </w:r>
    </w:p>
    <w:p w:rsidR="00D126FF" w:rsidRPr="00267B61" w:rsidRDefault="00D126FF" w:rsidP="00737DF4">
      <w:pPr>
        <w:pStyle w:val="a8"/>
        <w:numPr>
          <w:ilvl w:val="0"/>
          <w:numId w:val="20"/>
        </w:numPr>
        <w:spacing w:after="0" w:line="240" w:lineRule="auto"/>
        <w:ind w:left="0" w:firstLine="709"/>
        <w:jc w:val="both"/>
        <w:rPr>
          <w:rFonts w:ascii="Times New Roman" w:hAnsi="Times New Roman" w:cs="Times New Roman"/>
          <w:sz w:val="28"/>
          <w:szCs w:val="28"/>
          <w:lang w:val="en-US"/>
        </w:rPr>
      </w:pPr>
      <w:r w:rsidRPr="00267B61">
        <w:rPr>
          <w:rFonts w:ascii="Times New Roman" w:hAnsi="Times New Roman" w:cs="Times New Roman"/>
          <w:sz w:val="28"/>
          <w:szCs w:val="28"/>
          <w:lang w:val="en-US"/>
        </w:rPr>
        <w:t>What are the main properties of the metal – iron and steel</w:t>
      </w:r>
      <w:r w:rsidRPr="00267B61">
        <w:rPr>
          <w:rFonts w:ascii="Times New Roman" w:hAnsi="Times New Roman" w:cs="Times New Roman"/>
          <w:bCs/>
          <w:color w:val="000000"/>
          <w:sz w:val="28"/>
          <w:szCs w:val="28"/>
          <w:lang w:val="en-US"/>
        </w:rPr>
        <w:t>?</w:t>
      </w:r>
    </w:p>
    <w:p w:rsidR="00D126FF" w:rsidRPr="00267B61" w:rsidRDefault="00D126FF" w:rsidP="00737DF4">
      <w:pPr>
        <w:pStyle w:val="a8"/>
        <w:numPr>
          <w:ilvl w:val="0"/>
          <w:numId w:val="20"/>
        </w:numPr>
        <w:spacing w:after="0" w:line="240" w:lineRule="auto"/>
        <w:ind w:left="0" w:firstLine="709"/>
        <w:jc w:val="both"/>
        <w:rPr>
          <w:rFonts w:ascii="Times New Roman" w:hAnsi="Times New Roman" w:cs="Times New Roman"/>
          <w:sz w:val="28"/>
          <w:szCs w:val="28"/>
          <w:lang w:val="en-US"/>
        </w:rPr>
      </w:pPr>
      <w:r w:rsidRPr="00267B61">
        <w:rPr>
          <w:rFonts w:ascii="Times New Roman" w:hAnsi="Times New Roman" w:cs="Times New Roman"/>
          <w:sz w:val="28"/>
          <w:szCs w:val="28"/>
          <w:lang w:val="en-US"/>
        </w:rPr>
        <w:t xml:space="preserve">What are the main properties of the metal – </w:t>
      </w:r>
      <w:r w:rsidRPr="00267B61">
        <w:rPr>
          <w:rFonts w:ascii="Times New Roman" w:hAnsi="Times New Roman" w:cs="Times New Roman"/>
          <w:bCs/>
          <w:color w:val="000000"/>
          <w:sz w:val="28"/>
          <w:szCs w:val="28"/>
          <w:lang w:val="en-US"/>
        </w:rPr>
        <w:t>tungsten?</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connected to a battery. A 12.00 pF air capacitor is connected to a 150 V battery (</w:t>
      </w:r>
      <w:proofErr w:type="gramStart"/>
      <w:r w:rsidRPr="00267B61">
        <w:rPr>
          <w:rFonts w:ascii="Times New Roman" w:hAnsi="Times New Roman" w:cs="Times New Roman"/>
          <w:sz w:val="28"/>
          <w:szCs w:val="28"/>
          <w:lang w:val="en-GB"/>
        </w:rPr>
        <w:t>figure )</w:t>
      </w:r>
      <w:proofErr w:type="gramEnd"/>
      <w:r w:rsidRPr="00267B61">
        <w:rPr>
          <w:rFonts w:ascii="Times New Roman" w:hAnsi="Times New Roman" w:cs="Times New Roman"/>
          <w:sz w:val="28"/>
          <w:szCs w:val="28"/>
          <w:lang w:val="en-GB"/>
        </w:rPr>
        <w:t xml:space="preserve">. A piece of dielectric </w:t>
      </w:r>
      <w:proofErr w:type="gramStart"/>
      <w:r w:rsidRPr="00267B61">
        <w:rPr>
          <w:rFonts w:ascii="Times New Roman" w:hAnsi="Times New Roman" w:cs="Times New Roman"/>
          <w:sz w:val="28"/>
          <w:szCs w:val="28"/>
          <w:lang w:val="en-GB"/>
        </w:rPr>
        <w:t>( k</w:t>
      </w:r>
      <w:proofErr w:type="gramEnd"/>
      <w:r w:rsidRPr="00267B61">
        <w:rPr>
          <w:rFonts w:ascii="Times New Roman" w:hAnsi="Times New Roman" w:cs="Times New Roman"/>
          <w:sz w:val="28"/>
          <w:szCs w:val="28"/>
          <w:lang w:val="en-GB"/>
        </w:rPr>
        <w:t>=6.4) is now placed between the plates of the capacitor. Find: (a) the original charge on the plates of the capacitor, (b) the new value of the capacitance with the dielectric, (c) the new charge on the plates.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connected to a battery. A 12.00 pF air capacitor is connected to a 220 V battery (</w:t>
      </w:r>
      <w:proofErr w:type="gramStart"/>
      <w:r w:rsidRPr="00267B61">
        <w:rPr>
          <w:rFonts w:ascii="Times New Roman" w:hAnsi="Times New Roman" w:cs="Times New Roman"/>
          <w:sz w:val="28"/>
          <w:szCs w:val="28"/>
          <w:lang w:val="en-GB"/>
        </w:rPr>
        <w:t>figure )</w:t>
      </w:r>
      <w:proofErr w:type="gramEnd"/>
      <w:r w:rsidRPr="00267B61">
        <w:rPr>
          <w:rFonts w:ascii="Times New Roman" w:hAnsi="Times New Roman" w:cs="Times New Roman"/>
          <w:sz w:val="28"/>
          <w:szCs w:val="28"/>
          <w:lang w:val="en-GB"/>
        </w:rPr>
        <w:t xml:space="preserve">. A piece of dielectric </w:t>
      </w:r>
      <w:proofErr w:type="gramStart"/>
      <w:r w:rsidRPr="00267B61">
        <w:rPr>
          <w:rFonts w:ascii="Times New Roman" w:hAnsi="Times New Roman" w:cs="Times New Roman"/>
          <w:sz w:val="28"/>
          <w:szCs w:val="28"/>
          <w:lang w:val="en-GB"/>
        </w:rPr>
        <w:t>( k</w:t>
      </w:r>
      <w:proofErr w:type="gramEnd"/>
      <w:r w:rsidRPr="00267B61">
        <w:rPr>
          <w:rFonts w:ascii="Times New Roman" w:hAnsi="Times New Roman" w:cs="Times New Roman"/>
          <w:sz w:val="28"/>
          <w:szCs w:val="28"/>
          <w:lang w:val="en-GB"/>
        </w:rPr>
        <w:t xml:space="preserve">=6) is now placed between the plates of the capacitor. Find: (a) the original charge on the plates of the capacitor, (b) the new value of the capacitance with the dielectric, (c) the new charge on the plates. </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connected to a battery. A 300 pF air capacitor is connected to a 200 V battery (</w:t>
      </w:r>
      <w:proofErr w:type="gramStart"/>
      <w:r w:rsidRPr="00267B61">
        <w:rPr>
          <w:rFonts w:ascii="Times New Roman" w:hAnsi="Times New Roman" w:cs="Times New Roman"/>
          <w:sz w:val="28"/>
          <w:szCs w:val="28"/>
          <w:lang w:val="en-GB"/>
        </w:rPr>
        <w:t>figure )</w:t>
      </w:r>
      <w:proofErr w:type="gramEnd"/>
      <w:r w:rsidRPr="00267B61">
        <w:rPr>
          <w:rFonts w:ascii="Times New Roman" w:hAnsi="Times New Roman" w:cs="Times New Roman"/>
          <w:sz w:val="28"/>
          <w:szCs w:val="28"/>
          <w:lang w:val="en-GB"/>
        </w:rPr>
        <w:t xml:space="preserve">. A piece of dielectric </w:t>
      </w:r>
      <w:proofErr w:type="gramStart"/>
      <w:r w:rsidRPr="00267B61">
        <w:rPr>
          <w:rFonts w:ascii="Times New Roman" w:hAnsi="Times New Roman" w:cs="Times New Roman"/>
          <w:sz w:val="28"/>
          <w:szCs w:val="28"/>
          <w:lang w:val="en-GB"/>
        </w:rPr>
        <w:t>( k</w:t>
      </w:r>
      <w:proofErr w:type="gramEnd"/>
      <w:r w:rsidRPr="00267B61">
        <w:rPr>
          <w:rFonts w:ascii="Times New Roman" w:hAnsi="Times New Roman" w:cs="Times New Roman"/>
          <w:sz w:val="28"/>
          <w:szCs w:val="28"/>
          <w:lang w:val="en-GB"/>
        </w:rPr>
        <w:t xml:space="preserve">=3.4) is now placed between the plates of the capacitor. Find: (a) the original charge on the </w:t>
      </w:r>
      <w:r w:rsidRPr="00267B61">
        <w:rPr>
          <w:rFonts w:ascii="Times New Roman" w:hAnsi="Times New Roman" w:cs="Times New Roman"/>
          <w:sz w:val="28"/>
          <w:szCs w:val="28"/>
          <w:lang w:val="en-GB"/>
        </w:rPr>
        <w:lastRenderedPageBreak/>
        <w:t>plates of the capacitor, (b) the new value of the capacitance with the dielectric, (c) the new charge on the plates.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connected to a battery. A 5.50 pF air capacitor is connected to a 157 V battery (</w:t>
      </w:r>
      <w:proofErr w:type="gramStart"/>
      <w:r w:rsidRPr="00267B61">
        <w:rPr>
          <w:rFonts w:ascii="Times New Roman" w:hAnsi="Times New Roman" w:cs="Times New Roman"/>
          <w:sz w:val="28"/>
          <w:szCs w:val="28"/>
          <w:lang w:val="en-GB"/>
        </w:rPr>
        <w:t>figure )</w:t>
      </w:r>
      <w:proofErr w:type="gramEnd"/>
      <w:r w:rsidRPr="00267B61">
        <w:rPr>
          <w:rFonts w:ascii="Times New Roman" w:hAnsi="Times New Roman" w:cs="Times New Roman"/>
          <w:sz w:val="28"/>
          <w:szCs w:val="28"/>
          <w:lang w:val="en-GB"/>
        </w:rPr>
        <w:t xml:space="preserve">. A piece of dielectric </w:t>
      </w:r>
      <w:proofErr w:type="gramStart"/>
      <w:r w:rsidRPr="00267B61">
        <w:rPr>
          <w:rFonts w:ascii="Times New Roman" w:hAnsi="Times New Roman" w:cs="Times New Roman"/>
          <w:sz w:val="28"/>
          <w:szCs w:val="28"/>
          <w:lang w:val="en-GB"/>
        </w:rPr>
        <w:t>( k</w:t>
      </w:r>
      <w:proofErr w:type="gramEnd"/>
      <w:r w:rsidRPr="00267B61">
        <w:rPr>
          <w:rFonts w:ascii="Times New Roman" w:hAnsi="Times New Roman" w:cs="Times New Roman"/>
          <w:sz w:val="28"/>
          <w:szCs w:val="28"/>
          <w:lang w:val="en-GB"/>
        </w:rPr>
        <w:t>=.4.6) is now placed between the plates of the capacitor. Find: (a) the original charge on the plates of the capacitor, (b) the new value of the capacitance with the dielectric, (c) the new charge on the plates.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connected to a battery. A 6.00 pF air capacitor is connected to a 100 V battery (</w:t>
      </w:r>
      <w:proofErr w:type="gramStart"/>
      <w:r w:rsidRPr="00267B61">
        <w:rPr>
          <w:rFonts w:ascii="Times New Roman" w:hAnsi="Times New Roman" w:cs="Times New Roman"/>
          <w:sz w:val="28"/>
          <w:szCs w:val="28"/>
          <w:lang w:val="en-GB"/>
        </w:rPr>
        <w:t>figure )</w:t>
      </w:r>
      <w:proofErr w:type="gramEnd"/>
      <w:r w:rsidRPr="00267B61">
        <w:rPr>
          <w:rFonts w:ascii="Times New Roman" w:hAnsi="Times New Roman" w:cs="Times New Roman"/>
          <w:sz w:val="28"/>
          <w:szCs w:val="28"/>
          <w:lang w:val="en-GB"/>
        </w:rPr>
        <w:t xml:space="preserve">. A piece of dielectric </w:t>
      </w:r>
      <w:proofErr w:type="gramStart"/>
      <w:r w:rsidRPr="00267B61">
        <w:rPr>
          <w:rFonts w:ascii="Times New Roman" w:hAnsi="Times New Roman" w:cs="Times New Roman"/>
          <w:sz w:val="28"/>
          <w:szCs w:val="28"/>
          <w:lang w:val="en-GB"/>
        </w:rPr>
        <w:t>( k</w:t>
      </w:r>
      <w:proofErr w:type="gramEnd"/>
      <w:r w:rsidRPr="00267B61">
        <w:rPr>
          <w:rFonts w:ascii="Times New Roman" w:hAnsi="Times New Roman" w:cs="Times New Roman"/>
          <w:sz w:val="28"/>
          <w:szCs w:val="28"/>
          <w:lang w:val="en-GB"/>
        </w:rPr>
        <w:t>=5.4) is now placed between the plates of the capacitor. Find: (a) the original charge on the plates of the capacitor, (b) the new value of the capacitance with the dielectric, (c) the new charge on the plates.</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with a dielectric. A </w:t>
      </w:r>
      <w:proofErr w:type="gramStart"/>
      <w:r w:rsidRPr="00267B61">
        <w:rPr>
          <w:rFonts w:ascii="Times New Roman" w:hAnsi="Times New Roman" w:cs="Times New Roman"/>
          <w:sz w:val="28"/>
          <w:szCs w:val="28"/>
          <w:lang w:val="en-GB"/>
        </w:rPr>
        <w:t>parallel plate capacitor, having a plate area of 25.0 cm2 and a plate separation of 2.00 mm, is charged by a 100 V battery</w:t>
      </w:r>
      <w:proofErr w:type="gramEnd"/>
      <w:r w:rsidRPr="00267B61">
        <w:rPr>
          <w:rFonts w:ascii="Times New Roman" w:hAnsi="Times New Roman" w:cs="Times New Roman"/>
          <w:sz w:val="28"/>
          <w:szCs w:val="28"/>
          <w:lang w:val="en-GB"/>
        </w:rPr>
        <w:t xml:space="preserve">. The battery </w:t>
      </w:r>
      <w:proofErr w:type="gramStart"/>
      <w:r w:rsidRPr="00267B61">
        <w:rPr>
          <w:rFonts w:ascii="Times New Roman" w:hAnsi="Times New Roman" w:cs="Times New Roman"/>
          <w:sz w:val="28"/>
          <w:szCs w:val="28"/>
          <w:lang w:val="en-GB"/>
        </w:rPr>
        <w:t>is then removed</w:t>
      </w:r>
      <w:proofErr w:type="gramEnd"/>
      <w:r w:rsidRPr="00267B61">
        <w:rPr>
          <w:rFonts w:ascii="Times New Roman" w:hAnsi="Times New Roman" w:cs="Times New Roman"/>
          <w:sz w:val="28"/>
          <w:szCs w:val="28"/>
          <w:lang w:val="en-GB"/>
        </w:rPr>
        <w:t xml:space="preserve">. Find: (a) the capacitance of the capacitor, (b) the charge on the plates of the capacitor. A slab of dielectric (k=5.4) is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with a dielectric. A </w:t>
      </w:r>
      <w:proofErr w:type="gramStart"/>
      <w:r w:rsidRPr="00267B61">
        <w:rPr>
          <w:rFonts w:ascii="Times New Roman" w:hAnsi="Times New Roman" w:cs="Times New Roman"/>
          <w:sz w:val="28"/>
          <w:szCs w:val="28"/>
          <w:lang w:val="en-GB"/>
        </w:rPr>
        <w:t>parallel plate capacitor, having a plate area of 27.0 cm2 and a plate separation of 4.00 mm, is charged by a 120 V battery</w:t>
      </w:r>
      <w:proofErr w:type="gramEnd"/>
      <w:r w:rsidRPr="00267B61">
        <w:rPr>
          <w:rFonts w:ascii="Times New Roman" w:hAnsi="Times New Roman" w:cs="Times New Roman"/>
          <w:sz w:val="28"/>
          <w:szCs w:val="28"/>
          <w:lang w:val="en-GB"/>
        </w:rPr>
        <w:t xml:space="preserve">. The battery </w:t>
      </w:r>
      <w:proofErr w:type="gramStart"/>
      <w:r w:rsidRPr="00267B61">
        <w:rPr>
          <w:rFonts w:ascii="Times New Roman" w:hAnsi="Times New Roman" w:cs="Times New Roman"/>
          <w:sz w:val="28"/>
          <w:szCs w:val="28"/>
          <w:lang w:val="en-GB"/>
        </w:rPr>
        <w:t>is then removed</w:t>
      </w:r>
      <w:proofErr w:type="gramEnd"/>
      <w:r w:rsidRPr="00267B61">
        <w:rPr>
          <w:rFonts w:ascii="Times New Roman" w:hAnsi="Times New Roman" w:cs="Times New Roman"/>
          <w:sz w:val="28"/>
          <w:szCs w:val="28"/>
          <w:lang w:val="en-GB"/>
        </w:rPr>
        <w:t>. Find: (a) the capacitance of the capacitor, (b) the charge on the plates of the capacitor. A slab of dielectric (k=5.4</w:t>
      </w:r>
      <w:proofErr w:type="gramStart"/>
      <w:r w:rsidRPr="00267B61">
        <w:rPr>
          <w:rFonts w:ascii="Times New Roman" w:hAnsi="Times New Roman" w:cs="Times New Roman"/>
          <w:sz w:val="28"/>
          <w:szCs w:val="28"/>
          <w:lang w:val="en-GB"/>
        </w:rPr>
        <w:t>)  is</w:t>
      </w:r>
      <w:proofErr w:type="gramEnd"/>
      <w:r w:rsidRPr="00267B61">
        <w:rPr>
          <w:rFonts w:ascii="Times New Roman" w:hAnsi="Times New Roman" w:cs="Times New Roman"/>
          <w:sz w:val="28"/>
          <w:szCs w:val="28"/>
          <w:lang w:val="en-GB"/>
        </w:rPr>
        <w:t xml:space="preserve">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D126FF" w:rsidRPr="00267B61"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with a dielectric. A </w:t>
      </w:r>
      <w:proofErr w:type="gramStart"/>
      <w:r w:rsidRPr="00267B61">
        <w:rPr>
          <w:rFonts w:ascii="Times New Roman" w:hAnsi="Times New Roman" w:cs="Times New Roman"/>
          <w:sz w:val="28"/>
          <w:szCs w:val="28"/>
          <w:lang w:val="en-GB"/>
        </w:rPr>
        <w:t>parallel plate capacitor, having a plate area of 37.0 cm2 and a plate separation of 8.00 mm, is charged by a 220 V battery</w:t>
      </w:r>
      <w:proofErr w:type="gramEnd"/>
      <w:r w:rsidRPr="00267B61">
        <w:rPr>
          <w:rFonts w:ascii="Times New Roman" w:hAnsi="Times New Roman" w:cs="Times New Roman"/>
          <w:sz w:val="28"/>
          <w:szCs w:val="28"/>
          <w:lang w:val="en-GB"/>
        </w:rPr>
        <w:t xml:space="preserve">. The battery </w:t>
      </w:r>
      <w:proofErr w:type="gramStart"/>
      <w:r w:rsidRPr="00267B61">
        <w:rPr>
          <w:rFonts w:ascii="Times New Roman" w:hAnsi="Times New Roman" w:cs="Times New Roman"/>
          <w:sz w:val="28"/>
          <w:szCs w:val="28"/>
          <w:lang w:val="en-GB"/>
        </w:rPr>
        <w:t>is then removed</w:t>
      </w:r>
      <w:proofErr w:type="gramEnd"/>
      <w:r w:rsidRPr="00267B61">
        <w:rPr>
          <w:rFonts w:ascii="Times New Roman" w:hAnsi="Times New Roman" w:cs="Times New Roman"/>
          <w:sz w:val="28"/>
          <w:szCs w:val="28"/>
          <w:lang w:val="en-GB"/>
        </w:rPr>
        <w:t>. Find: (a) the capacitance of the capacitor, (b) the charge on the plates of the capacitor. A slab of dielectric (k=17</w:t>
      </w:r>
      <w:proofErr w:type="gramStart"/>
      <w:r w:rsidRPr="00267B61">
        <w:rPr>
          <w:rFonts w:ascii="Times New Roman" w:hAnsi="Times New Roman" w:cs="Times New Roman"/>
          <w:sz w:val="28"/>
          <w:szCs w:val="28"/>
          <w:lang w:val="en-GB"/>
        </w:rPr>
        <w:t>)  is</w:t>
      </w:r>
      <w:proofErr w:type="gramEnd"/>
      <w:r w:rsidRPr="00267B61">
        <w:rPr>
          <w:rFonts w:ascii="Times New Roman" w:hAnsi="Times New Roman" w:cs="Times New Roman"/>
          <w:sz w:val="28"/>
          <w:szCs w:val="28"/>
          <w:lang w:val="en-GB"/>
        </w:rPr>
        <w:t xml:space="preserve"> then placed between the plates of the capacitor. Find, (c) the new value of the capacitance, (d) the potential difference across the capacitor with the dielectric, (e) the initial electric field between the plates, (f) the final electric field between the </w:t>
      </w:r>
      <w:r w:rsidRPr="00267B61">
        <w:rPr>
          <w:rFonts w:ascii="Times New Roman" w:hAnsi="Times New Roman" w:cs="Times New Roman"/>
          <w:sz w:val="28"/>
          <w:szCs w:val="28"/>
          <w:lang w:val="en-GB"/>
        </w:rPr>
        <w:lastRenderedPageBreak/>
        <w:t xml:space="preserve">plates, (g) the initial energy stored in the capacitor, and (h) the final energy stored in the capacitor.  </w:t>
      </w:r>
    </w:p>
    <w:p w:rsidR="00D126FF" w:rsidRDefault="00D126FF" w:rsidP="00737DF4">
      <w:pPr>
        <w:pStyle w:val="a8"/>
        <w:numPr>
          <w:ilvl w:val="0"/>
          <w:numId w:val="20"/>
        </w:numPr>
        <w:spacing w:after="0"/>
        <w:ind w:left="0" w:firstLine="709"/>
        <w:rPr>
          <w:rFonts w:ascii="Times New Roman" w:hAnsi="Times New Roman" w:cs="Times New Roman"/>
          <w:sz w:val="28"/>
          <w:szCs w:val="28"/>
          <w:lang w:val="en-GB"/>
        </w:rPr>
      </w:pPr>
      <w:proofErr w:type="gramStart"/>
      <w:r w:rsidRPr="00267B61">
        <w:rPr>
          <w:rFonts w:ascii="Times New Roman" w:hAnsi="Times New Roman" w:cs="Times New Roman"/>
          <w:sz w:val="28"/>
          <w:szCs w:val="28"/>
          <w:lang w:val="en-GB"/>
        </w:rPr>
        <w:t>Solve  the</w:t>
      </w:r>
      <w:proofErr w:type="gramEnd"/>
      <w:r w:rsidRPr="00267B61">
        <w:rPr>
          <w:rFonts w:ascii="Times New Roman" w:hAnsi="Times New Roman" w:cs="Times New Roman"/>
          <w:sz w:val="28"/>
          <w:szCs w:val="28"/>
          <w:lang w:val="en-GB"/>
        </w:rPr>
        <w:t xml:space="preserve"> problem::  A capacitor with a dielectric. A </w:t>
      </w:r>
      <w:proofErr w:type="gramStart"/>
      <w:r w:rsidRPr="00267B61">
        <w:rPr>
          <w:rFonts w:ascii="Times New Roman" w:hAnsi="Times New Roman" w:cs="Times New Roman"/>
          <w:sz w:val="28"/>
          <w:szCs w:val="28"/>
          <w:lang w:val="en-GB"/>
        </w:rPr>
        <w:t>parallel plate capacitor, having a plate area of 7.0 cm2 and a plate separation of 1.00 mm, is charged by a 70 V battery</w:t>
      </w:r>
      <w:proofErr w:type="gramEnd"/>
      <w:r w:rsidRPr="00267B61">
        <w:rPr>
          <w:rFonts w:ascii="Times New Roman" w:hAnsi="Times New Roman" w:cs="Times New Roman"/>
          <w:sz w:val="28"/>
          <w:szCs w:val="28"/>
          <w:lang w:val="en-GB"/>
        </w:rPr>
        <w:t xml:space="preserve">. The battery </w:t>
      </w:r>
      <w:proofErr w:type="gramStart"/>
      <w:r w:rsidRPr="00267B61">
        <w:rPr>
          <w:rFonts w:ascii="Times New Roman" w:hAnsi="Times New Roman" w:cs="Times New Roman"/>
          <w:sz w:val="28"/>
          <w:szCs w:val="28"/>
          <w:lang w:val="en-GB"/>
        </w:rPr>
        <w:t>is then removed</w:t>
      </w:r>
      <w:proofErr w:type="gramEnd"/>
      <w:r w:rsidRPr="00267B61">
        <w:rPr>
          <w:rFonts w:ascii="Times New Roman" w:hAnsi="Times New Roman" w:cs="Times New Roman"/>
          <w:sz w:val="28"/>
          <w:szCs w:val="28"/>
          <w:lang w:val="en-GB"/>
        </w:rPr>
        <w:t>. Find: (a) the capacitance of the capacitor, (b) the charge on the plates of the capacitor. A slab of dielectric (k=3.4</w:t>
      </w:r>
      <w:proofErr w:type="gramStart"/>
      <w:r w:rsidRPr="00267B61">
        <w:rPr>
          <w:rFonts w:ascii="Times New Roman" w:hAnsi="Times New Roman" w:cs="Times New Roman"/>
          <w:sz w:val="28"/>
          <w:szCs w:val="28"/>
          <w:lang w:val="en-GB"/>
        </w:rPr>
        <w:t>)  is</w:t>
      </w:r>
      <w:proofErr w:type="gramEnd"/>
      <w:r w:rsidRPr="00267B61">
        <w:rPr>
          <w:rFonts w:ascii="Times New Roman" w:hAnsi="Times New Roman" w:cs="Times New Roman"/>
          <w:sz w:val="28"/>
          <w:szCs w:val="28"/>
          <w:lang w:val="en-GB"/>
        </w:rPr>
        <w:t xml:space="preserve">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D126FF" w:rsidRPr="00267B61" w:rsidRDefault="00D126FF" w:rsidP="00D126FF">
      <w:pPr>
        <w:pStyle w:val="a8"/>
        <w:spacing w:after="0"/>
        <w:ind w:left="709"/>
        <w:rPr>
          <w:rFonts w:ascii="Times New Roman" w:hAnsi="Times New Roman" w:cs="Times New Roman"/>
          <w:sz w:val="28"/>
          <w:szCs w:val="28"/>
          <w:lang w:val="en-GB"/>
        </w:rPr>
      </w:pPr>
    </w:p>
    <w:p w:rsidR="00D126FF" w:rsidRPr="008D5DE6" w:rsidRDefault="00D126FF" w:rsidP="00D126FF">
      <w:pPr>
        <w:spacing w:after="0"/>
        <w:ind w:firstLine="709"/>
        <w:rPr>
          <w:rFonts w:ascii="Times New Roman" w:hAnsi="Times New Roman" w:cs="Times New Roman"/>
          <w:b/>
          <w:sz w:val="28"/>
          <w:szCs w:val="28"/>
          <w:lang w:val="en-GB"/>
        </w:rPr>
      </w:pPr>
      <w:r w:rsidRPr="008D5DE6">
        <w:rPr>
          <w:rFonts w:ascii="Times New Roman" w:hAnsi="Times New Roman" w:cs="Times New Roman"/>
          <w:b/>
          <w:sz w:val="28"/>
          <w:szCs w:val="28"/>
          <w:lang w:val="en-GB"/>
        </w:rPr>
        <w:br w:type="page"/>
      </w:r>
    </w:p>
    <w:p w:rsidR="00DB3DD6" w:rsidRPr="00DB3DD6" w:rsidRDefault="00DB3DD6" w:rsidP="00DB3DD6">
      <w:pPr>
        <w:autoSpaceDE w:val="0"/>
        <w:autoSpaceDN w:val="0"/>
        <w:adjustRightInd w:val="0"/>
        <w:spacing w:after="0" w:line="240" w:lineRule="auto"/>
        <w:ind w:firstLine="709"/>
        <w:rPr>
          <w:rFonts w:ascii="Times New Roman" w:hAnsi="Times New Roman" w:cs="Times New Roman"/>
          <w:b/>
          <w:sz w:val="28"/>
          <w:szCs w:val="28"/>
          <w:lang w:val="en-US"/>
        </w:rPr>
      </w:pPr>
      <w:r w:rsidRPr="00DB3DD6">
        <w:rPr>
          <w:rFonts w:ascii="Times New Roman" w:hAnsi="Times New Roman" w:cs="Times New Roman"/>
          <w:b/>
          <w:sz w:val="28"/>
          <w:szCs w:val="28"/>
          <w:lang w:val="en-GB"/>
        </w:rPr>
        <w:lastRenderedPageBreak/>
        <w:t>1</w:t>
      </w:r>
      <w:r w:rsidR="00F372B2">
        <w:rPr>
          <w:rFonts w:ascii="Times New Roman" w:hAnsi="Times New Roman" w:cs="Times New Roman"/>
          <w:b/>
          <w:sz w:val="28"/>
          <w:szCs w:val="28"/>
          <w:lang w:val="en-GB"/>
        </w:rPr>
        <w:t>3</w:t>
      </w:r>
      <w:r w:rsidRPr="00DB3DD6">
        <w:rPr>
          <w:rFonts w:ascii="Times New Roman" w:hAnsi="Times New Roman" w:cs="Times New Roman"/>
          <w:b/>
          <w:sz w:val="28"/>
          <w:szCs w:val="28"/>
          <w:lang w:val="en-GB"/>
        </w:rPr>
        <w:t xml:space="preserve">.  </w:t>
      </w:r>
      <w:r w:rsidRPr="00DB3DD6">
        <w:rPr>
          <w:rFonts w:ascii="Times New Roman" w:hAnsi="Times New Roman" w:cs="Times New Roman"/>
          <w:b/>
          <w:sz w:val="28"/>
          <w:szCs w:val="28"/>
          <w:lang w:val="en-US"/>
        </w:rPr>
        <w:t>Questions for the 2nd midterm control</w:t>
      </w:r>
    </w:p>
    <w:p w:rsidR="00DB3DD6" w:rsidRDefault="00DB3DD6" w:rsidP="00DB3DD6">
      <w:pPr>
        <w:spacing w:after="0" w:line="240" w:lineRule="auto"/>
        <w:rPr>
          <w:rFonts w:ascii="Times New Roman" w:hAnsi="Times New Roman" w:cs="Times New Roman"/>
          <w:sz w:val="28"/>
          <w:szCs w:val="28"/>
          <w:lang w:val="en-US"/>
        </w:rPr>
      </w:pP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Diamagnetic and Anti-ferromagnetic</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Anti-ferromagnetic and Paramagnetic</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Anti-ferromagnetic and Ferromagnetic</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conductor and dielectric</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conductor and superconductor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semiconductor and superconductor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dielectric and superconductor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n-type and p-type semiconductor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What is the different between Diamagnetism and </w:t>
      </w:r>
      <w:proofErr w:type="spellStart"/>
      <w:r w:rsidRPr="00DB3DD6">
        <w:rPr>
          <w:rFonts w:ascii="Times New Roman" w:hAnsi="Times New Roman" w:cs="Times New Roman"/>
          <w:sz w:val="28"/>
          <w:szCs w:val="28"/>
          <w:lang w:val="en-US"/>
        </w:rPr>
        <w:t>Paramagnetism</w:t>
      </w:r>
      <w:proofErr w:type="spellEnd"/>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different between Diamagnetism and Ferromagnetism</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 xml:space="preserve">Explain how you can understand the term </w:t>
      </w:r>
      <w:proofErr w:type="spellStart"/>
      <w:r w:rsidRPr="00DB3DD6">
        <w:rPr>
          <w:rFonts w:ascii="Times New Roman" w:hAnsi="Times New Roman" w:cs="Times New Roman"/>
          <w:sz w:val="28"/>
          <w:szCs w:val="28"/>
          <w:lang w:val="en-US"/>
        </w:rPr>
        <w:t>photoelectronic</w:t>
      </w:r>
      <w:proofErr w:type="spellEnd"/>
      <w:r w:rsidRPr="00DB3DD6">
        <w:rPr>
          <w:rFonts w:ascii="Times New Roman" w:hAnsi="Times New Roman" w:cs="Times New Roman"/>
          <w:sz w:val="28"/>
          <w:szCs w:val="28"/>
          <w:lang w:val="en-US"/>
        </w:rPr>
        <w:t xml:space="preserve"> emission?</w:t>
      </w:r>
      <w:proofErr w:type="gramEnd"/>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Explain how you can understand the term thermionic emission?</w:t>
      </w:r>
      <w:proofErr w:type="gramEnd"/>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Explain the dependence of the conductivity of dielectric from temperature?</w:t>
      </w:r>
      <w:proofErr w:type="gramEnd"/>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Explain the dependence of the conductivity of metals from temperature?</w:t>
      </w:r>
      <w:proofErr w:type="gramEnd"/>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Explain the dependence of the conductivity of semiconductors from temperature?</w:t>
      </w:r>
      <w:proofErr w:type="gramEnd"/>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problem::  A capacitor with a dielectric. A </w:t>
      </w:r>
      <w:proofErr w:type="gramStart"/>
      <w:r w:rsidRPr="00DB3DD6">
        <w:rPr>
          <w:rFonts w:ascii="Times New Roman" w:hAnsi="Times New Roman" w:cs="Times New Roman"/>
          <w:sz w:val="28"/>
          <w:szCs w:val="28"/>
          <w:lang w:val="en-US"/>
        </w:rPr>
        <w:t>parallel plate capacitor, having a plate area of 7.0 cm2 and a plate separation of 1.00 mm, is charged by a 70 V battery</w:t>
      </w:r>
      <w:proofErr w:type="gramEnd"/>
      <w:r w:rsidRPr="00DB3DD6">
        <w:rPr>
          <w:rFonts w:ascii="Times New Roman" w:hAnsi="Times New Roman" w:cs="Times New Roman"/>
          <w:sz w:val="28"/>
          <w:szCs w:val="28"/>
          <w:lang w:val="en-US"/>
        </w:rPr>
        <w:t xml:space="preserve">. The battery </w:t>
      </w:r>
      <w:proofErr w:type="gramStart"/>
      <w:r w:rsidRPr="00DB3DD6">
        <w:rPr>
          <w:rFonts w:ascii="Times New Roman" w:hAnsi="Times New Roman" w:cs="Times New Roman"/>
          <w:sz w:val="28"/>
          <w:szCs w:val="28"/>
          <w:lang w:val="en-US"/>
        </w:rPr>
        <w:t>is then removed</w:t>
      </w:r>
      <w:proofErr w:type="gramEnd"/>
      <w:r w:rsidRPr="00DB3DD6">
        <w:rPr>
          <w:rFonts w:ascii="Times New Roman" w:hAnsi="Times New Roman" w:cs="Times New Roman"/>
          <w:sz w:val="28"/>
          <w:szCs w:val="28"/>
          <w:lang w:val="en-US"/>
        </w:rPr>
        <w:t>. Find: (a) the capacitance of the capacitor, (b) the charge on the plates of the capacitor. A slab of dielectric (k=3.4</w:t>
      </w:r>
      <w:proofErr w:type="gramStart"/>
      <w:r w:rsidRPr="00DB3DD6">
        <w:rPr>
          <w:rFonts w:ascii="Times New Roman" w:hAnsi="Times New Roman" w:cs="Times New Roman"/>
          <w:sz w:val="28"/>
          <w:szCs w:val="28"/>
          <w:lang w:val="en-US"/>
        </w:rPr>
        <w:t>)  is</w:t>
      </w:r>
      <w:proofErr w:type="gramEnd"/>
      <w:r w:rsidRPr="00DB3DD6">
        <w:rPr>
          <w:rFonts w:ascii="Times New Roman" w:hAnsi="Times New Roman" w:cs="Times New Roman"/>
          <w:sz w:val="28"/>
          <w:szCs w:val="28"/>
          <w:lang w:val="en-US"/>
        </w:rPr>
        <w:t xml:space="preserve">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problem::  A capacitor with a dielectric. A </w:t>
      </w:r>
      <w:proofErr w:type="gramStart"/>
      <w:r w:rsidRPr="00DB3DD6">
        <w:rPr>
          <w:rFonts w:ascii="Times New Roman" w:hAnsi="Times New Roman" w:cs="Times New Roman"/>
          <w:sz w:val="28"/>
          <w:szCs w:val="28"/>
          <w:lang w:val="en-US"/>
        </w:rPr>
        <w:t>parallel plate capacitor, having a plate area of 56.0 cm2 and a plate separation of 6.00 mm, is charged by a 380 V battery</w:t>
      </w:r>
      <w:proofErr w:type="gramEnd"/>
      <w:r w:rsidRPr="00DB3DD6">
        <w:rPr>
          <w:rFonts w:ascii="Times New Roman" w:hAnsi="Times New Roman" w:cs="Times New Roman"/>
          <w:sz w:val="28"/>
          <w:szCs w:val="28"/>
          <w:lang w:val="en-US"/>
        </w:rPr>
        <w:t xml:space="preserve">. The battery </w:t>
      </w:r>
      <w:proofErr w:type="gramStart"/>
      <w:r w:rsidRPr="00DB3DD6">
        <w:rPr>
          <w:rFonts w:ascii="Times New Roman" w:hAnsi="Times New Roman" w:cs="Times New Roman"/>
          <w:sz w:val="28"/>
          <w:szCs w:val="28"/>
          <w:lang w:val="en-US"/>
        </w:rPr>
        <w:t>is then removed</w:t>
      </w:r>
      <w:proofErr w:type="gramEnd"/>
      <w:r w:rsidRPr="00DB3DD6">
        <w:rPr>
          <w:rFonts w:ascii="Times New Roman" w:hAnsi="Times New Roman" w:cs="Times New Roman"/>
          <w:sz w:val="28"/>
          <w:szCs w:val="28"/>
          <w:lang w:val="en-US"/>
        </w:rPr>
        <w:t>. Find: (a) the capacitance of the capacitor, (b) the charge on the plates of the capacitor. A slab of dielectric (k=7</w:t>
      </w:r>
      <w:proofErr w:type="gramStart"/>
      <w:r w:rsidRPr="00DB3DD6">
        <w:rPr>
          <w:rFonts w:ascii="Times New Roman" w:hAnsi="Times New Roman" w:cs="Times New Roman"/>
          <w:sz w:val="28"/>
          <w:szCs w:val="28"/>
          <w:lang w:val="en-US"/>
        </w:rPr>
        <w:t>)  is</w:t>
      </w:r>
      <w:proofErr w:type="gramEnd"/>
      <w:r w:rsidRPr="00DB3DD6">
        <w:rPr>
          <w:rFonts w:ascii="Times New Roman" w:hAnsi="Times New Roman" w:cs="Times New Roman"/>
          <w:sz w:val="28"/>
          <w:szCs w:val="28"/>
          <w:lang w:val="en-US"/>
        </w:rPr>
        <w:t xml:space="preserve">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problem::  A potential of 127.0 V is applied to a parallel plate capacitor completely filled with a 4.50 mm piece of dielectric (k=5.4 ) between the plates. Find the magnitude of: (a) the electric field E between the plates, (b) the electric displacement D between the plates, and (c) the polarization P between the plates.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problem::  A potential of 15.0 V is applied to a parallel plate capacitor completely filled with a 1.25 mm piece of dielectric (k=12) between the </w:t>
      </w:r>
      <w:r w:rsidRPr="00DB3DD6">
        <w:rPr>
          <w:rFonts w:ascii="Times New Roman" w:hAnsi="Times New Roman" w:cs="Times New Roman"/>
          <w:sz w:val="28"/>
          <w:szCs w:val="28"/>
          <w:lang w:val="en-US"/>
        </w:rPr>
        <w:lastRenderedPageBreak/>
        <w:t>plates. Find the magnitude of: (a) the electric field E between the plates, (b) the electric displacement D between the plates, and (c) the polarization P between the plates.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problem::  A potential of 220.0 V is applied to a parallel plate capacitor completely filled with a 0.50 mm piece of dielectric (k=8 ) between the plates. Find the magnitude of: (a) the electric field E between the plates, (b) the electric displacement D between the plates, and (c) the polarization P between the plates.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problem::  A potential of 380.0 V is applied to a parallel plate capacitor completely filled with a 1.50 mm piece of dielectric (k=3.4 ) between the plates. Find the magnitude of: (a) the electric field E between the plates, (b) the electric displacement D between the plates, and (c) the polarization P between the plates.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problem::  A potential of 50.0 V is applied to a parallel plate capacitor completely filled with a 2.50 mm piece of dielectric (k=5.4 ) between the plates. Find the magnitude of: (a) the electric field E between the plates, (b) the electric displacement D between the plates, and (c) the polarization P between the plates.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Solve  the problem::  Find the effect of the dielectric on the force between one Na+ ion, and one </w:t>
      </w:r>
      <w:proofErr w:type="spellStart"/>
      <w:r w:rsidRPr="00DB3DD6">
        <w:rPr>
          <w:rFonts w:ascii="Times New Roman" w:hAnsi="Times New Roman" w:cs="Times New Roman"/>
          <w:sz w:val="28"/>
          <w:szCs w:val="28"/>
          <w:lang w:val="en-US"/>
        </w:rPr>
        <w:t>Cl</w:t>
      </w:r>
      <w:proofErr w:type="spellEnd"/>
      <w:r w:rsidRPr="00DB3DD6">
        <w:rPr>
          <w:rFonts w:ascii="Times New Roman" w:hAnsi="Times New Roman" w:cs="Times New Roman"/>
          <w:sz w:val="28"/>
          <w:szCs w:val="28"/>
          <w:lang w:val="en-US"/>
        </w:rPr>
        <w:t xml:space="preserve">− ion, separated by a distance of 1.00 * 10^−7 cm, for the salt sodium chloride, </w:t>
      </w:r>
      <w:proofErr w:type="spellStart"/>
      <w:r w:rsidRPr="00DB3DD6">
        <w:rPr>
          <w:rFonts w:ascii="Times New Roman" w:hAnsi="Times New Roman" w:cs="Times New Roman"/>
          <w:sz w:val="28"/>
          <w:szCs w:val="28"/>
          <w:lang w:val="en-US"/>
        </w:rPr>
        <w:t>NaCl</w:t>
      </w:r>
      <w:proofErr w:type="spellEnd"/>
      <w:r w:rsidRPr="00DB3DD6">
        <w:rPr>
          <w:rFonts w:ascii="Times New Roman" w:hAnsi="Times New Roman" w:cs="Times New Roman"/>
          <w:sz w:val="28"/>
          <w:szCs w:val="28"/>
          <w:lang w:val="en-US"/>
        </w:rPr>
        <w:t xml:space="preserve">, which is common table salt when it is placed in water.   </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Solve  the problem::  Find the effect of the dielectric on the force between one Na+ ion, and one </w:t>
      </w:r>
      <w:proofErr w:type="spellStart"/>
      <w:r w:rsidRPr="00DB3DD6">
        <w:rPr>
          <w:rFonts w:ascii="Times New Roman" w:hAnsi="Times New Roman" w:cs="Times New Roman"/>
          <w:sz w:val="28"/>
          <w:szCs w:val="28"/>
          <w:lang w:val="en-US"/>
        </w:rPr>
        <w:t>Cl</w:t>
      </w:r>
      <w:proofErr w:type="spellEnd"/>
      <w:r w:rsidRPr="00DB3DD6">
        <w:rPr>
          <w:rFonts w:ascii="Times New Roman" w:hAnsi="Times New Roman" w:cs="Times New Roman"/>
          <w:sz w:val="28"/>
          <w:szCs w:val="28"/>
          <w:lang w:val="en-US"/>
        </w:rPr>
        <w:t xml:space="preserve">− ion, separated by a distance of 5.00 * 10^−7 cm, for the salt sodium chloride, </w:t>
      </w:r>
      <w:proofErr w:type="spellStart"/>
      <w:r w:rsidRPr="00DB3DD6">
        <w:rPr>
          <w:rFonts w:ascii="Times New Roman" w:hAnsi="Times New Roman" w:cs="Times New Roman"/>
          <w:sz w:val="28"/>
          <w:szCs w:val="28"/>
          <w:lang w:val="en-US"/>
        </w:rPr>
        <w:t>NaCl</w:t>
      </w:r>
      <w:proofErr w:type="spellEnd"/>
      <w:r w:rsidRPr="00DB3DD6">
        <w:rPr>
          <w:rFonts w:ascii="Times New Roman" w:hAnsi="Times New Roman" w:cs="Times New Roman"/>
          <w:sz w:val="28"/>
          <w:szCs w:val="28"/>
          <w:lang w:val="en-US"/>
        </w:rPr>
        <w:t>, which is common table salt when it is placed in water.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Solve  the problem::  Find the effect of the dielectric on the force between one Na+ ion, and one </w:t>
      </w:r>
      <w:proofErr w:type="spellStart"/>
      <w:r w:rsidRPr="00DB3DD6">
        <w:rPr>
          <w:rFonts w:ascii="Times New Roman" w:hAnsi="Times New Roman" w:cs="Times New Roman"/>
          <w:sz w:val="28"/>
          <w:szCs w:val="28"/>
          <w:lang w:val="en-US"/>
        </w:rPr>
        <w:t>Cl</w:t>
      </w:r>
      <w:proofErr w:type="spellEnd"/>
      <w:r w:rsidRPr="00DB3DD6">
        <w:rPr>
          <w:rFonts w:ascii="Times New Roman" w:hAnsi="Times New Roman" w:cs="Times New Roman"/>
          <w:sz w:val="28"/>
          <w:szCs w:val="28"/>
          <w:lang w:val="en-US"/>
        </w:rPr>
        <w:t xml:space="preserve">− ion, separated by a distance of 11.00 * 10^−7 cm, for the salt sodium chloride, </w:t>
      </w:r>
      <w:proofErr w:type="spellStart"/>
      <w:r w:rsidRPr="00DB3DD6">
        <w:rPr>
          <w:rFonts w:ascii="Times New Roman" w:hAnsi="Times New Roman" w:cs="Times New Roman"/>
          <w:sz w:val="28"/>
          <w:szCs w:val="28"/>
          <w:lang w:val="en-US"/>
        </w:rPr>
        <w:t>NaCl</w:t>
      </w:r>
      <w:proofErr w:type="spellEnd"/>
      <w:r w:rsidRPr="00DB3DD6">
        <w:rPr>
          <w:rFonts w:ascii="Times New Roman" w:hAnsi="Times New Roman" w:cs="Times New Roman"/>
          <w:sz w:val="28"/>
          <w:szCs w:val="28"/>
          <w:lang w:val="en-US"/>
        </w:rPr>
        <w:t>, which is common table salt when it is placed in water.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Solve  the problem::  Find the effect of the dielectric on the force between one Na+ ion, and one </w:t>
      </w:r>
      <w:proofErr w:type="spellStart"/>
      <w:r w:rsidRPr="00DB3DD6">
        <w:rPr>
          <w:rFonts w:ascii="Times New Roman" w:hAnsi="Times New Roman" w:cs="Times New Roman"/>
          <w:sz w:val="28"/>
          <w:szCs w:val="28"/>
          <w:lang w:val="en-US"/>
        </w:rPr>
        <w:t>Cl</w:t>
      </w:r>
      <w:proofErr w:type="spellEnd"/>
      <w:r w:rsidRPr="00DB3DD6">
        <w:rPr>
          <w:rFonts w:ascii="Times New Roman" w:hAnsi="Times New Roman" w:cs="Times New Roman"/>
          <w:sz w:val="28"/>
          <w:szCs w:val="28"/>
          <w:lang w:val="en-US"/>
        </w:rPr>
        <w:t xml:space="preserve">− ion, separated by a distance of 1.50 * 10^−7 cm, for the salt sodium chloride, </w:t>
      </w:r>
      <w:proofErr w:type="spellStart"/>
      <w:r w:rsidRPr="00DB3DD6">
        <w:rPr>
          <w:rFonts w:ascii="Times New Roman" w:hAnsi="Times New Roman" w:cs="Times New Roman"/>
          <w:sz w:val="28"/>
          <w:szCs w:val="28"/>
          <w:lang w:val="en-US"/>
        </w:rPr>
        <w:t>NaCl</w:t>
      </w:r>
      <w:proofErr w:type="spellEnd"/>
      <w:r w:rsidRPr="00DB3DD6">
        <w:rPr>
          <w:rFonts w:ascii="Times New Roman" w:hAnsi="Times New Roman" w:cs="Times New Roman"/>
          <w:sz w:val="28"/>
          <w:szCs w:val="28"/>
          <w:lang w:val="en-US"/>
        </w:rPr>
        <w:t>, which is common table salt when it is placed in water.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Solve  the problem::  Find the effect of the dielectric on the force between one Na+ ion, and one </w:t>
      </w:r>
      <w:proofErr w:type="spellStart"/>
      <w:r w:rsidRPr="00DB3DD6">
        <w:rPr>
          <w:rFonts w:ascii="Times New Roman" w:hAnsi="Times New Roman" w:cs="Times New Roman"/>
          <w:sz w:val="28"/>
          <w:szCs w:val="28"/>
          <w:lang w:val="en-US"/>
        </w:rPr>
        <w:t>Cl</w:t>
      </w:r>
      <w:proofErr w:type="spellEnd"/>
      <w:r w:rsidRPr="00DB3DD6">
        <w:rPr>
          <w:rFonts w:ascii="Times New Roman" w:hAnsi="Times New Roman" w:cs="Times New Roman"/>
          <w:sz w:val="28"/>
          <w:szCs w:val="28"/>
          <w:lang w:val="en-US"/>
        </w:rPr>
        <w:t xml:space="preserve">− ion, separated by a distance of 4.55 * 10^−7 cm, for the salt sodium chloride, </w:t>
      </w:r>
      <w:proofErr w:type="spellStart"/>
      <w:r w:rsidRPr="00DB3DD6">
        <w:rPr>
          <w:rFonts w:ascii="Times New Roman" w:hAnsi="Times New Roman" w:cs="Times New Roman"/>
          <w:sz w:val="28"/>
          <w:szCs w:val="28"/>
          <w:lang w:val="en-US"/>
        </w:rPr>
        <w:t>NaCl</w:t>
      </w:r>
      <w:proofErr w:type="spellEnd"/>
      <w:r w:rsidRPr="00DB3DD6">
        <w:rPr>
          <w:rFonts w:ascii="Times New Roman" w:hAnsi="Times New Roman" w:cs="Times New Roman"/>
          <w:sz w:val="28"/>
          <w:szCs w:val="28"/>
          <w:lang w:val="en-US"/>
        </w:rPr>
        <w:t>, which is common table salt when it is placed in water.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w:t>
      </w:r>
      <w:proofErr w:type="spellStart"/>
      <w:r w:rsidRPr="00DB3DD6">
        <w:rPr>
          <w:rFonts w:ascii="Times New Roman" w:hAnsi="Times New Roman" w:cs="Times New Roman"/>
          <w:sz w:val="28"/>
          <w:szCs w:val="28"/>
          <w:lang w:val="en-US"/>
        </w:rPr>
        <w:t>problem:A</w:t>
      </w:r>
      <w:proofErr w:type="spellEnd"/>
      <w:r w:rsidRPr="00DB3DD6">
        <w:rPr>
          <w:rFonts w:ascii="Times New Roman" w:hAnsi="Times New Roman" w:cs="Times New Roman"/>
          <w:sz w:val="28"/>
          <w:szCs w:val="28"/>
          <w:lang w:val="en-US"/>
        </w:rPr>
        <w:t xml:space="preserve"> parallel plate capacitor with air between the plates has a capacitance of 3.85 µF. If dielectric </w:t>
      </w:r>
      <w:proofErr w:type="gramStart"/>
      <w:r w:rsidRPr="00DB3DD6">
        <w:rPr>
          <w:rFonts w:ascii="Times New Roman" w:hAnsi="Times New Roman" w:cs="Times New Roman"/>
          <w:sz w:val="28"/>
          <w:szCs w:val="28"/>
          <w:lang w:val="en-US"/>
        </w:rPr>
        <w:t>( k</w:t>
      </w:r>
      <w:proofErr w:type="gramEnd"/>
      <w:r w:rsidRPr="00DB3DD6">
        <w:rPr>
          <w:rFonts w:ascii="Times New Roman" w:hAnsi="Times New Roman" w:cs="Times New Roman"/>
          <w:sz w:val="28"/>
          <w:szCs w:val="28"/>
          <w:lang w:val="en-US"/>
        </w:rPr>
        <w:t xml:space="preserve">=5.4)  is placed between the plates of the capacitor what will the new capacitance be?  </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w:t>
      </w:r>
      <w:proofErr w:type="spellStart"/>
      <w:r w:rsidRPr="00DB3DD6">
        <w:rPr>
          <w:rFonts w:ascii="Times New Roman" w:hAnsi="Times New Roman" w:cs="Times New Roman"/>
          <w:sz w:val="28"/>
          <w:szCs w:val="28"/>
          <w:lang w:val="en-US"/>
        </w:rPr>
        <w:t>problem:A</w:t>
      </w:r>
      <w:proofErr w:type="spellEnd"/>
      <w:r w:rsidRPr="00DB3DD6">
        <w:rPr>
          <w:rFonts w:ascii="Times New Roman" w:hAnsi="Times New Roman" w:cs="Times New Roman"/>
          <w:sz w:val="28"/>
          <w:szCs w:val="28"/>
          <w:lang w:val="en-US"/>
        </w:rPr>
        <w:t xml:space="preserve"> parallel plate capacitor with air between the plates has a capacitance of 6 µF. If dielectric </w:t>
      </w:r>
      <w:proofErr w:type="gramStart"/>
      <w:r w:rsidRPr="00DB3DD6">
        <w:rPr>
          <w:rFonts w:ascii="Times New Roman" w:hAnsi="Times New Roman" w:cs="Times New Roman"/>
          <w:sz w:val="28"/>
          <w:szCs w:val="28"/>
          <w:lang w:val="en-US"/>
        </w:rPr>
        <w:t>( k</w:t>
      </w:r>
      <w:proofErr w:type="gramEnd"/>
      <w:r w:rsidRPr="00DB3DD6">
        <w:rPr>
          <w:rFonts w:ascii="Times New Roman" w:hAnsi="Times New Roman" w:cs="Times New Roman"/>
          <w:sz w:val="28"/>
          <w:szCs w:val="28"/>
          <w:lang w:val="en-US"/>
        </w:rPr>
        <w:t xml:space="preserve">=5.4)  is placed between the plates of the capacitor what will the new capacitance be?  </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lastRenderedPageBreak/>
        <w:t>Solve  the</w:t>
      </w:r>
      <w:proofErr w:type="gramEnd"/>
      <w:r w:rsidRPr="00DB3DD6">
        <w:rPr>
          <w:rFonts w:ascii="Times New Roman" w:hAnsi="Times New Roman" w:cs="Times New Roman"/>
          <w:sz w:val="28"/>
          <w:szCs w:val="28"/>
          <w:lang w:val="en-US"/>
        </w:rPr>
        <w:t xml:space="preserve"> </w:t>
      </w:r>
      <w:proofErr w:type="spellStart"/>
      <w:r w:rsidRPr="00DB3DD6">
        <w:rPr>
          <w:rFonts w:ascii="Times New Roman" w:hAnsi="Times New Roman" w:cs="Times New Roman"/>
          <w:sz w:val="28"/>
          <w:szCs w:val="28"/>
          <w:lang w:val="en-US"/>
        </w:rPr>
        <w:t>problem:A</w:t>
      </w:r>
      <w:proofErr w:type="spellEnd"/>
      <w:r w:rsidRPr="00DB3DD6">
        <w:rPr>
          <w:rFonts w:ascii="Times New Roman" w:hAnsi="Times New Roman" w:cs="Times New Roman"/>
          <w:sz w:val="28"/>
          <w:szCs w:val="28"/>
          <w:lang w:val="en-US"/>
        </w:rPr>
        <w:t xml:space="preserve"> parallel plate capacitor with air between the plates has a capacitance of 12 µF. If dielectric </w:t>
      </w:r>
      <w:proofErr w:type="gramStart"/>
      <w:r w:rsidRPr="00DB3DD6">
        <w:rPr>
          <w:rFonts w:ascii="Times New Roman" w:hAnsi="Times New Roman" w:cs="Times New Roman"/>
          <w:sz w:val="28"/>
          <w:szCs w:val="28"/>
          <w:lang w:val="en-US"/>
        </w:rPr>
        <w:t>( k</w:t>
      </w:r>
      <w:proofErr w:type="gramEnd"/>
      <w:r w:rsidRPr="00DB3DD6">
        <w:rPr>
          <w:rFonts w:ascii="Times New Roman" w:hAnsi="Times New Roman" w:cs="Times New Roman"/>
          <w:sz w:val="28"/>
          <w:szCs w:val="28"/>
          <w:lang w:val="en-US"/>
        </w:rPr>
        <w:t xml:space="preserve">=12)  is placed between the plates of the capacitor what will the new capacitance be?  </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w:t>
      </w:r>
      <w:proofErr w:type="spellStart"/>
      <w:r w:rsidRPr="00DB3DD6">
        <w:rPr>
          <w:rFonts w:ascii="Times New Roman" w:hAnsi="Times New Roman" w:cs="Times New Roman"/>
          <w:sz w:val="28"/>
          <w:szCs w:val="28"/>
          <w:lang w:val="en-US"/>
        </w:rPr>
        <w:t>problem:A</w:t>
      </w:r>
      <w:proofErr w:type="spellEnd"/>
      <w:r w:rsidRPr="00DB3DD6">
        <w:rPr>
          <w:rFonts w:ascii="Times New Roman" w:hAnsi="Times New Roman" w:cs="Times New Roman"/>
          <w:sz w:val="28"/>
          <w:szCs w:val="28"/>
          <w:lang w:val="en-US"/>
        </w:rPr>
        <w:t xml:space="preserve"> parallel plate capacitor with air between the plates has a capacitance of 8.6 µF. If dielectric </w:t>
      </w:r>
      <w:proofErr w:type="gramStart"/>
      <w:r w:rsidRPr="00DB3DD6">
        <w:rPr>
          <w:rFonts w:ascii="Times New Roman" w:hAnsi="Times New Roman" w:cs="Times New Roman"/>
          <w:sz w:val="28"/>
          <w:szCs w:val="28"/>
          <w:lang w:val="en-US"/>
        </w:rPr>
        <w:t>( k</w:t>
      </w:r>
      <w:proofErr w:type="gramEnd"/>
      <w:r w:rsidRPr="00DB3DD6">
        <w:rPr>
          <w:rFonts w:ascii="Times New Roman" w:hAnsi="Times New Roman" w:cs="Times New Roman"/>
          <w:sz w:val="28"/>
          <w:szCs w:val="28"/>
          <w:lang w:val="en-US"/>
        </w:rPr>
        <w:t xml:space="preserve">=3.4)  is placed between the plates of the capacitor what will the new capacitance be?  </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proofErr w:type="gramStart"/>
      <w:r w:rsidRPr="00DB3DD6">
        <w:rPr>
          <w:rFonts w:ascii="Times New Roman" w:hAnsi="Times New Roman" w:cs="Times New Roman"/>
          <w:sz w:val="28"/>
          <w:szCs w:val="28"/>
          <w:lang w:val="en-US"/>
        </w:rPr>
        <w:t>Solve  the</w:t>
      </w:r>
      <w:proofErr w:type="gramEnd"/>
      <w:r w:rsidRPr="00DB3DD6">
        <w:rPr>
          <w:rFonts w:ascii="Times New Roman" w:hAnsi="Times New Roman" w:cs="Times New Roman"/>
          <w:sz w:val="28"/>
          <w:szCs w:val="28"/>
          <w:lang w:val="en-US"/>
        </w:rPr>
        <w:t xml:space="preserve"> </w:t>
      </w:r>
      <w:proofErr w:type="spellStart"/>
      <w:r w:rsidRPr="00DB3DD6">
        <w:rPr>
          <w:rFonts w:ascii="Times New Roman" w:hAnsi="Times New Roman" w:cs="Times New Roman"/>
          <w:sz w:val="28"/>
          <w:szCs w:val="28"/>
          <w:lang w:val="en-US"/>
        </w:rPr>
        <w:t>problem:A</w:t>
      </w:r>
      <w:proofErr w:type="spellEnd"/>
      <w:r w:rsidRPr="00DB3DD6">
        <w:rPr>
          <w:rFonts w:ascii="Times New Roman" w:hAnsi="Times New Roman" w:cs="Times New Roman"/>
          <w:sz w:val="28"/>
          <w:szCs w:val="28"/>
          <w:lang w:val="en-US"/>
        </w:rPr>
        <w:t xml:space="preserve"> parallel plate capacitor with air between the plates has a capacitance of 8 µF. If dielectric </w:t>
      </w:r>
      <w:proofErr w:type="gramStart"/>
      <w:r w:rsidRPr="00DB3DD6">
        <w:rPr>
          <w:rFonts w:ascii="Times New Roman" w:hAnsi="Times New Roman" w:cs="Times New Roman"/>
          <w:sz w:val="28"/>
          <w:szCs w:val="28"/>
          <w:lang w:val="en-US"/>
        </w:rPr>
        <w:t>( k</w:t>
      </w:r>
      <w:proofErr w:type="gramEnd"/>
      <w:r w:rsidRPr="00DB3DD6">
        <w:rPr>
          <w:rFonts w:ascii="Times New Roman" w:hAnsi="Times New Roman" w:cs="Times New Roman"/>
          <w:sz w:val="28"/>
          <w:szCs w:val="28"/>
          <w:lang w:val="en-US"/>
        </w:rPr>
        <w:t xml:space="preserve">=7)  is placed between the plates of the capacitor what will the new capacitance be?  </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How </w:t>
      </w:r>
      <w:proofErr w:type="spellStart"/>
      <w:r w:rsidRPr="00DB3DD6">
        <w:rPr>
          <w:rFonts w:ascii="Times New Roman" w:hAnsi="Times New Roman" w:cs="Times New Roman"/>
          <w:sz w:val="28"/>
          <w:szCs w:val="28"/>
          <w:lang w:val="en-US"/>
        </w:rPr>
        <w:t>your</w:t>
      </w:r>
      <w:proofErr w:type="spellEnd"/>
      <w:r w:rsidRPr="00DB3DD6">
        <w:rPr>
          <w:rFonts w:ascii="Times New Roman" w:hAnsi="Times New Roman" w:cs="Times New Roman"/>
          <w:sz w:val="28"/>
          <w:szCs w:val="28"/>
          <w:lang w:val="en-US"/>
        </w:rPr>
        <w:t xml:space="preserve"> can classify magnetic materials?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What </w:t>
      </w:r>
      <w:proofErr w:type="gramStart"/>
      <w:r w:rsidRPr="00DB3DD6">
        <w:rPr>
          <w:rFonts w:ascii="Times New Roman" w:hAnsi="Times New Roman" w:cs="Times New Roman"/>
          <w:sz w:val="28"/>
          <w:szCs w:val="28"/>
          <w:lang w:val="en-US"/>
        </w:rPr>
        <w:t>is the chemical properties</w:t>
      </w:r>
      <w:proofErr w:type="gramEnd"/>
      <w:r w:rsidRPr="00DB3DD6">
        <w:rPr>
          <w:rFonts w:ascii="Times New Roman" w:hAnsi="Times New Roman" w:cs="Times New Roman"/>
          <w:sz w:val="28"/>
          <w:szCs w:val="28"/>
          <w:lang w:val="en-US"/>
        </w:rPr>
        <w:t xml:space="preserve"> of superconductor?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is the electron structure of superconductor?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 xml:space="preserve">What </w:t>
      </w:r>
      <w:proofErr w:type="gramStart"/>
      <w:r w:rsidRPr="00DB3DD6">
        <w:rPr>
          <w:rFonts w:ascii="Times New Roman" w:hAnsi="Times New Roman" w:cs="Times New Roman"/>
          <w:sz w:val="28"/>
          <w:szCs w:val="28"/>
          <w:lang w:val="en-US"/>
        </w:rPr>
        <w:t>is the physical properties</w:t>
      </w:r>
      <w:proofErr w:type="gramEnd"/>
      <w:r w:rsidRPr="00DB3DD6">
        <w:rPr>
          <w:rFonts w:ascii="Times New Roman" w:hAnsi="Times New Roman" w:cs="Times New Roman"/>
          <w:sz w:val="28"/>
          <w:szCs w:val="28"/>
          <w:lang w:val="en-US"/>
        </w:rPr>
        <w:t xml:space="preserve"> of superconductor?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energy bands in semiconductor?</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history of superconductor materials?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superconductivity?</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superconductor materials?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the common magnetic materials?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the magnetic properties of materials?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the magnetic resonance?</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the non-linear conductors?</w:t>
      </w:r>
    </w:p>
    <w:p w:rsidR="00DB3DD6" w:rsidRPr="00DB3DD6" w:rsidRDefault="00DB3DD6" w:rsidP="00737DF4">
      <w:pPr>
        <w:pStyle w:val="a8"/>
        <w:numPr>
          <w:ilvl w:val="0"/>
          <w:numId w:val="23"/>
        </w:numPr>
        <w:spacing w:after="0" w:line="240" w:lineRule="auto"/>
        <w:ind w:left="0" w:firstLine="709"/>
        <w:rPr>
          <w:rFonts w:ascii="Times New Roman" w:hAnsi="Times New Roman" w:cs="Times New Roman"/>
          <w:sz w:val="28"/>
          <w:szCs w:val="28"/>
          <w:lang w:val="en-US"/>
        </w:rPr>
      </w:pPr>
      <w:r w:rsidRPr="00DB3DD6">
        <w:rPr>
          <w:rFonts w:ascii="Times New Roman" w:hAnsi="Times New Roman" w:cs="Times New Roman"/>
          <w:sz w:val="28"/>
          <w:szCs w:val="28"/>
          <w:lang w:val="en-US"/>
        </w:rPr>
        <w:t>What you can say about the thermal conductivity of semiconductors?</w:t>
      </w:r>
    </w:p>
    <w:p w:rsidR="00DB3DD6" w:rsidRPr="00DB3DD6" w:rsidRDefault="00DB3DD6" w:rsidP="00DB3DD6">
      <w:pPr>
        <w:spacing w:after="0" w:line="240" w:lineRule="auto"/>
        <w:rPr>
          <w:rFonts w:ascii="Times New Roman" w:hAnsi="Times New Roman" w:cs="Times New Roman"/>
          <w:sz w:val="28"/>
          <w:szCs w:val="28"/>
          <w:lang w:val="en-US"/>
        </w:rPr>
      </w:pPr>
    </w:p>
    <w:p w:rsidR="00DB3DD6" w:rsidRPr="00DB3DD6" w:rsidRDefault="00DB3DD6" w:rsidP="00DB3DD6">
      <w:pPr>
        <w:spacing w:after="0" w:line="240" w:lineRule="auto"/>
        <w:rPr>
          <w:rFonts w:ascii="Times New Roman" w:hAnsi="Times New Roman" w:cs="Times New Roman"/>
          <w:sz w:val="28"/>
          <w:szCs w:val="28"/>
          <w:lang w:val="en-US"/>
        </w:rPr>
      </w:pPr>
    </w:p>
    <w:p w:rsidR="00AF7F34" w:rsidRDefault="00AF7F34">
      <w:pPr>
        <w:rPr>
          <w:rFonts w:ascii="Times New Roman" w:hAnsi="Times New Roman" w:cs="Times New Roman"/>
          <w:b/>
          <w:sz w:val="28"/>
          <w:szCs w:val="28"/>
          <w:lang w:val="en-GB"/>
        </w:rPr>
      </w:pPr>
      <w:r>
        <w:rPr>
          <w:rFonts w:ascii="Times New Roman" w:hAnsi="Times New Roman" w:cs="Times New Roman"/>
          <w:b/>
          <w:sz w:val="28"/>
          <w:szCs w:val="28"/>
          <w:lang w:val="en-GB"/>
        </w:rPr>
        <w:br w:type="page"/>
      </w:r>
    </w:p>
    <w:p w:rsidR="000457DE" w:rsidRPr="008D5DE6" w:rsidRDefault="00C43884" w:rsidP="008D5DE6">
      <w:pPr>
        <w:spacing w:after="0" w:line="240" w:lineRule="auto"/>
        <w:ind w:firstLine="709"/>
        <w:jc w:val="both"/>
        <w:rPr>
          <w:rFonts w:ascii="Times New Roman" w:hAnsi="Times New Roman" w:cs="Times New Roman"/>
          <w:b/>
          <w:sz w:val="28"/>
          <w:szCs w:val="28"/>
          <w:lang w:val="en-GB"/>
        </w:rPr>
      </w:pPr>
      <w:r w:rsidRPr="008D5DE6">
        <w:rPr>
          <w:rFonts w:ascii="Times New Roman" w:hAnsi="Times New Roman" w:cs="Times New Roman"/>
          <w:b/>
          <w:sz w:val="28"/>
          <w:szCs w:val="28"/>
          <w:lang w:val="en-GB"/>
        </w:rPr>
        <w:lastRenderedPageBreak/>
        <w:t>1</w:t>
      </w:r>
      <w:r w:rsidR="00F372B2">
        <w:rPr>
          <w:rFonts w:ascii="Times New Roman" w:hAnsi="Times New Roman" w:cs="Times New Roman"/>
          <w:b/>
          <w:sz w:val="28"/>
          <w:szCs w:val="28"/>
          <w:lang w:val="en-GB"/>
        </w:rPr>
        <w:t>4</w:t>
      </w:r>
      <w:r w:rsidR="000457DE" w:rsidRPr="008D5DE6">
        <w:rPr>
          <w:rFonts w:ascii="Times New Roman" w:hAnsi="Times New Roman" w:cs="Times New Roman"/>
          <w:b/>
          <w:sz w:val="28"/>
          <w:szCs w:val="28"/>
          <w:lang w:val="en-GB"/>
        </w:rPr>
        <w:t>. Exam questions on the disciplines</w:t>
      </w:r>
    </w:p>
    <w:p w:rsidR="000457DE" w:rsidRPr="008D5DE6" w:rsidRDefault="000457DE" w:rsidP="008D5DE6">
      <w:pPr>
        <w:spacing w:after="0" w:line="240" w:lineRule="auto"/>
        <w:ind w:firstLine="709"/>
        <w:jc w:val="center"/>
        <w:rPr>
          <w:rFonts w:ascii="Times New Roman" w:hAnsi="Times New Roman" w:cs="Times New Roman"/>
          <w:b/>
          <w:sz w:val="28"/>
          <w:szCs w:val="28"/>
          <w:lang w:val="en-GB"/>
        </w:rPr>
      </w:pPr>
    </w:p>
    <w:p w:rsidR="000457DE" w:rsidRPr="008D5DE6" w:rsidRDefault="000457DE" w:rsidP="008D5DE6">
      <w:pPr>
        <w:spacing w:after="0" w:line="240" w:lineRule="auto"/>
        <w:ind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I</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w:t>
      </w:r>
      <w:r w:rsidRPr="008D5DE6">
        <w:rPr>
          <w:rFonts w:ascii="Times New Roman" w:hAnsi="Times New Roman" w:cs="Times New Roman"/>
          <w:iCs/>
          <w:sz w:val="28"/>
          <w:szCs w:val="28"/>
          <w:lang w:val="en-US"/>
        </w:rPr>
        <w:t>amalgams</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Atomic Description</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conductor </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dielectric</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electric displacement vector</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bCs/>
          <w:color w:val="000000"/>
          <w:sz w:val="28"/>
          <w:szCs w:val="28"/>
          <w:lang w:val="en-US"/>
        </w:rPr>
        <w:t xml:space="preserve"> electrical conductivity</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electron, proton, atom</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w:t>
      </w:r>
      <w:r w:rsidRPr="008D5DE6">
        <w:rPr>
          <w:rFonts w:ascii="Times New Roman" w:hAnsi="Times New Roman" w:cs="Times New Roman"/>
          <w:bCs/>
          <w:color w:val="000000"/>
          <w:sz w:val="28"/>
          <w:szCs w:val="28"/>
          <w:lang w:val="en-US"/>
        </w:rPr>
        <w:t>emission of electrons</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w:t>
      </w:r>
      <w:r w:rsidRPr="008D5DE6">
        <w:rPr>
          <w:rFonts w:ascii="Times New Roman" w:hAnsi="Times New Roman" w:cs="Times New Roman"/>
          <w:noProof/>
          <w:sz w:val="28"/>
          <w:szCs w:val="28"/>
          <w:lang w:val="en-US"/>
        </w:rPr>
        <w:t>energy levels</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extrinsic type of semiconductor</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intrinsic type of semiconductor</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w:t>
      </w:r>
      <w:r w:rsidRPr="008D5DE6">
        <w:rPr>
          <w:rFonts w:ascii="Times New Roman" w:hAnsi="Times New Roman" w:cs="Times New Roman"/>
          <w:bCs/>
          <w:color w:val="000000"/>
          <w:sz w:val="28"/>
          <w:szCs w:val="28"/>
          <w:lang w:val="en-US"/>
        </w:rPr>
        <w:t>Magnetic materials</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Magnetic resonance</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n-type semiconductor</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w:t>
      </w:r>
      <w:proofErr w:type="spellStart"/>
      <w:r w:rsidRPr="008D5DE6">
        <w:rPr>
          <w:rFonts w:ascii="Times New Roman" w:hAnsi="Times New Roman" w:cs="Times New Roman"/>
          <w:iCs/>
          <w:sz w:val="28"/>
          <w:szCs w:val="28"/>
          <w:lang w:val="en-US"/>
        </w:rPr>
        <w:t>pleochroism</w:t>
      </w:r>
      <w:proofErr w:type="spellEnd"/>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p-n junction</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polar molecules</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polarization of dielectric</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p-type semiconductor</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resistivity</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semiconductor</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superconductivity</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Superconductor</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the dielectric constant</w:t>
      </w:r>
    </w:p>
    <w:p w:rsidR="000457DE" w:rsidRPr="008D5DE6" w:rsidRDefault="000457DE" w:rsidP="00737DF4">
      <w:pPr>
        <w:numPr>
          <w:ilvl w:val="0"/>
          <w:numId w:val="18"/>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kk-KZ"/>
        </w:rPr>
        <w:t>Give the definition of the technical term:</w:t>
      </w:r>
      <w:r w:rsidRPr="008D5DE6">
        <w:rPr>
          <w:rFonts w:ascii="Times New Roman" w:hAnsi="Times New Roman" w:cs="Times New Roman"/>
          <w:sz w:val="28"/>
          <w:szCs w:val="28"/>
          <w:lang w:val="en-US"/>
        </w:rPr>
        <w:t xml:space="preserve"> the dielectric strength</w:t>
      </w:r>
    </w:p>
    <w:p w:rsidR="000457DE" w:rsidRPr="008D5DE6" w:rsidRDefault="000457DE" w:rsidP="008D5DE6">
      <w:pPr>
        <w:spacing w:after="0" w:line="240" w:lineRule="auto"/>
        <w:ind w:firstLine="709"/>
        <w:jc w:val="right"/>
        <w:rPr>
          <w:rFonts w:ascii="Times New Roman" w:hAnsi="Times New Roman" w:cs="Times New Roman"/>
          <w:sz w:val="28"/>
          <w:szCs w:val="28"/>
          <w:lang w:val="en-US"/>
        </w:rPr>
      </w:pPr>
      <w:r w:rsidRPr="008D5DE6">
        <w:rPr>
          <w:rFonts w:ascii="Times New Roman" w:hAnsi="Times New Roman" w:cs="Times New Roman"/>
          <w:sz w:val="28"/>
          <w:szCs w:val="28"/>
          <w:lang w:val="kk-KZ"/>
        </w:rPr>
        <w:t xml:space="preserve"> </w:t>
      </w:r>
    </w:p>
    <w:p w:rsidR="000457DE" w:rsidRPr="008D5DE6" w:rsidRDefault="000457DE" w:rsidP="008D5DE6">
      <w:pPr>
        <w:spacing w:after="0" w:line="240" w:lineRule="auto"/>
        <w:ind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II </w:t>
      </w:r>
    </w:p>
    <w:p w:rsidR="000457DE" w:rsidRPr="008D5DE6" w:rsidRDefault="000457DE" w:rsidP="008D5DE6">
      <w:pPr>
        <w:spacing w:after="0" w:line="240" w:lineRule="auto"/>
        <w:ind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 </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What is the different between conductor and </w:t>
      </w:r>
      <w:r w:rsidRPr="008D5DE6">
        <w:rPr>
          <w:rFonts w:ascii="Times New Roman" w:hAnsi="Times New Roman" w:cs="Times New Roman"/>
          <w:iCs/>
          <w:sz w:val="28"/>
          <w:szCs w:val="28"/>
          <w:lang w:val="en-US"/>
        </w:rPr>
        <w:t>semi</w:t>
      </w:r>
      <w:r w:rsidRPr="008D5DE6">
        <w:rPr>
          <w:rFonts w:ascii="Times New Roman" w:hAnsi="Times New Roman" w:cs="Times New Roman"/>
          <w:sz w:val="28"/>
          <w:szCs w:val="28"/>
          <w:lang w:val="en-US"/>
        </w:rPr>
        <w:t>conductor</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bCs/>
          <w:color w:val="000000"/>
          <w:sz w:val="28"/>
          <w:szCs w:val="28"/>
          <w:lang w:val="en-US"/>
        </w:rPr>
        <w:t>Ferromagnetism</w:t>
      </w:r>
      <w:r w:rsidRPr="008D5DE6">
        <w:rPr>
          <w:rFonts w:ascii="Times New Roman" w:hAnsi="Times New Roman" w:cs="Times New Roman"/>
          <w:sz w:val="28"/>
          <w:szCs w:val="28"/>
          <w:lang w:val="en-US"/>
        </w:rPr>
        <w:t xml:space="preserve"> and </w:t>
      </w:r>
      <w:proofErr w:type="spellStart"/>
      <w:r w:rsidRPr="008D5DE6">
        <w:rPr>
          <w:rFonts w:ascii="Times New Roman" w:hAnsi="Times New Roman" w:cs="Times New Roman"/>
          <w:bCs/>
          <w:color w:val="000000"/>
          <w:sz w:val="28"/>
          <w:szCs w:val="28"/>
          <w:lang w:val="en-US"/>
        </w:rPr>
        <w:t>Paramagnetism</w:t>
      </w:r>
      <w:proofErr w:type="spellEnd"/>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bCs/>
          <w:color w:val="000000"/>
          <w:sz w:val="28"/>
          <w:szCs w:val="28"/>
          <w:lang w:val="en-US"/>
        </w:rPr>
        <w:t>electrical conductivity</w:t>
      </w:r>
      <w:r w:rsidRPr="008D5DE6">
        <w:rPr>
          <w:rFonts w:ascii="Times New Roman" w:hAnsi="Times New Roman" w:cs="Times New Roman"/>
          <w:sz w:val="28"/>
          <w:szCs w:val="28"/>
          <w:lang w:val="en-US"/>
        </w:rPr>
        <w:t xml:space="preserve"> and </w:t>
      </w:r>
      <w:r w:rsidRPr="008D5DE6">
        <w:rPr>
          <w:rFonts w:ascii="Times New Roman" w:hAnsi="Times New Roman" w:cs="Times New Roman"/>
          <w:bCs/>
          <w:color w:val="000000"/>
          <w:sz w:val="28"/>
          <w:szCs w:val="28"/>
          <w:lang w:val="en-US"/>
        </w:rPr>
        <w:t>thermal conductivity of semiconductors</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What is the different between intrinsic type and extrinsic type of semiconductor</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What is the different between conductor and </w:t>
      </w:r>
      <w:r w:rsidRPr="008D5DE6">
        <w:rPr>
          <w:rFonts w:ascii="Times New Roman" w:hAnsi="Times New Roman" w:cs="Times New Roman"/>
          <w:iCs/>
          <w:sz w:val="28"/>
          <w:szCs w:val="28"/>
          <w:lang w:val="en-US"/>
        </w:rPr>
        <w:t>semi</w:t>
      </w:r>
      <w:r w:rsidRPr="008D5DE6">
        <w:rPr>
          <w:rFonts w:ascii="Times New Roman" w:hAnsi="Times New Roman" w:cs="Times New Roman"/>
          <w:sz w:val="28"/>
          <w:szCs w:val="28"/>
          <w:lang w:val="en-US"/>
        </w:rPr>
        <w:t>conductor band structure</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iCs/>
          <w:sz w:val="28"/>
          <w:szCs w:val="28"/>
          <w:lang w:val="en-US"/>
        </w:rPr>
        <w:t>semi</w:t>
      </w:r>
      <w:r w:rsidRPr="008D5DE6">
        <w:rPr>
          <w:rFonts w:ascii="Times New Roman" w:hAnsi="Times New Roman" w:cs="Times New Roman"/>
          <w:sz w:val="28"/>
          <w:szCs w:val="28"/>
          <w:lang w:val="en-US"/>
        </w:rPr>
        <w:t xml:space="preserve">conductor and </w:t>
      </w:r>
      <w:r w:rsidRPr="008D5DE6">
        <w:rPr>
          <w:rFonts w:ascii="Times New Roman" w:hAnsi="Times New Roman" w:cs="Times New Roman"/>
          <w:bCs/>
          <w:sz w:val="28"/>
          <w:szCs w:val="28"/>
          <w:lang w:val="en-US"/>
        </w:rPr>
        <w:t>dielectric</w:t>
      </w:r>
      <w:r w:rsidRPr="008D5DE6">
        <w:rPr>
          <w:rFonts w:ascii="Times New Roman" w:hAnsi="Times New Roman" w:cs="Times New Roman"/>
          <w:sz w:val="28"/>
          <w:szCs w:val="28"/>
          <w:lang w:val="en-US"/>
        </w:rPr>
        <w:t xml:space="preserve"> band structure</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What is the different between superconductor and </w:t>
      </w:r>
      <w:r w:rsidRPr="008D5DE6">
        <w:rPr>
          <w:rFonts w:ascii="Times New Roman" w:hAnsi="Times New Roman" w:cs="Times New Roman"/>
          <w:bCs/>
          <w:sz w:val="28"/>
          <w:szCs w:val="28"/>
          <w:lang w:val="en-US"/>
        </w:rPr>
        <w:t>dielectric</w:t>
      </w:r>
      <w:r w:rsidRPr="008D5DE6">
        <w:rPr>
          <w:rFonts w:ascii="Times New Roman" w:hAnsi="Times New Roman" w:cs="Times New Roman"/>
          <w:sz w:val="28"/>
          <w:szCs w:val="28"/>
          <w:lang w:val="en-US"/>
        </w:rPr>
        <w:t xml:space="preserve"> band structure</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 xml:space="preserve">What is the different between conductor and </w:t>
      </w:r>
      <w:r w:rsidRPr="008D5DE6">
        <w:rPr>
          <w:rFonts w:ascii="Times New Roman" w:hAnsi="Times New Roman" w:cs="Times New Roman"/>
          <w:bCs/>
          <w:sz w:val="28"/>
          <w:szCs w:val="28"/>
          <w:lang w:val="en-US"/>
        </w:rPr>
        <w:t>dielectric</w:t>
      </w:r>
      <w:r w:rsidRPr="008D5DE6">
        <w:rPr>
          <w:rFonts w:ascii="Times New Roman" w:hAnsi="Times New Roman" w:cs="Times New Roman"/>
          <w:sz w:val="28"/>
          <w:szCs w:val="28"/>
          <w:lang w:val="en-US"/>
        </w:rPr>
        <w:t xml:space="preserve"> band structure</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lastRenderedPageBreak/>
        <w:t>What is the different between positive and negative current</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What is the different between resistivity and conductivity</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What is the different between donors and acceptor</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iCs/>
          <w:sz w:val="28"/>
          <w:szCs w:val="28"/>
          <w:lang w:val="en-US"/>
        </w:rPr>
        <w:t>semi</w:t>
      </w:r>
      <w:r w:rsidRPr="008D5DE6">
        <w:rPr>
          <w:rFonts w:ascii="Times New Roman" w:hAnsi="Times New Roman" w:cs="Times New Roman"/>
          <w:sz w:val="28"/>
          <w:szCs w:val="28"/>
          <w:lang w:val="en-US"/>
        </w:rPr>
        <w:t xml:space="preserve">conductor and </w:t>
      </w:r>
      <w:r w:rsidRPr="008D5DE6">
        <w:rPr>
          <w:rFonts w:ascii="Times New Roman" w:hAnsi="Times New Roman" w:cs="Times New Roman"/>
          <w:bCs/>
          <w:sz w:val="28"/>
          <w:szCs w:val="28"/>
          <w:lang w:val="en-US"/>
        </w:rPr>
        <w:t>dielectric</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What is the different majority and minority carriers</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What is the different </w:t>
      </w:r>
      <w:r w:rsidRPr="008D5DE6">
        <w:rPr>
          <w:rFonts w:ascii="Times New Roman" w:hAnsi="Times New Roman" w:cs="Times New Roman"/>
          <w:bCs/>
          <w:color w:val="000000"/>
          <w:sz w:val="28"/>
          <w:szCs w:val="28"/>
          <w:lang w:val="en-US"/>
        </w:rPr>
        <w:t>photoelectric emission</w:t>
      </w:r>
      <w:r w:rsidRPr="008D5DE6">
        <w:rPr>
          <w:rFonts w:ascii="Times New Roman" w:hAnsi="Times New Roman" w:cs="Times New Roman"/>
          <w:sz w:val="28"/>
          <w:szCs w:val="28"/>
          <w:lang w:val="en-US"/>
        </w:rPr>
        <w:t xml:space="preserve"> and thermionic emission</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 xml:space="preserve">What is the different </w:t>
      </w:r>
      <w:r w:rsidRPr="008D5DE6">
        <w:rPr>
          <w:rFonts w:ascii="Times New Roman" w:hAnsi="Times New Roman" w:cs="Times New Roman"/>
          <w:bCs/>
          <w:color w:val="000000"/>
          <w:sz w:val="28"/>
          <w:szCs w:val="28"/>
          <w:lang w:val="en-US"/>
        </w:rPr>
        <w:t xml:space="preserve">capacitor with a dielectric </w:t>
      </w:r>
      <w:r w:rsidRPr="008D5DE6">
        <w:rPr>
          <w:rFonts w:ascii="Times New Roman" w:hAnsi="Times New Roman" w:cs="Times New Roman"/>
          <w:sz w:val="28"/>
          <w:szCs w:val="28"/>
          <w:lang w:val="en-US"/>
        </w:rPr>
        <w:t xml:space="preserve">and </w:t>
      </w:r>
      <w:r w:rsidRPr="008D5DE6">
        <w:rPr>
          <w:rFonts w:ascii="Times New Roman" w:hAnsi="Times New Roman" w:cs="Times New Roman"/>
          <w:bCs/>
          <w:color w:val="000000"/>
          <w:sz w:val="28"/>
          <w:szCs w:val="28"/>
          <w:lang w:val="en-US"/>
        </w:rPr>
        <w:t>capacitor without a dielectric</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bCs/>
          <w:color w:val="000000"/>
          <w:sz w:val="28"/>
          <w:szCs w:val="28"/>
          <w:lang w:val="en-US"/>
        </w:rPr>
        <w:t>Diamagnetic</w:t>
      </w:r>
      <w:r w:rsidRPr="008D5DE6">
        <w:rPr>
          <w:rFonts w:ascii="Times New Roman" w:hAnsi="Times New Roman" w:cs="Times New Roman"/>
          <w:sz w:val="28"/>
          <w:szCs w:val="28"/>
          <w:lang w:val="en-US"/>
        </w:rPr>
        <w:t xml:space="preserve"> and </w:t>
      </w:r>
      <w:r w:rsidRPr="008D5DE6">
        <w:rPr>
          <w:rFonts w:ascii="Times New Roman" w:hAnsi="Times New Roman" w:cs="Times New Roman"/>
          <w:bCs/>
          <w:color w:val="000000"/>
          <w:sz w:val="28"/>
          <w:szCs w:val="28"/>
          <w:lang w:val="en-US"/>
        </w:rPr>
        <w:t>Anti-ferromagnetic</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bCs/>
          <w:color w:val="000000"/>
          <w:sz w:val="28"/>
          <w:szCs w:val="28"/>
          <w:lang w:val="en-US"/>
        </w:rPr>
        <w:t>Anti-ferromagnetic</w:t>
      </w:r>
      <w:r w:rsidRPr="008D5DE6">
        <w:rPr>
          <w:rFonts w:ascii="Times New Roman" w:hAnsi="Times New Roman" w:cs="Times New Roman"/>
          <w:sz w:val="28"/>
          <w:szCs w:val="28"/>
          <w:lang w:val="en-US"/>
        </w:rPr>
        <w:t xml:space="preserve"> and </w:t>
      </w:r>
      <w:r w:rsidRPr="008D5DE6">
        <w:rPr>
          <w:rFonts w:ascii="Times New Roman" w:hAnsi="Times New Roman" w:cs="Times New Roman"/>
          <w:bCs/>
          <w:color w:val="000000"/>
          <w:sz w:val="28"/>
          <w:szCs w:val="28"/>
          <w:lang w:val="en-US"/>
        </w:rPr>
        <w:t>Paramagnetic</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bCs/>
          <w:color w:val="000000"/>
          <w:sz w:val="28"/>
          <w:szCs w:val="28"/>
          <w:lang w:val="en-US"/>
        </w:rPr>
        <w:t>Anti-ferromagnetic</w:t>
      </w:r>
      <w:r w:rsidRPr="008D5DE6">
        <w:rPr>
          <w:rFonts w:ascii="Times New Roman" w:hAnsi="Times New Roman" w:cs="Times New Roman"/>
          <w:sz w:val="28"/>
          <w:szCs w:val="28"/>
          <w:lang w:val="en-US"/>
        </w:rPr>
        <w:t xml:space="preserve"> and </w:t>
      </w:r>
      <w:r w:rsidRPr="008D5DE6">
        <w:rPr>
          <w:rFonts w:ascii="Times New Roman" w:hAnsi="Times New Roman" w:cs="Times New Roman"/>
          <w:bCs/>
          <w:color w:val="000000"/>
          <w:sz w:val="28"/>
          <w:szCs w:val="28"/>
          <w:lang w:val="en-US"/>
        </w:rPr>
        <w:t>Ferromagnetic</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 xml:space="preserve">What is the different between conductor and </w:t>
      </w:r>
      <w:r w:rsidRPr="008D5DE6">
        <w:rPr>
          <w:rFonts w:ascii="Times New Roman" w:hAnsi="Times New Roman" w:cs="Times New Roman"/>
          <w:bCs/>
          <w:sz w:val="28"/>
          <w:szCs w:val="28"/>
          <w:lang w:val="en-US"/>
        </w:rPr>
        <w:t>dielectric</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What is the different between conductor and superconductor</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en-US"/>
        </w:rPr>
      </w:pPr>
      <w:r w:rsidRPr="008D5DE6">
        <w:rPr>
          <w:rFonts w:ascii="Times New Roman" w:hAnsi="Times New Roman" w:cs="Times New Roman"/>
          <w:sz w:val="28"/>
          <w:szCs w:val="28"/>
          <w:lang w:val="en-US"/>
        </w:rPr>
        <w:t>What is the different between semiconductor and superconductor</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What is the different between dielectric and superconductor</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What is the different between n-type and p-type semiconductor</w:t>
      </w:r>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bCs/>
          <w:color w:val="000000"/>
          <w:sz w:val="28"/>
          <w:szCs w:val="28"/>
          <w:lang w:val="en-US"/>
        </w:rPr>
        <w:t>Diamagnetism</w:t>
      </w:r>
      <w:r w:rsidRPr="008D5DE6">
        <w:rPr>
          <w:rFonts w:ascii="Times New Roman" w:hAnsi="Times New Roman" w:cs="Times New Roman"/>
          <w:sz w:val="28"/>
          <w:szCs w:val="28"/>
          <w:lang w:val="en-US"/>
        </w:rPr>
        <w:t xml:space="preserve"> and </w:t>
      </w:r>
      <w:proofErr w:type="spellStart"/>
      <w:r w:rsidRPr="008D5DE6">
        <w:rPr>
          <w:rFonts w:ascii="Times New Roman" w:hAnsi="Times New Roman" w:cs="Times New Roman"/>
          <w:bCs/>
          <w:color w:val="000000"/>
          <w:sz w:val="28"/>
          <w:szCs w:val="28"/>
          <w:lang w:val="en-US"/>
        </w:rPr>
        <w:t>Paramagnetism</w:t>
      </w:r>
      <w:proofErr w:type="spellEnd"/>
    </w:p>
    <w:p w:rsidR="000457DE" w:rsidRPr="008D5DE6" w:rsidRDefault="000457DE" w:rsidP="00737DF4">
      <w:pPr>
        <w:pStyle w:val="a8"/>
        <w:numPr>
          <w:ilvl w:val="0"/>
          <w:numId w:val="19"/>
        </w:numPr>
        <w:spacing w:after="0" w:line="240" w:lineRule="auto"/>
        <w:ind w:left="0" w:firstLine="709"/>
        <w:jc w:val="both"/>
        <w:rPr>
          <w:rFonts w:ascii="Times New Roman" w:hAnsi="Times New Roman" w:cs="Times New Roman"/>
          <w:sz w:val="28"/>
          <w:szCs w:val="28"/>
          <w:lang w:val="kk-KZ"/>
        </w:rPr>
      </w:pPr>
      <w:r w:rsidRPr="008D5DE6">
        <w:rPr>
          <w:rFonts w:ascii="Times New Roman" w:hAnsi="Times New Roman" w:cs="Times New Roman"/>
          <w:sz w:val="28"/>
          <w:szCs w:val="28"/>
          <w:lang w:val="en-US"/>
        </w:rPr>
        <w:t xml:space="preserve">What is the different between </w:t>
      </w:r>
      <w:r w:rsidRPr="008D5DE6">
        <w:rPr>
          <w:rFonts w:ascii="Times New Roman" w:hAnsi="Times New Roman" w:cs="Times New Roman"/>
          <w:bCs/>
          <w:color w:val="000000"/>
          <w:sz w:val="28"/>
          <w:szCs w:val="28"/>
          <w:lang w:val="en-US"/>
        </w:rPr>
        <w:t>Diamagnetism</w:t>
      </w:r>
      <w:r w:rsidRPr="008D5DE6">
        <w:rPr>
          <w:rFonts w:ascii="Times New Roman" w:hAnsi="Times New Roman" w:cs="Times New Roman"/>
          <w:sz w:val="28"/>
          <w:szCs w:val="28"/>
          <w:lang w:val="en-US"/>
        </w:rPr>
        <w:t xml:space="preserve"> and </w:t>
      </w:r>
      <w:r w:rsidRPr="008D5DE6">
        <w:rPr>
          <w:rFonts w:ascii="Times New Roman" w:hAnsi="Times New Roman" w:cs="Times New Roman"/>
          <w:bCs/>
          <w:color w:val="000000"/>
          <w:sz w:val="28"/>
          <w:szCs w:val="28"/>
          <w:lang w:val="en-US"/>
        </w:rPr>
        <w:t>Ferromagnetism</w:t>
      </w:r>
    </w:p>
    <w:p w:rsidR="000457DE" w:rsidRPr="001123A1" w:rsidRDefault="000457DE" w:rsidP="008D5DE6">
      <w:pPr>
        <w:spacing w:after="0" w:line="240" w:lineRule="auto"/>
        <w:ind w:firstLine="709"/>
        <w:jc w:val="both"/>
        <w:rPr>
          <w:rFonts w:ascii="Times New Roman" w:hAnsi="Times New Roman" w:cs="Times New Roman"/>
          <w:sz w:val="28"/>
          <w:szCs w:val="28"/>
        </w:rPr>
      </w:pPr>
      <w:r w:rsidRPr="001123A1">
        <w:rPr>
          <w:rFonts w:ascii="Times New Roman" w:hAnsi="Times New Roman" w:cs="Times New Roman"/>
          <w:sz w:val="28"/>
          <w:szCs w:val="28"/>
          <w:lang w:val="en-US"/>
        </w:rPr>
        <w:t>III</w:t>
      </w:r>
      <w:r w:rsidRPr="001123A1">
        <w:rPr>
          <w:rFonts w:ascii="Times New Roman" w:hAnsi="Times New Roman" w:cs="Times New Roman"/>
          <w:sz w:val="28"/>
          <w:szCs w:val="28"/>
        </w:rPr>
        <w:t xml:space="preserve"> </w:t>
      </w:r>
    </w:p>
    <w:p w:rsidR="000457DE" w:rsidRPr="001123A1" w:rsidRDefault="000457DE" w:rsidP="008D5DE6">
      <w:pPr>
        <w:spacing w:after="0" w:line="240" w:lineRule="auto"/>
        <w:ind w:firstLine="709"/>
        <w:jc w:val="both"/>
        <w:rPr>
          <w:rFonts w:ascii="Times New Roman" w:hAnsi="Times New Roman" w:cs="Times New Roman"/>
          <w:sz w:val="28"/>
          <w:szCs w:val="28"/>
        </w:rPr>
      </w:pP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sz w:val="28"/>
          <w:szCs w:val="28"/>
          <w:lang w:val="en-US"/>
        </w:rPr>
        <w:t>Explain how you can understand the term atomic description of a dielectric?</w:t>
      </w:r>
      <w:proofErr w:type="gramEnd"/>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sz w:val="28"/>
          <w:szCs w:val="28"/>
          <w:lang w:val="en-US"/>
        </w:rPr>
        <w:t xml:space="preserve">Explain how you can understand the term </w:t>
      </w:r>
      <w:proofErr w:type="spellStart"/>
      <w:r w:rsidRPr="001123A1">
        <w:rPr>
          <w:rFonts w:ascii="Times New Roman" w:hAnsi="Times New Roman" w:cs="Times New Roman"/>
          <w:sz w:val="28"/>
          <w:szCs w:val="28"/>
          <w:lang w:val="en-US"/>
        </w:rPr>
        <w:t>photoelectronic</w:t>
      </w:r>
      <w:proofErr w:type="spellEnd"/>
      <w:r w:rsidRPr="001123A1">
        <w:rPr>
          <w:rFonts w:ascii="Times New Roman" w:hAnsi="Times New Roman" w:cs="Times New Roman"/>
          <w:sz w:val="28"/>
          <w:szCs w:val="28"/>
          <w:lang w:val="en-US"/>
        </w:rPr>
        <w:t xml:space="preserve"> emission?</w:t>
      </w:r>
      <w:proofErr w:type="gramEnd"/>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sz w:val="28"/>
          <w:szCs w:val="28"/>
          <w:lang w:val="en-US"/>
        </w:rPr>
        <w:t>Explain how you can understand the term polarization of a dielectric?</w:t>
      </w:r>
      <w:proofErr w:type="gramEnd"/>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sz w:val="28"/>
          <w:szCs w:val="28"/>
          <w:lang w:val="en-US"/>
        </w:rPr>
        <w:t>Explain how you can understand the term thermionic emission?</w:t>
      </w:r>
      <w:proofErr w:type="gramEnd"/>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sz w:val="28"/>
          <w:szCs w:val="28"/>
          <w:lang w:val="en-US"/>
        </w:rPr>
        <w:t>Explain the dependence of the conductivity of dielectric from temperature?</w:t>
      </w:r>
      <w:proofErr w:type="gramEnd"/>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sz w:val="28"/>
          <w:szCs w:val="28"/>
          <w:lang w:val="en-US"/>
        </w:rPr>
        <w:t>Explain the dependence of the conductivity of metals from temperature?</w:t>
      </w:r>
      <w:proofErr w:type="gramEnd"/>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sz w:val="28"/>
          <w:szCs w:val="28"/>
          <w:lang w:val="en-US"/>
        </w:rPr>
        <w:t>Explain the dependence of the conductivity of semiconductors from temperature?</w:t>
      </w:r>
      <w:proofErr w:type="gramEnd"/>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Explain the </w:t>
      </w:r>
      <w:r w:rsidRPr="001123A1">
        <w:rPr>
          <w:rFonts w:ascii="Times New Roman" w:hAnsi="Times New Roman" w:cs="Times New Roman"/>
          <w:bCs/>
          <w:color w:val="000000"/>
          <w:sz w:val="28"/>
          <w:szCs w:val="28"/>
          <w:lang w:val="en-US"/>
        </w:rPr>
        <w:t xml:space="preserve">effect of temperature </w:t>
      </w:r>
      <w:proofErr w:type="gramStart"/>
      <w:r w:rsidRPr="001123A1">
        <w:rPr>
          <w:rFonts w:ascii="Times New Roman" w:hAnsi="Times New Roman" w:cs="Times New Roman"/>
          <w:bCs/>
          <w:color w:val="000000"/>
          <w:sz w:val="28"/>
          <w:szCs w:val="28"/>
          <w:lang w:val="en-US"/>
        </w:rPr>
        <w:t>o  the</w:t>
      </w:r>
      <w:proofErr w:type="gramEnd"/>
      <w:r w:rsidRPr="001123A1">
        <w:rPr>
          <w:rFonts w:ascii="Times New Roman" w:hAnsi="Times New Roman" w:cs="Times New Roman"/>
          <w:bCs/>
          <w:color w:val="000000"/>
          <w:sz w:val="28"/>
          <w:szCs w:val="28"/>
          <w:lang w:val="en-US"/>
        </w:rPr>
        <w:t xml:space="preserve"> electrical conductivity of metals</w:t>
      </w:r>
      <w:r w:rsidRPr="001123A1">
        <w:rPr>
          <w:rFonts w:ascii="Times New Roman" w:hAnsi="Times New Roman" w:cs="Times New Roman"/>
          <w:iCs/>
          <w:sz w:val="28"/>
          <w:szCs w:val="28"/>
          <w:lang w:val="en-US"/>
        </w:rPr>
        <w:t>?</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How change the capacitance of capacitor?</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How electron motion in electric field?</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are main properties of metal?</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is the factors affecting the resistivity of electrical materials </w:t>
      </w:r>
      <w:proofErr w:type="gramStart"/>
      <w:r w:rsidRPr="001123A1">
        <w:rPr>
          <w:rFonts w:ascii="Times New Roman" w:hAnsi="Times New Roman" w:cs="Times New Roman"/>
          <w:sz w:val="28"/>
          <w:szCs w:val="28"/>
          <w:lang w:val="en-US"/>
        </w:rPr>
        <w:t>your know</w:t>
      </w:r>
      <w:proofErr w:type="gramEnd"/>
      <w:r w:rsidRPr="001123A1">
        <w:rPr>
          <w:rFonts w:ascii="Times New Roman" w:hAnsi="Times New Roman" w:cs="Times New Roman"/>
          <w:sz w:val="28"/>
          <w:szCs w:val="28"/>
          <w:lang w:val="en-US"/>
        </w:rPr>
        <w:t xml:space="preserve">? </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is the place of alloys in the conductivity of metals?</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is the role of the dielectric in the capacitor?</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types of electric current can flow in the dielectric?</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a parallel plate capacitor with a dielectric between the plates</w:t>
      </w:r>
      <w:r w:rsidRPr="001123A1">
        <w:rPr>
          <w:rFonts w:ascii="Times New Roman" w:hAnsi="Times New Roman" w:cs="Times New Roman"/>
          <w:sz w:val="28"/>
          <w:szCs w:val="28"/>
          <w:lang w:val="en-US"/>
        </w:rPr>
        <w:t>?</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Coulomb’s Law in dielectrics</w:t>
      </w:r>
      <w:r w:rsidRPr="001123A1">
        <w:rPr>
          <w:rFonts w:ascii="Times New Roman" w:hAnsi="Times New Roman" w:cs="Times New Roman"/>
          <w:sz w:val="28"/>
          <w:szCs w:val="28"/>
          <w:lang w:val="en-US"/>
        </w:rPr>
        <w:t>?</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electric conductivity in dielectric?</w:t>
      </w:r>
      <w:r w:rsidRPr="001123A1">
        <w:rPr>
          <w:rFonts w:ascii="Times New Roman" w:hAnsi="Times New Roman" w:cs="Times New Roman"/>
          <w:sz w:val="28"/>
          <w:szCs w:val="28"/>
          <w:lang w:val="kk-KZ"/>
        </w:rPr>
        <w:t xml:space="preserve"> </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emission electron from metals?</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lastRenderedPageBreak/>
        <w:t>What you can say about energy level of atom?</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Gauss’s Law in dielectrics?</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random and direct motion of electron</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the displacement vector?</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the electric field vector?</w:t>
      </w:r>
    </w:p>
    <w:p w:rsidR="000457DE" w:rsidRPr="001123A1" w:rsidRDefault="000457DE" w:rsidP="00737DF4">
      <w:pPr>
        <w:numPr>
          <w:ilvl w:val="0"/>
          <w:numId w:val="13"/>
        </w:numPr>
        <w:spacing w:after="0" w:line="240" w:lineRule="auto"/>
        <w:ind w:left="0" w:firstLine="709"/>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the polarization vector?</w:t>
      </w:r>
    </w:p>
    <w:p w:rsidR="000457DE" w:rsidRPr="001123A1" w:rsidRDefault="000457DE" w:rsidP="008D5DE6">
      <w:pPr>
        <w:spacing w:after="0" w:line="240" w:lineRule="auto"/>
        <w:ind w:firstLine="709"/>
        <w:jc w:val="both"/>
        <w:rPr>
          <w:rFonts w:ascii="Times New Roman" w:hAnsi="Times New Roman" w:cs="Times New Roman"/>
          <w:sz w:val="28"/>
          <w:szCs w:val="28"/>
          <w:lang w:val="en-US"/>
        </w:rPr>
      </w:pPr>
    </w:p>
    <w:p w:rsidR="000457DE" w:rsidRPr="001123A1" w:rsidRDefault="000457DE" w:rsidP="008D5DE6">
      <w:pPr>
        <w:spacing w:after="0" w:line="240" w:lineRule="auto"/>
        <w:ind w:firstLine="709"/>
        <w:jc w:val="both"/>
        <w:rPr>
          <w:rFonts w:ascii="Times New Roman" w:hAnsi="Times New Roman" w:cs="Times New Roman"/>
          <w:sz w:val="28"/>
          <w:szCs w:val="28"/>
          <w:lang w:val="en-US"/>
        </w:rPr>
      </w:pPr>
    </w:p>
    <w:p w:rsidR="000457DE" w:rsidRPr="001123A1" w:rsidRDefault="000457DE" w:rsidP="008D5DE6">
      <w:pPr>
        <w:spacing w:after="0" w:line="240" w:lineRule="auto"/>
        <w:ind w:firstLine="709"/>
        <w:jc w:val="both"/>
        <w:rPr>
          <w:rFonts w:ascii="Times New Roman" w:hAnsi="Times New Roman" w:cs="Times New Roman"/>
          <w:sz w:val="28"/>
          <w:szCs w:val="28"/>
        </w:rPr>
      </w:pPr>
      <w:r w:rsidRPr="001123A1">
        <w:rPr>
          <w:rFonts w:ascii="Times New Roman" w:hAnsi="Times New Roman" w:cs="Times New Roman"/>
          <w:sz w:val="28"/>
          <w:szCs w:val="28"/>
          <w:lang w:val="en-US"/>
        </w:rPr>
        <w:t>IV</w:t>
      </w:r>
      <w:r w:rsidRPr="001123A1">
        <w:rPr>
          <w:rFonts w:ascii="Times New Roman" w:hAnsi="Times New Roman" w:cs="Times New Roman"/>
          <w:sz w:val="28"/>
          <w:szCs w:val="28"/>
        </w:rPr>
        <w:t xml:space="preserve"> </w:t>
      </w:r>
    </w:p>
    <w:p w:rsidR="000457DE" w:rsidRPr="001123A1" w:rsidRDefault="000457DE" w:rsidP="008D5DE6">
      <w:pPr>
        <w:spacing w:after="0" w:line="240" w:lineRule="auto"/>
        <w:ind w:firstLine="709"/>
        <w:jc w:val="both"/>
        <w:rPr>
          <w:rFonts w:ascii="Times New Roman" w:hAnsi="Times New Roman" w:cs="Times New Roman"/>
          <w:sz w:val="28"/>
          <w:szCs w:val="28"/>
        </w:rPr>
      </w:pPr>
    </w:p>
    <w:p w:rsidR="000457DE" w:rsidRPr="001123A1" w:rsidRDefault="000457DE" w:rsidP="00737DF4">
      <w:pPr>
        <w:numPr>
          <w:ilvl w:val="0"/>
          <w:numId w:val="14"/>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capacitor connected to a battery. A 12.00 pF air capacitor is connected to a 150 V battery (</w:t>
      </w:r>
      <w:proofErr w:type="gramStart"/>
      <w:r w:rsidRPr="001123A1">
        <w:rPr>
          <w:rFonts w:ascii="Times New Roman" w:hAnsi="Times New Roman" w:cs="Times New Roman"/>
          <w:sz w:val="28"/>
          <w:szCs w:val="28"/>
          <w:lang w:val="en-US"/>
        </w:rPr>
        <w:t>figure )</w:t>
      </w:r>
      <w:proofErr w:type="gramEnd"/>
      <w:r w:rsidRPr="001123A1">
        <w:rPr>
          <w:rFonts w:ascii="Times New Roman" w:hAnsi="Times New Roman" w:cs="Times New Roman"/>
          <w:sz w:val="28"/>
          <w:szCs w:val="28"/>
          <w:lang w:val="en-US"/>
        </w:rPr>
        <w:t xml:space="preserve">. A piece of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=6.4) is now placed between the plates of the capacitor. Find: (a) the original charge on the plates of the capacitor, (b) the new value of the capacitance with the dielectric, (c) the new charge on the plates.</w:t>
      </w:r>
    </w:p>
    <w:p w:rsidR="000457DE" w:rsidRPr="001123A1" w:rsidRDefault="000457DE" w:rsidP="00737DF4">
      <w:pPr>
        <w:numPr>
          <w:ilvl w:val="0"/>
          <w:numId w:val="14"/>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capacitor connected to a battery. A 12.00 pF air capacitor is connected to a 220 V battery (</w:t>
      </w:r>
      <w:proofErr w:type="gramStart"/>
      <w:r w:rsidRPr="001123A1">
        <w:rPr>
          <w:rFonts w:ascii="Times New Roman" w:hAnsi="Times New Roman" w:cs="Times New Roman"/>
          <w:sz w:val="28"/>
          <w:szCs w:val="28"/>
          <w:lang w:val="en-US"/>
        </w:rPr>
        <w:t>figure )</w:t>
      </w:r>
      <w:proofErr w:type="gramEnd"/>
      <w:r w:rsidRPr="001123A1">
        <w:rPr>
          <w:rFonts w:ascii="Times New Roman" w:hAnsi="Times New Roman" w:cs="Times New Roman"/>
          <w:sz w:val="28"/>
          <w:szCs w:val="28"/>
          <w:lang w:val="en-US"/>
        </w:rPr>
        <w:t xml:space="preserve">. A piece of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=6) is now placed between the plates of the capacitor. Find: (a) the original charge on the plates of the capacitor, (b) the new value of the capacitance with the dielectric, (c) the new charge on the plates.</w:t>
      </w:r>
      <w:r w:rsidRPr="001123A1">
        <w:rPr>
          <w:rFonts w:ascii="Times New Roman" w:hAnsi="Times New Roman" w:cs="Times New Roman"/>
          <w:iCs/>
          <w:sz w:val="28"/>
          <w:szCs w:val="28"/>
          <w:lang w:val="en-US"/>
        </w:rPr>
        <w:t xml:space="preserve"> </w:t>
      </w:r>
    </w:p>
    <w:p w:rsidR="000457DE" w:rsidRPr="001123A1" w:rsidRDefault="000457DE" w:rsidP="00737DF4">
      <w:pPr>
        <w:numPr>
          <w:ilvl w:val="0"/>
          <w:numId w:val="14"/>
        </w:numPr>
        <w:spacing w:after="0" w:line="240" w:lineRule="auto"/>
        <w:ind w:left="0" w:firstLine="709"/>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capacitor connected to a battery. A 300 pF air capacitor is connected to a 200 V battery (</w:t>
      </w:r>
      <w:proofErr w:type="gramStart"/>
      <w:r w:rsidRPr="001123A1">
        <w:rPr>
          <w:rFonts w:ascii="Times New Roman" w:hAnsi="Times New Roman" w:cs="Times New Roman"/>
          <w:sz w:val="28"/>
          <w:szCs w:val="28"/>
          <w:lang w:val="en-US"/>
        </w:rPr>
        <w:t>figure )</w:t>
      </w:r>
      <w:proofErr w:type="gramEnd"/>
      <w:r w:rsidRPr="001123A1">
        <w:rPr>
          <w:rFonts w:ascii="Times New Roman" w:hAnsi="Times New Roman" w:cs="Times New Roman"/>
          <w:sz w:val="28"/>
          <w:szCs w:val="28"/>
          <w:lang w:val="en-US"/>
        </w:rPr>
        <w:t xml:space="preserve">. A piece of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=3.4) is now placed between the plates of the capacitor. Find: (a) the original charge on the plates of the capacitor, (b) the new value of the capacitance with the dielectric, (c) the new charge on the plates.</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capacitor connected to a battery. A 5.50 pF air capacitor is connected to a 157 V battery (</w:t>
      </w:r>
      <w:proofErr w:type="gramStart"/>
      <w:r w:rsidRPr="001123A1">
        <w:rPr>
          <w:rFonts w:ascii="Times New Roman" w:hAnsi="Times New Roman" w:cs="Times New Roman"/>
          <w:sz w:val="28"/>
          <w:szCs w:val="28"/>
          <w:lang w:val="en-US"/>
        </w:rPr>
        <w:t>figure )</w:t>
      </w:r>
      <w:proofErr w:type="gramEnd"/>
      <w:r w:rsidRPr="001123A1">
        <w:rPr>
          <w:rFonts w:ascii="Times New Roman" w:hAnsi="Times New Roman" w:cs="Times New Roman"/>
          <w:sz w:val="28"/>
          <w:szCs w:val="28"/>
          <w:lang w:val="en-US"/>
        </w:rPr>
        <w:t xml:space="preserve">. A piece of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=.4.6) is now placed between the plates of the capacitor. Find: (a) the original charge on the plates of the capacitor, (b) the new value of the capacitance with the dielectric, (c) the new charge on the plates.</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capacitor connected to a battery. A 6.00 pF air capacitor is connected to a 100 V battery (</w:t>
      </w:r>
      <w:proofErr w:type="gramStart"/>
      <w:r w:rsidRPr="001123A1">
        <w:rPr>
          <w:rFonts w:ascii="Times New Roman" w:hAnsi="Times New Roman" w:cs="Times New Roman"/>
          <w:sz w:val="28"/>
          <w:szCs w:val="28"/>
          <w:lang w:val="en-US"/>
        </w:rPr>
        <w:t>figure )</w:t>
      </w:r>
      <w:proofErr w:type="gramEnd"/>
      <w:r w:rsidRPr="001123A1">
        <w:rPr>
          <w:rFonts w:ascii="Times New Roman" w:hAnsi="Times New Roman" w:cs="Times New Roman"/>
          <w:sz w:val="28"/>
          <w:szCs w:val="28"/>
          <w:lang w:val="en-US"/>
        </w:rPr>
        <w:t xml:space="preserve">. A piece of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=5.4) is now placed between the plates of the capacitor. Find: (a) the original charge on the plates of the capacitor, (b) the new value of the capacitance with the dielectric, (c) the new charge on the plates.</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A capacitor with a dielectric. A </w:t>
      </w:r>
      <w:proofErr w:type="gramStart"/>
      <w:r w:rsidRPr="001123A1">
        <w:rPr>
          <w:rFonts w:ascii="Times New Roman" w:hAnsi="Times New Roman" w:cs="Times New Roman"/>
          <w:sz w:val="28"/>
          <w:szCs w:val="28"/>
          <w:lang w:val="en-US"/>
        </w:rPr>
        <w:t>parallel plate capacitor, having a plate area of 25.0 cm2 and a plate separation of 2.00 mm, is charged by a 100 V battery</w:t>
      </w:r>
      <w:proofErr w:type="gramEnd"/>
      <w:r w:rsidRPr="001123A1">
        <w:rPr>
          <w:rFonts w:ascii="Times New Roman" w:hAnsi="Times New Roman" w:cs="Times New Roman"/>
          <w:sz w:val="28"/>
          <w:szCs w:val="28"/>
          <w:lang w:val="en-US"/>
        </w:rPr>
        <w:t xml:space="preserve">. The battery </w:t>
      </w:r>
      <w:proofErr w:type="gramStart"/>
      <w:r w:rsidRPr="001123A1">
        <w:rPr>
          <w:rFonts w:ascii="Times New Roman" w:hAnsi="Times New Roman" w:cs="Times New Roman"/>
          <w:sz w:val="28"/>
          <w:szCs w:val="28"/>
          <w:lang w:val="en-US"/>
        </w:rPr>
        <w:t>is then removed</w:t>
      </w:r>
      <w:proofErr w:type="gramEnd"/>
      <w:r w:rsidRPr="001123A1">
        <w:rPr>
          <w:rFonts w:ascii="Times New Roman" w:hAnsi="Times New Roman" w:cs="Times New Roman"/>
          <w:sz w:val="28"/>
          <w:szCs w:val="28"/>
          <w:lang w:val="en-US"/>
        </w:rPr>
        <w:t xml:space="preserve">. Find: (a) the capacitance of the capacitor, (b) the charge on the plates of the capacitor. A slab of dielectric (k=5.4) is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lastRenderedPageBreak/>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A capacitor with a dielectric. A </w:t>
      </w:r>
      <w:proofErr w:type="gramStart"/>
      <w:r w:rsidRPr="001123A1">
        <w:rPr>
          <w:rFonts w:ascii="Times New Roman" w:hAnsi="Times New Roman" w:cs="Times New Roman"/>
          <w:sz w:val="28"/>
          <w:szCs w:val="28"/>
          <w:lang w:val="en-US"/>
        </w:rPr>
        <w:t>parallel plate capacitor, having a plate area of 27.0 cm2 and a plate separation of 4.00 mm, is charged by a 120 V battery</w:t>
      </w:r>
      <w:proofErr w:type="gramEnd"/>
      <w:r w:rsidRPr="001123A1">
        <w:rPr>
          <w:rFonts w:ascii="Times New Roman" w:hAnsi="Times New Roman" w:cs="Times New Roman"/>
          <w:sz w:val="28"/>
          <w:szCs w:val="28"/>
          <w:lang w:val="en-US"/>
        </w:rPr>
        <w:t xml:space="preserve">. The battery </w:t>
      </w:r>
      <w:proofErr w:type="gramStart"/>
      <w:r w:rsidRPr="001123A1">
        <w:rPr>
          <w:rFonts w:ascii="Times New Roman" w:hAnsi="Times New Roman" w:cs="Times New Roman"/>
          <w:sz w:val="28"/>
          <w:szCs w:val="28"/>
          <w:lang w:val="en-US"/>
        </w:rPr>
        <w:t>is then removed</w:t>
      </w:r>
      <w:proofErr w:type="gramEnd"/>
      <w:r w:rsidRPr="001123A1">
        <w:rPr>
          <w:rFonts w:ascii="Times New Roman" w:hAnsi="Times New Roman" w:cs="Times New Roman"/>
          <w:sz w:val="28"/>
          <w:szCs w:val="28"/>
          <w:lang w:val="en-US"/>
        </w:rPr>
        <w:t>. Find: (a) the capacitance of the capacitor, (b) the charge on the plates of the capacitor. A slab of dielectric (k=5.4</w:t>
      </w:r>
      <w:proofErr w:type="gramStart"/>
      <w:r w:rsidRPr="001123A1">
        <w:rPr>
          <w:rFonts w:ascii="Times New Roman" w:hAnsi="Times New Roman" w:cs="Times New Roman"/>
          <w:sz w:val="28"/>
          <w:szCs w:val="28"/>
          <w:lang w:val="en-US"/>
        </w:rPr>
        <w:t>)  is</w:t>
      </w:r>
      <w:proofErr w:type="gramEnd"/>
      <w:r w:rsidRPr="001123A1">
        <w:rPr>
          <w:rFonts w:ascii="Times New Roman" w:hAnsi="Times New Roman" w:cs="Times New Roman"/>
          <w:sz w:val="28"/>
          <w:szCs w:val="28"/>
          <w:lang w:val="en-US"/>
        </w:rPr>
        <w:t xml:space="preserve">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A capacitor with a dielectric. A </w:t>
      </w:r>
      <w:proofErr w:type="gramStart"/>
      <w:r w:rsidRPr="001123A1">
        <w:rPr>
          <w:rFonts w:ascii="Times New Roman" w:hAnsi="Times New Roman" w:cs="Times New Roman"/>
          <w:sz w:val="28"/>
          <w:szCs w:val="28"/>
          <w:lang w:val="en-US"/>
        </w:rPr>
        <w:t>parallel plate capacitor, having a plate area of 37.0 cm2 and a plate separation of 8.00 mm, is charged by a 220 V battery</w:t>
      </w:r>
      <w:proofErr w:type="gramEnd"/>
      <w:r w:rsidRPr="001123A1">
        <w:rPr>
          <w:rFonts w:ascii="Times New Roman" w:hAnsi="Times New Roman" w:cs="Times New Roman"/>
          <w:sz w:val="28"/>
          <w:szCs w:val="28"/>
          <w:lang w:val="en-US"/>
        </w:rPr>
        <w:t xml:space="preserve">. The battery </w:t>
      </w:r>
      <w:proofErr w:type="gramStart"/>
      <w:r w:rsidRPr="001123A1">
        <w:rPr>
          <w:rFonts w:ascii="Times New Roman" w:hAnsi="Times New Roman" w:cs="Times New Roman"/>
          <w:sz w:val="28"/>
          <w:szCs w:val="28"/>
          <w:lang w:val="en-US"/>
        </w:rPr>
        <w:t>is then removed</w:t>
      </w:r>
      <w:proofErr w:type="gramEnd"/>
      <w:r w:rsidRPr="001123A1">
        <w:rPr>
          <w:rFonts w:ascii="Times New Roman" w:hAnsi="Times New Roman" w:cs="Times New Roman"/>
          <w:sz w:val="28"/>
          <w:szCs w:val="28"/>
          <w:lang w:val="en-US"/>
        </w:rPr>
        <w:t>. Find: (a) the capacitance of the capacitor, (b) the charge on the plates of the capacitor. A slab of dielectric (k=17</w:t>
      </w:r>
      <w:proofErr w:type="gramStart"/>
      <w:r w:rsidRPr="001123A1">
        <w:rPr>
          <w:rFonts w:ascii="Times New Roman" w:hAnsi="Times New Roman" w:cs="Times New Roman"/>
          <w:sz w:val="28"/>
          <w:szCs w:val="28"/>
          <w:lang w:val="en-US"/>
        </w:rPr>
        <w:t>)  is</w:t>
      </w:r>
      <w:proofErr w:type="gramEnd"/>
      <w:r w:rsidRPr="001123A1">
        <w:rPr>
          <w:rFonts w:ascii="Times New Roman" w:hAnsi="Times New Roman" w:cs="Times New Roman"/>
          <w:sz w:val="28"/>
          <w:szCs w:val="28"/>
          <w:lang w:val="en-US"/>
        </w:rPr>
        <w:t xml:space="preserve">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A capacitor with a dielectric. A </w:t>
      </w:r>
      <w:proofErr w:type="gramStart"/>
      <w:r w:rsidRPr="001123A1">
        <w:rPr>
          <w:rFonts w:ascii="Times New Roman" w:hAnsi="Times New Roman" w:cs="Times New Roman"/>
          <w:sz w:val="28"/>
          <w:szCs w:val="28"/>
          <w:lang w:val="en-US"/>
        </w:rPr>
        <w:t>parallel plate capacitor, having a plate area of 7.0 cm2 and a plate separation of 1.00 mm, is charged by a 70 V battery</w:t>
      </w:r>
      <w:proofErr w:type="gramEnd"/>
      <w:r w:rsidRPr="001123A1">
        <w:rPr>
          <w:rFonts w:ascii="Times New Roman" w:hAnsi="Times New Roman" w:cs="Times New Roman"/>
          <w:sz w:val="28"/>
          <w:szCs w:val="28"/>
          <w:lang w:val="en-US"/>
        </w:rPr>
        <w:t xml:space="preserve">. The battery </w:t>
      </w:r>
      <w:proofErr w:type="gramStart"/>
      <w:r w:rsidRPr="001123A1">
        <w:rPr>
          <w:rFonts w:ascii="Times New Roman" w:hAnsi="Times New Roman" w:cs="Times New Roman"/>
          <w:sz w:val="28"/>
          <w:szCs w:val="28"/>
          <w:lang w:val="en-US"/>
        </w:rPr>
        <w:t>is then removed</w:t>
      </w:r>
      <w:proofErr w:type="gramEnd"/>
      <w:r w:rsidRPr="001123A1">
        <w:rPr>
          <w:rFonts w:ascii="Times New Roman" w:hAnsi="Times New Roman" w:cs="Times New Roman"/>
          <w:sz w:val="28"/>
          <w:szCs w:val="28"/>
          <w:lang w:val="en-US"/>
        </w:rPr>
        <w:t>. Find: (a) the capacitance of the capacitor, (b) the charge on the plates of the capacitor. A slab of dielectric (k=3.4</w:t>
      </w:r>
      <w:proofErr w:type="gramStart"/>
      <w:r w:rsidRPr="001123A1">
        <w:rPr>
          <w:rFonts w:ascii="Times New Roman" w:hAnsi="Times New Roman" w:cs="Times New Roman"/>
          <w:sz w:val="28"/>
          <w:szCs w:val="28"/>
          <w:lang w:val="en-US"/>
        </w:rPr>
        <w:t>)  is</w:t>
      </w:r>
      <w:proofErr w:type="gramEnd"/>
      <w:r w:rsidRPr="001123A1">
        <w:rPr>
          <w:rFonts w:ascii="Times New Roman" w:hAnsi="Times New Roman" w:cs="Times New Roman"/>
          <w:sz w:val="28"/>
          <w:szCs w:val="28"/>
          <w:lang w:val="en-US"/>
        </w:rPr>
        <w:t xml:space="preserve">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A capacitor with a dielectric. A </w:t>
      </w:r>
      <w:proofErr w:type="gramStart"/>
      <w:r w:rsidRPr="001123A1">
        <w:rPr>
          <w:rFonts w:ascii="Times New Roman" w:hAnsi="Times New Roman" w:cs="Times New Roman"/>
          <w:sz w:val="28"/>
          <w:szCs w:val="28"/>
          <w:lang w:val="en-US"/>
        </w:rPr>
        <w:t>parallel plate capacitor, having a plate area of 56.0 cm2 and a plate separation of 6.00 mm, is charged by a 380 V battery</w:t>
      </w:r>
      <w:proofErr w:type="gramEnd"/>
      <w:r w:rsidRPr="001123A1">
        <w:rPr>
          <w:rFonts w:ascii="Times New Roman" w:hAnsi="Times New Roman" w:cs="Times New Roman"/>
          <w:sz w:val="28"/>
          <w:szCs w:val="28"/>
          <w:lang w:val="en-US"/>
        </w:rPr>
        <w:t xml:space="preserve">. The battery </w:t>
      </w:r>
      <w:proofErr w:type="gramStart"/>
      <w:r w:rsidRPr="001123A1">
        <w:rPr>
          <w:rFonts w:ascii="Times New Roman" w:hAnsi="Times New Roman" w:cs="Times New Roman"/>
          <w:sz w:val="28"/>
          <w:szCs w:val="28"/>
          <w:lang w:val="en-US"/>
        </w:rPr>
        <w:t>is then removed</w:t>
      </w:r>
      <w:proofErr w:type="gramEnd"/>
      <w:r w:rsidRPr="001123A1">
        <w:rPr>
          <w:rFonts w:ascii="Times New Roman" w:hAnsi="Times New Roman" w:cs="Times New Roman"/>
          <w:sz w:val="28"/>
          <w:szCs w:val="28"/>
          <w:lang w:val="en-US"/>
        </w:rPr>
        <w:t>. Find: (a) the capacitance of the capacitor, (b) the charge on the plates of the capacitor. A slab of dielectric (k=7</w:t>
      </w:r>
      <w:proofErr w:type="gramStart"/>
      <w:r w:rsidRPr="001123A1">
        <w:rPr>
          <w:rFonts w:ascii="Times New Roman" w:hAnsi="Times New Roman" w:cs="Times New Roman"/>
          <w:sz w:val="28"/>
          <w:szCs w:val="28"/>
          <w:lang w:val="en-US"/>
        </w:rPr>
        <w:t>)  is</w:t>
      </w:r>
      <w:proofErr w:type="gramEnd"/>
      <w:r w:rsidRPr="001123A1">
        <w:rPr>
          <w:rFonts w:ascii="Times New Roman" w:hAnsi="Times New Roman" w:cs="Times New Roman"/>
          <w:sz w:val="28"/>
          <w:szCs w:val="28"/>
          <w:lang w:val="en-US"/>
        </w:rPr>
        <w:t xml:space="preserve"> then placed between the plates of the capacitor. Find, (c) the new value of the capacitance, (d) the potential difference across the capacitor with the dielectric, (e) the initial electric field between the plates, (f) the final electric field between the plates, (g) the initial energy stored in the capacitor, and (h) the final energy stored in the capacitor.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potential of 127.0 V is applied to a parallel plate capacitor completely filled with a 4.50 mm piece of dielectric (k=5.4 ) between the plates. Find the magnitude of: (a) the electric field E between the plates, (b) the electric displacement D between the plates, and (c) the polarization P between the plates.</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A potential of 15.0 V is applied to a parallel plate capacitor completely filled with a 1.25 mm piece of dielectric (k=12) between the plates. Find the magnitude of: (a) the electric field E between the plates, (b) the </w:t>
      </w:r>
      <w:r w:rsidRPr="001123A1">
        <w:rPr>
          <w:rFonts w:ascii="Times New Roman" w:hAnsi="Times New Roman" w:cs="Times New Roman"/>
          <w:sz w:val="28"/>
          <w:szCs w:val="28"/>
          <w:lang w:val="en-US"/>
        </w:rPr>
        <w:lastRenderedPageBreak/>
        <w:t>electric displacement D between the plates, and (c) the polarization P between the plates.</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potential of 220.0 V is applied to a parallel plate capacitor completely filled with a 0.50 mm piece of dielectric (k=8 ) between the plates. Find the magnitude of: (a) the electric field E between the plates, (b) the electric displacement D between the plates, and (c) the polarization P between the plates.</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potential of 380.0 V is applied to a parallel plate capacitor completely filled with a 1.50 mm piece of dielectric (k=3.4 ) between the plates. Find the magnitude of: (a) the electric field E between the plates, (b) the electric displacement D between the plates, and (c) the polarization P between the plates.</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A potential of 50.0 V is applied to a parallel plate capacitor completely filled with a 2.50 mm piece of dielectric (k=5.4 ) between the plates. Find the magnitude of: (a) the electric field E between the plates, (b) the electric displacement D between the plates, and (c) the polarization P between the plates.</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b/>
          <w:sz w:val="28"/>
          <w:szCs w:val="28"/>
          <w:lang w:val="en-US"/>
        </w:rPr>
        <w:t>Solve  the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Find the effect of the dielectric on the force between one Na+ ion, and one </w:t>
      </w:r>
      <w:proofErr w:type="spellStart"/>
      <w:r w:rsidRPr="001123A1">
        <w:rPr>
          <w:rFonts w:ascii="Times New Roman" w:hAnsi="Times New Roman" w:cs="Times New Roman"/>
          <w:sz w:val="28"/>
          <w:szCs w:val="28"/>
          <w:lang w:val="en-US"/>
        </w:rPr>
        <w:t>Cl</w:t>
      </w:r>
      <w:proofErr w:type="spellEnd"/>
      <w:r w:rsidRPr="001123A1">
        <w:rPr>
          <w:rFonts w:ascii="Times New Roman" w:hAnsi="Times New Roman" w:cs="Times New Roman"/>
          <w:sz w:val="28"/>
          <w:szCs w:val="28"/>
          <w:lang w:val="en-US"/>
        </w:rPr>
        <w:t xml:space="preserve">− ion, separated by a distance of 1.00 * 10^−7 cm, for the salt sodium chloride, </w:t>
      </w:r>
      <w:proofErr w:type="spellStart"/>
      <w:r w:rsidRPr="001123A1">
        <w:rPr>
          <w:rFonts w:ascii="Times New Roman" w:hAnsi="Times New Roman" w:cs="Times New Roman"/>
          <w:sz w:val="28"/>
          <w:szCs w:val="28"/>
          <w:lang w:val="en-US"/>
        </w:rPr>
        <w:t>NaCl</w:t>
      </w:r>
      <w:proofErr w:type="spellEnd"/>
      <w:r w:rsidRPr="001123A1">
        <w:rPr>
          <w:rFonts w:ascii="Times New Roman" w:hAnsi="Times New Roman" w:cs="Times New Roman"/>
          <w:sz w:val="28"/>
          <w:szCs w:val="28"/>
          <w:lang w:val="en-US"/>
        </w:rPr>
        <w:t xml:space="preserve">, which is common table salt when it is placed in water.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b/>
          <w:sz w:val="28"/>
          <w:szCs w:val="28"/>
          <w:lang w:val="en-US"/>
        </w:rPr>
        <w:t>Solve  the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Find the effect of the dielectric on the force between one Na+ ion, and one </w:t>
      </w:r>
      <w:proofErr w:type="spellStart"/>
      <w:r w:rsidRPr="001123A1">
        <w:rPr>
          <w:rFonts w:ascii="Times New Roman" w:hAnsi="Times New Roman" w:cs="Times New Roman"/>
          <w:sz w:val="28"/>
          <w:szCs w:val="28"/>
          <w:lang w:val="en-US"/>
        </w:rPr>
        <w:t>Cl</w:t>
      </w:r>
      <w:proofErr w:type="spellEnd"/>
      <w:r w:rsidRPr="001123A1">
        <w:rPr>
          <w:rFonts w:ascii="Times New Roman" w:hAnsi="Times New Roman" w:cs="Times New Roman"/>
          <w:sz w:val="28"/>
          <w:szCs w:val="28"/>
          <w:lang w:val="en-US"/>
        </w:rPr>
        <w:t xml:space="preserve">− ion, separated by a distance of 5.00 * 10^−7 cm, for the salt sodium chloride, </w:t>
      </w:r>
      <w:proofErr w:type="spellStart"/>
      <w:r w:rsidRPr="001123A1">
        <w:rPr>
          <w:rFonts w:ascii="Times New Roman" w:hAnsi="Times New Roman" w:cs="Times New Roman"/>
          <w:sz w:val="28"/>
          <w:szCs w:val="28"/>
          <w:lang w:val="en-US"/>
        </w:rPr>
        <w:t>NaCl</w:t>
      </w:r>
      <w:proofErr w:type="spellEnd"/>
      <w:r w:rsidRPr="001123A1">
        <w:rPr>
          <w:rFonts w:ascii="Times New Roman" w:hAnsi="Times New Roman" w:cs="Times New Roman"/>
          <w:sz w:val="28"/>
          <w:szCs w:val="28"/>
          <w:lang w:val="en-US"/>
        </w:rPr>
        <w:t>, which is common table salt when it is placed in water.</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b/>
          <w:sz w:val="28"/>
          <w:szCs w:val="28"/>
          <w:lang w:val="en-US"/>
        </w:rPr>
        <w:t>Solve  the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Find the effect of the dielectric on the force between one Na+ ion, and one </w:t>
      </w:r>
      <w:proofErr w:type="spellStart"/>
      <w:r w:rsidRPr="001123A1">
        <w:rPr>
          <w:rFonts w:ascii="Times New Roman" w:hAnsi="Times New Roman" w:cs="Times New Roman"/>
          <w:sz w:val="28"/>
          <w:szCs w:val="28"/>
          <w:lang w:val="en-US"/>
        </w:rPr>
        <w:t>Cl</w:t>
      </w:r>
      <w:proofErr w:type="spellEnd"/>
      <w:r w:rsidRPr="001123A1">
        <w:rPr>
          <w:rFonts w:ascii="Times New Roman" w:hAnsi="Times New Roman" w:cs="Times New Roman"/>
          <w:sz w:val="28"/>
          <w:szCs w:val="28"/>
          <w:lang w:val="en-US"/>
        </w:rPr>
        <w:t xml:space="preserve">− ion, separated by a distance of 11.00 * 10^−7 cm, for the salt sodium chloride, </w:t>
      </w:r>
      <w:proofErr w:type="spellStart"/>
      <w:r w:rsidRPr="001123A1">
        <w:rPr>
          <w:rFonts w:ascii="Times New Roman" w:hAnsi="Times New Roman" w:cs="Times New Roman"/>
          <w:sz w:val="28"/>
          <w:szCs w:val="28"/>
          <w:lang w:val="en-US"/>
        </w:rPr>
        <w:t>NaCl</w:t>
      </w:r>
      <w:proofErr w:type="spellEnd"/>
      <w:r w:rsidRPr="001123A1">
        <w:rPr>
          <w:rFonts w:ascii="Times New Roman" w:hAnsi="Times New Roman" w:cs="Times New Roman"/>
          <w:sz w:val="28"/>
          <w:szCs w:val="28"/>
          <w:lang w:val="en-US"/>
        </w:rPr>
        <w:t>, which is common table salt when it is placed in water.</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b/>
          <w:sz w:val="28"/>
          <w:szCs w:val="28"/>
          <w:lang w:val="en-US"/>
        </w:rPr>
        <w:t>Solve  the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Find the effect of the dielectric on the force between one Na+ ion, and one </w:t>
      </w:r>
      <w:proofErr w:type="spellStart"/>
      <w:r w:rsidRPr="001123A1">
        <w:rPr>
          <w:rFonts w:ascii="Times New Roman" w:hAnsi="Times New Roman" w:cs="Times New Roman"/>
          <w:sz w:val="28"/>
          <w:szCs w:val="28"/>
          <w:lang w:val="en-US"/>
        </w:rPr>
        <w:t>Cl</w:t>
      </w:r>
      <w:proofErr w:type="spellEnd"/>
      <w:r w:rsidRPr="001123A1">
        <w:rPr>
          <w:rFonts w:ascii="Times New Roman" w:hAnsi="Times New Roman" w:cs="Times New Roman"/>
          <w:sz w:val="28"/>
          <w:szCs w:val="28"/>
          <w:lang w:val="en-US"/>
        </w:rPr>
        <w:t xml:space="preserve">− ion, separated by a distance of 1.50 * 10^−7 cm, for the salt sodium chloride, </w:t>
      </w:r>
      <w:proofErr w:type="spellStart"/>
      <w:r w:rsidRPr="001123A1">
        <w:rPr>
          <w:rFonts w:ascii="Times New Roman" w:hAnsi="Times New Roman" w:cs="Times New Roman"/>
          <w:sz w:val="28"/>
          <w:szCs w:val="28"/>
          <w:lang w:val="en-US"/>
        </w:rPr>
        <w:t>NaCl</w:t>
      </w:r>
      <w:proofErr w:type="spellEnd"/>
      <w:r w:rsidRPr="001123A1">
        <w:rPr>
          <w:rFonts w:ascii="Times New Roman" w:hAnsi="Times New Roman" w:cs="Times New Roman"/>
          <w:sz w:val="28"/>
          <w:szCs w:val="28"/>
          <w:lang w:val="en-US"/>
        </w:rPr>
        <w:t>, which is common table salt when it is placed in water.</w:t>
      </w:r>
    </w:p>
    <w:p w:rsidR="000457DE" w:rsidRPr="001123A1" w:rsidRDefault="000457DE" w:rsidP="00737DF4">
      <w:pPr>
        <w:numPr>
          <w:ilvl w:val="0"/>
          <w:numId w:val="14"/>
        </w:numPr>
        <w:tabs>
          <w:tab w:val="left" w:pos="348"/>
        </w:tabs>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b/>
          <w:sz w:val="28"/>
          <w:szCs w:val="28"/>
          <w:lang w:val="en-US"/>
        </w:rPr>
        <w:t>Solve  the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  Find the effect of the dielectric on the force between one Na+ ion, and one </w:t>
      </w:r>
      <w:proofErr w:type="spellStart"/>
      <w:r w:rsidRPr="001123A1">
        <w:rPr>
          <w:rFonts w:ascii="Times New Roman" w:hAnsi="Times New Roman" w:cs="Times New Roman"/>
          <w:sz w:val="28"/>
          <w:szCs w:val="28"/>
          <w:lang w:val="en-US"/>
        </w:rPr>
        <w:t>Cl</w:t>
      </w:r>
      <w:proofErr w:type="spellEnd"/>
      <w:r w:rsidRPr="001123A1">
        <w:rPr>
          <w:rFonts w:ascii="Times New Roman" w:hAnsi="Times New Roman" w:cs="Times New Roman"/>
          <w:sz w:val="28"/>
          <w:szCs w:val="28"/>
          <w:lang w:val="en-US"/>
        </w:rPr>
        <w:t xml:space="preserve">− ion, separated by a distance of 4.55 * 10^−7 cm, for the salt sodium chloride, </w:t>
      </w:r>
      <w:proofErr w:type="spellStart"/>
      <w:r w:rsidRPr="001123A1">
        <w:rPr>
          <w:rFonts w:ascii="Times New Roman" w:hAnsi="Times New Roman" w:cs="Times New Roman"/>
          <w:sz w:val="28"/>
          <w:szCs w:val="28"/>
          <w:lang w:val="en-US"/>
        </w:rPr>
        <w:t>NaCl</w:t>
      </w:r>
      <w:proofErr w:type="spellEnd"/>
      <w:r w:rsidRPr="001123A1">
        <w:rPr>
          <w:rFonts w:ascii="Times New Roman" w:hAnsi="Times New Roman" w:cs="Times New Roman"/>
          <w:sz w:val="28"/>
          <w:szCs w:val="28"/>
          <w:lang w:val="en-US"/>
        </w:rPr>
        <w:t>, which is common table salt when it is placed in water.</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A parallel plate capacitor with air between the plates has a capacitance of 3.85 µF. If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 xml:space="preserve">=5.4)  is placed between the plates of the capacitor what will the new capacitance be?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A parallel plate capacitor with air between the plates has a capacitance of 6 µF. If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 xml:space="preserve">=5.4)  is placed between the plates of the capacitor what will the new capacitance be?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lastRenderedPageBreak/>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A parallel plate capacitor with air between the plates has a capacitance of 12 µF. If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 xml:space="preserve">=12)  is placed between the plates of the capacitor what will the new capacitance be?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A parallel plate capacitor with air between the plates has a capacitance of 8.6 µF. If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 xml:space="preserve">=3.4)  is placed between the plates of the capacitor what will the new capacitance be?  </w:t>
      </w:r>
    </w:p>
    <w:p w:rsidR="000457DE" w:rsidRPr="001123A1" w:rsidRDefault="000457DE" w:rsidP="00737DF4">
      <w:pPr>
        <w:numPr>
          <w:ilvl w:val="0"/>
          <w:numId w:val="14"/>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b/>
          <w:sz w:val="28"/>
          <w:szCs w:val="28"/>
          <w:lang w:val="en-US"/>
        </w:rPr>
        <w:t>Solve  the</w:t>
      </w:r>
      <w:proofErr w:type="gramEnd"/>
      <w:r w:rsidRPr="001123A1">
        <w:rPr>
          <w:rFonts w:ascii="Times New Roman" w:hAnsi="Times New Roman" w:cs="Times New Roman"/>
          <w:b/>
          <w:sz w:val="28"/>
          <w:szCs w:val="28"/>
          <w:lang w:val="en-US"/>
        </w:rPr>
        <w:t xml:space="preserve"> problem</w:t>
      </w:r>
      <w:r w:rsidRPr="001123A1">
        <w:rPr>
          <w:rFonts w:ascii="Times New Roman" w:hAnsi="Times New Roman" w:cs="Times New Roman"/>
          <w:b/>
          <w:sz w:val="28"/>
          <w:szCs w:val="28"/>
          <w:lang w:val="kk-KZ"/>
        </w:rPr>
        <w:t>:</w:t>
      </w:r>
      <w:r w:rsidRPr="001123A1">
        <w:rPr>
          <w:rFonts w:ascii="Times New Roman" w:hAnsi="Times New Roman" w:cs="Times New Roman"/>
          <w:sz w:val="28"/>
          <w:szCs w:val="28"/>
          <w:lang w:val="en-US"/>
        </w:rPr>
        <w:t xml:space="preserve">A parallel plate capacitor with air between the plates has a capacitance of 8 µF. If dielectric </w:t>
      </w:r>
      <w:proofErr w:type="gramStart"/>
      <w:r w:rsidRPr="001123A1">
        <w:rPr>
          <w:rFonts w:ascii="Times New Roman" w:hAnsi="Times New Roman" w:cs="Times New Roman"/>
          <w:sz w:val="28"/>
          <w:szCs w:val="28"/>
          <w:lang w:val="en-US"/>
        </w:rPr>
        <w:t>( k</w:t>
      </w:r>
      <w:proofErr w:type="gramEnd"/>
      <w:r w:rsidRPr="001123A1">
        <w:rPr>
          <w:rFonts w:ascii="Times New Roman" w:hAnsi="Times New Roman" w:cs="Times New Roman"/>
          <w:sz w:val="28"/>
          <w:szCs w:val="28"/>
          <w:lang w:val="en-US"/>
        </w:rPr>
        <w:t xml:space="preserve">=7)  is placed between the plates of the capacitor what will the new capacitance be?  </w:t>
      </w:r>
    </w:p>
    <w:p w:rsidR="000457DE" w:rsidRPr="001123A1" w:rsidRDefault="000457DE" w:rsidP="000457DE">
      <w:pPr>
        <w:spacing w:after="0" w:line="240" w:lineRule="auto"/>
        <w:ind w:firstLine="851"/>
        <w:jc w:val="both"/>
        <w:rPr>
          <w:rFonts w:ascii="Times New Roman" w:hAnsi="Times New Roman" w:cs="Times New Roman"/>
          <w:sz w:val="28"/>
          <w:szCs w:val="28"/>
        </w:rPr>
      </w:pPr>
      <w:r w:rsidRPr="001123A1">
        <w:rPr>
          <w:rFonts w:ascii="Times New Roman" w:hAnsi="Times New Roman" w:cs="Times New Roman"/>
          <w:sz w:val="28"/>
          <w:szCs w:val="28"/>
          <w:lang w:val="en-US"/>
        </w:rPr>
        <w:t>V</w:t>
      </w:r>
      <w:r w:rsidRPr="001123A1">
        <w:rPr>
          <w:rFonts w:ascii="Times New Roman" w:hAnsi="Times New Roman" w:cs="Times New Roman"/>
          <w:sz w:val="28"/>
          <w:szCs w:val="28"/>
        </w:rPr>
        <w:t xml:space="preserve"> </w:t>
      </w:r>
    </w:p>
    <w:p w:rsidR="000457DE" w:rsidRPr="001123A1" w:rsidRDefault="000457DE" w:rsidP="000457DE">
      <w:pPr>
        <w:spacing w:after="0" w:line="240" w:lineRule="auto"/>
        <w:ind w:firstLine="851"/>
        <w:jc w:val="both"/>
        <w:rPr>
          <w:rFonts w:ascii="Times New Roman" w:hAnsi="Times New Roman" w:cs="Times New Roman"/>
          <w:sz w:val="28"/>
          <w:szCs w:val="28"/>
        </w:rPr>
      </w:pP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How </w:t>
      </w:r>
      <w:proofErr w:type="spellStart"/>
      <w:r w:rsidRPr="001123A1">
        <w:rPr>
          <w:rFonts w:ascii="Times New Roman" w:hAnsi="Times New Roman" w:cs="Times New Roman"/>
          <w:sz w:val="28"/>
          <w:szCs w:val="28"/>
          <w:lang w:val="en-US"/>
        </w:rPr>
        <w:t>your</w:t>
      </w:r>
      <w:proofErr w:type="spellEnd"/>
      <w:r w:rsidRPr="001123A1">
        <w:rPr>
          <w:rFonts w:ascii="Times New Roman" w:hAnsi="Times New Roman" w:cs="Times New Roman"/>
          <w:sz w:val="28"/>
          <w:szCs w:val="28"/>
          <w:lang w:val="en-US"/>
        </w:rPr>
        <w:t xml:space="preserve"> can classify magnetic materials?</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are the main properties of the metal – </w:t>
      </w:r>
      <w:proofErr w:type="spellStart"/>
      <w:r w:rsidRPr="001123A1">
        <w:rPr>
          <w:rFonts w:ascii="Times New Roman" w:hAnsi="Times New Roman" w:cs="Times New Roman"/>
          <w:sz w:val="28"/>
          <w:szCs w:val="28"/>
          <w:lang w:val="en-US"/>
        </w:rPr>
        <w:t>aluminium</w:t>
      </w:r>
      <w:proofErr w:type="spellEnd"/>
      <w:r w:rsidRPr="001123A1">
        <w:rPr>
          <w:rFonts w:ascii="Times New Roman" w:hAnsi="Times New Roman" w:cs="Times New Roman"/>
          <w:sz w:val="28"/>
          <w:szCs w:val="28"/>
          <w:lang w:val="en-US"/>
        </w:rPr>
        <w:t>?</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are the main properties of the metal – </w:t>
      </w:r>
      <w:proofErr w:type="gramStart"/>
      <w:r w:rsidRPr="001123A1">
        <w:rPr>
          <w:rFonts w:ascii="Times New Roman" w:hAnsi="Times New Roman" w:cs="Times New Roman"/>
          <w:bCs/>
          <w:color w:val="000000"/>
          <w:sz w:val="28"/>
          <w:szCs w:val="28"/>
          <w:lang w:val="en-US"/>
        </w:rPr>
        <w:t>carbon  and</w:t>
      </w:r>
      <w:proofErr w:type="gramEnd"/>
      <w:r w:rsidRPr="001123A1">
        <w:rPr>
          <w:rFonts w:ascii="Times New Roman" w:hAnsi="Times New Roman" w:cs="Times New Roman"/>
          <w:bCs/>
          <w:color w:val="000000"/>
          <w:sz w:val="28"/>
          <w:szCs w:val="28"/>
          <w:lang w:val="en-US"/>
        </w:rPr>
        <w:t xml:space="preserve">  graphite?</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are the main properties of the metal – copper?</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are the main properties of the metal – iron and steel</w:t>
      </w:r>
      <w:r w:rsidRPr="001123A1">
        <w:rPr>
          <w:rFonts w:ascii="Times New Roman" w:hAnsi="Times New Roman" w:cs="Times New Roman"/>
          <w:bCs/>
          <w:color w:val="000000"/>
          <w:sz w:val="28"/>
          <w:szCs w:val="28"/>
          <w:lang w:val="en-US"/>
        </w:rPr>
        <w:t>?</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are the main properties of the metal – </w:t>
      </w:r>
      <w:r w:rsidRPr="001123A1">
        <w:rPr>
          <w:rFonts w:ascii="Times New Roman" w:hAnsi="Times New Roman" w:cs="Times New Roman"/>
          <w:bCs/>
          <w:color w:val="000000"/>
          <w:sz w:val="28"/>
          <w:szCs w:val="28"/>
          <w:lang w:val="en-US"/>
        </w:rPr>
        <w:t>tungsten?</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w:t>
      </w:r>
      <w:proofErr w:type="gramStart"/>
      <w:r w:rsidRPr="001123A1">
        <w:rPr>
          <w:rFonts w:ascii="Times New Roman" w:hAnsi="Times New Roman" w:cs="Times New Roman"/>
          <w:sz w:val="28"/>
          <w:szCs w:val="28"/>
          <w:lang w:val="en-US"/>
        </w:rPr>
        <w:t>is the chemical properties</w:t>
      </w:r>
      <w:proofErr w:type="gramEnd"/>
      <w:r w:rsidRPr="001123A1">
        <w:rPr>
          <w:rFonts w:ascii="Times New Roman" w:hAnsi="Times New Roman" w:cs="Times New Roman"/>
          <w:sz w:val="28"/>
          <w:szCs w:val="28"/>
          <w:lang w:val="en-US"/>
        </w:rPr>
        <w:t xml:space="preserve"> of superconductor?</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is the electron structure of superconductor?</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w:t>
      </w:r>
      <w:proofErr w:type="gramStart"/>
      <w:r w:rsidRPr="001123A1">
        <w:rPr>
          <w:rFonts w:ascii="Times New Roman" w:hAnsi="Times New Roman" w:cs="Times New Roman"/>
          <w:sz w:val="28"/>
          <w:szCs w:val="28"/>
          <w:lang w:val="en-US"/>
        </w:rPr>
        <w:t>is the physical properties</w:t>
      </w:r>
      <w:proofErr w:type="gramEnd"/>
      <w:r w:rsidRPr="001123A1">
        <w:rPr>
          <w:rFonts w:ascii="Times New Roman" w:hAnsi="Times New Roman" w:cs="Times New Roman"/>
          <w:sz w:val="28"/>
          <w:szCs w:val="28"/>
          <w:lang w:val="en-US"/>
        </w:rPr>
        <w:t xml:space="preserve"> of superconductor?</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energy bands in semiconductor?</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history of superconductor materials?</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superconductivity?</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superconductor materials?</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the common magnetic materials?</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 xml:space="preserve">the </w:t>
      </w:r>
      <w:proofErr w:type="spellStart"/>
      <w:proofErr w:type="gramStart"/>
      <w:r w:rsidRPr="001123A1">
        <w:rPr>
          <w:rFonts w:ascii="Times New Roman" w:hAnsi="Times New Roman" w:cs="Times New Roman"/>
          <w:bCs/>
          <w:color w:val="000000"/>
          <w:sz w:val="28"/>
          <w:szCs w:val="28"/>
          <w:lang w:val="en-US"/>
        </w:rPr>
        <w:t>einstein</w:t>
      </w:r>
      <w:proofErr w:type="spellEnd"/>
      <w:proofErr w:type="gramEnd"/>
      <w:r w:rsidRPr="001123A1">
        <w:rPr>
          <w:rFonts w:ascii="Times New Roman" w:hAnsi="Times New Roman" w:cs="Times New Roman"/>
          <w:bCs/>
          <w:color w:val="000000"/>
          <w:sz w:val="28"/>
          <w:szCs w:val="28"/>
          <w:lang w:val="en-US"/>
        </w:rPr>
        <w:t xml:space="preserve"> relation?</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the </w:t>
      </w:r>
      <w:r w:rsidRPr="001123A1">
        <w:rPr>
          <w:rFonts w:ascii="Times New Roman" w:hAnsi="Times New Roman" w:cs="Times New Roman"/>
          <w:bCs/>
          <w:color w:val="000000"/>
          <w:sz w:val="28"/>
          <w:szCs w:val="28"/>
          <w:lang w:val="en-US"/>
        </w:rPr>
        <w:t>electrical conductivity of doped materials?</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the energy stored in the electric field?</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the factors affecting permeability and </w:t>
      </w:r>
      <w:proofErr w:type="spellStart"/>
      <w:r w:rsidRPr="001123A1">
        <w:rPr>
          <w:rFonts w:ascii="Times New Roman" w:hAnsi="Times New Roman" w:cs="Times New Roman"/>
          <w:sz w:val="28"/>
          <w:szCs w:val="28"/>
          <w:lang w:val="en-US"/>
        </w:rPr>
        <w:t>hysterisis</w:t>
      </w:r>
      <w:proofErr w:type="spellEnd"/>
      <w:r w:rsidRPr="001123A1">
        <w:rPr>
          <w:rFonts w:ascii="Times New Roman" w:hAnsi="Times New Roman" w:cs="Times New Roman"/>
          <w:sz w:val="28"/>
          <w:szCs w:val="28"/>
          <w:lang w:val="en-US"/>
        </w:rPr>
        <w:t xml:space="preserve"> loss?</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w:t>
      </w:r>
      <w:r w:rsidRPr="001123A1">
        <w:rPr>
          <w:rFonts w:ascii="Times New Roman" w:hAnsi="Times New Roman" w:cs="Times New Roman"/>
          <w:bCs/>
          <w:color w:val="000000"/>
          <w:sz w:val="28"/>
          <w:szCs w:val="28"/>
          <w:lang w:val="en-US"/>
        </w:rPr>
        <w:t xml:space="preserve">the </w:t>
      </w:r>
      <w:proofErr w:type="gramStart"/>
      <w:r w:rsidRPr="001123A1">
        <w:rPr>
          <w:rFonts w:ascii="Times New Roman" w:hAnsi="Times New Roman" w:cs="Times New Roman"/>
          <w:bCs/>
          <w:color w:val="000000"/>
          <w:sz w:val="28"/>
          <w:szCs w:val="28"/>
          <w:lang w:val="en-US"/>
        </w:rPr>
        <w:t>hall effect</w:t>
      </w:r>
      <w:proofErr w:type="gramEnd"/>
      <w:r w:rsidRPr="001123A1">
        <w:rPr>
          <w:rFonts w:ascii="Times New Roman" w:hAnsi="Times New Roman" w:cs="Times New Roman"/>
          <w:bCs/>
          <w:color w:val="000000"/>
          <w:sz w:val="28"/>
          <w:szCs w:val="28"/>
          <w:lang w:val="en-US"/>
        </w:rPr>
        <w:t>?</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the </w:t>
      </w:r>
      <w:r w:rsidRPr="001123A1">
        <w:rPr>
          <w:rFonts w:ascii="Times New Roman" w:hAnsi="Times New Roman" w:cs="Times New Roman"/>
          <w:bCs/>
          <w:color w:val="000000"/>
          <w:sz w:val="28"/>
          <w:szCs w:val="28"/>
          <w:lang w:val="en-US"/>
        </w:rPr>
        <w:t>magnetic properties of materials?</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the magnetic resonance?</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What you can say about the non-linear conductors?</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the </w:t>
      </w:r>
      <w:proofErr w:type="spellStart"/>
      <w:r w:rsidRPr="001123A1">
        <w:rPr>
          <w:rFonts w:ascii="Times New Roman" w:hAnsi="Times New Roman" w:cs="Times New Roman"/>
          <w:sz w:val="28"/>
          <w:szCs w:val="28"/>
          <w:lang w:val="en-US"/>
        </w:rPr>
        <w:t>the</w:t>
      </w:r>
      <w:proofErr w:type="spellEnd"/>
      <w:r w:rsidRPr="001123A1">
        <w:rPr>
          <w:rFonts w:ascii="Times New Roman" w:hAnsi="Times New Roman" w:cs="Times New Roman"/>
          <w:sz w:val="28"/>
          <w:szCs w:val="28"/>
          <w:lang w:val="en-US"/>
        </w:rPr>
        <w:t xml:space="preserve"> </w:t>
      </w:r>
      <w:proofErr w:type="spellStart"/>
      <w:r w:rsidRPr="001123A1">
        <w:rPr>
          <w:rFonts w:ascii="Times New Roman" w:hAnsi="Times New Roman" w:cs="Times New Roman"/>
          <w:sz w:val="28"/>
          <w:szCs w:val="28"/>
          <w:lang w:val="en-US"/>
        </w:rPr>
        <w:t>hysterisis</w:t>
      </w:r>
      <w:proofErr w:type="spellEnd"/>
      <w:r w:rsidRPr="001123A1">
        <w:rPr>
          <w:rFonts w:ascii="Times New Roman" w:hAnsi="Times New Roman" w:cs="Times New Roman"/>
          <w:sz w:val="28"/>
          <w:szCs w:val="28"/>
          <w:lang w:val="en-US"/>
        </w:rPr>
        <w:t xml:space="preserve"> loop?</w:t>
      </w:r>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proofErr w:type="gramStart"/>
      <w:r w:rsidRPr="001123A1">
        <w:rPr>
          <w:rFonts w:ascii="Times New Roman" w:hAnsi="Times New Roman" w:cs="Times New Roman"/>
          <w:sz w:val="28"/>
          <w:szCs w:val="28"/>
          <w:lang w:val="en-US"/>
        </w:rPr>
        <w:t xml:space="preserve">What you can say about the </w:t>
      </w:r>
      <w:proofErr w:type="spellStart"/>
      <w:r w:rsidRPr="001123A1">
        <w:rPr>
          <w:rFonts w:ascii="Times New Roman" w:hAnsi="Times New Roman" w:cs="Times New Roman"/>
          <w:sz w:val="28"/>
          <w:szCs w:val="28"/>
          <w:lang w:val="en-US"/>
        </w:rPr>
        <w:t>the</w:t>
      </w:r>
      <w:proofErr w:type="spellEnd"/>
      <w:r w:rsidRPr="001123A1">
        <w:rPr>
          <w:rFonts w:ascii="Times New Roman" w:hAnsi="Times New Roman" w:cs="Times New Roman"/>
          <w:sz w:val="28"/>
          <w:szCs w:val="28"/>
          <w:lang w:val="en-US"/>
        </w:rPr>
        <w:t xml:space="preserve"> </w:t>
      </w:r>
      <w:proofErr w:type="spellStart"/>
      <w:r w:rsidRPr="001123A1">
        <w:rPr>
          <w:rFonts w:ascii="Times New Roman" w:hAnsi="Times New Roman" w:cs="Times New Roman"/>
          <w:sz w:val="28"/>
          <w:szCs w:val="28"/>
          <w:lang w:val="en-US"/>
        </w:rPr>
        <w:t>magnetisation</w:t>
      </w:r>
      <w:proofErr w:type="spellEnd"/>
      <w:r w:rsidRPr="001123A1">
        <w:rPr>
          <w:rFonts w:ascii="Times New Roman" w:hAnsi="Times New Roman" w:cs="Times New Roman"/>
          <w:sz w:val="28"/>
          <w:szCs w:val="28"/>
          <w:lang w:val="en-US"/>
        </w:rPr>
        <w:t xml:space="preserve"> curve?</w:t>
      </w:r>
      <w:proofErr w:type="gramEnd"/>
    </w:p>
    <w:p w:rsidR="000457DE" w:rsidRPr="001123A1" w:rsidRDefault="000457DE" w:rsidP="00737DF4">
      <w:pPr>
        <w:numPr>
          <w:ilvl w:val="0"/>
          <w:numId w:val="15"/>
        </w:numPr>
        <w:spacing w:after="0" w:line="240" w:lineRule="auto"/>
        <w:ind w:left="0" w:firstLine="851"/>
        <w:jc w:val="both"/>
        <w:rPr>
          <w:rFonts w:ascii="Times New Roman" w:hAnsi="Times New Roman" w:cs="Times New Roman"/>
          <w:sz w:val="28"/>
          <w:szCs w:val="28"/>
          <w:lang w:val="en-US"/>
        </w:rPr>
      </w:pPr>
      <w:r w:rsidRPr="001123A1">
        <w:rPr>
          <w:rFonts w:ascii="Times New Roman" w:hAnsi="Times New Roman" w:cs="Times New Roman"/>
          <w:sz w:val="28"/>
          <w:szCs w:val="28"/>
          <w:lang w:val="en-US"/>
        </w:rPr>
        <w:t xml:space="preserve">What you can say about the </w:t>
      </w:r>
      <w:r w:rsidRPr="001123A1">
        <w:rPr>
          <w:rFonts w:ascii="Times New Roman" w:hAnsi="Times New Roman" w:cs="Times New Roman"/>
          <w:bCs/>
          <w:color w:val="000000"/>
          <w:sz w:val="28"/>
          <w:szCs w:val="28"/>
          <w:lang w:val="en-US"/>
        </w:rPr>
        <w:t>thermal conductivity of semiconductors?</w:t>
      </w:r>
    </w:p>
    <w:p w:rsidR="000457DE" w:rsidRPr="001123A1" w:rsidRDefault="000457DE" w:rsidP="000457DE">
      <w:pPr>
        <w:ind w:firstLine="851"/>
        <w:rPr>
          <w:rFonts w:ascii="Times New Roman" w:hAnsi="Times New Roman" w:cs="Times New Roman"/>
          <w:sz w:val="28"/>
          <w:szCs w:val="28"/>
          <w:lang w:val="en-US"/>
        </w:rPr>
      </w:pPr>
    </w:p>
    <w:p w:rsidR="000457DE" w:rsidRPr="001123A1" w:rsidRDefault="000457DE" w:rsidP="000457DE">
      <w:pPr>
        <w:spacing w:after="0" w:line="240" w:lineRule="auto"/>
        <w:ind w:firstLine="851"/>
        <w:jc w:val="center"/>
        <w:rPr>
          <w:rFonts w:ascii="Times New Roman" w:hAnsi="Times New Roman" w:cs="Times New Roman"/>
          <w:b/>
          <w:sz w:val="28"/>
          <w:szCs w:val="28"/>
          <w:lang w:val="en-US"/>
        </w:rPr>
      </w:pPr>
    </w:p>
    <w:p w:rsidR="000457DE" w:rsidRDefault="000457DE" w:rsidP="000457DE">
      <w:pPr>
        <w:spacing w:after="0" w:line="240" w:lineRule="auto"/>
        <w:ind w:firstLine="709"/>
        <w:jc w:val="center"/>
        <w:rPr>
          <w:rFonts w:ascii="Times New Roman" w:hAnsi="Times New Roman" w:cs="Times New Roman"/>
          <w:b/>
          <w:sz w:val="28"/>
          <w:szCs w:val="28"/>
          <w:lang w:val="en-GB"/>
        </w:rPr>
      </w:pPr>
    </w:p>
    <w:p w:rsidR="000457DE" w:rsidRDefault="000457DE" w:rsidP="000457DE">
      <w:pPr>
        <w:rPr>
          <w:rFonts w:ascii="Times New Roman" w:hAnsi="Times New Roman" w:cs="Times New Roman"/>
          <w:b/>
          <w:sz w:val="28"/>
          <w:szCs w:val="28"/>
          <w:lang w:val="en-GB"/>
        </w:rPr>
      </w:pPr>
      <w:r>
        <w:rPr>
          <w:rFonts w:ascii="Times New Roman" w:hAnsi="Times New Roman" w:cs="Times New Roman"/>
          <w:b/>
          <w:sz w:val="28"/>
          <w:szCs w:val="28"/>
          <w:lang w:val="en-GB"/>
        </w:rPr>
        <w:br w:type="page"/>
      </w:r>
    </w:p>
    <w:p w:rsidR="00D126FF" w:rsidRPr="00485051" w:rsidRDefault="00D126FF" w:rsidP="00D126FF">
      <w:pPr>
        <w:spacing w:after="0" w:line="240" w:lineRule="auto"/>
        <w:rPr>
          <w:rStyle w:val="alt-edited"/>
          <w:rFonts w:ascii="Times New Roman" w:hAnsi="Times New Roman"/>
          <w:b/>
          <w:sz w:val="28"/>
          <w:szCs w:val="28"/>
          <w:lang w:val="en-US"/>
        </w:rPr>
      </w:pPr>
      <w:r w:rsidRPr="00485051">
        <w:rPr>
          <w:rStyle w:val="alt-edited"/>
          <w:rFonts w:ascii="Times New Roman" w:hAnsi="Times New Roman"/>
          <w:b/>
          <w:sz w:val="28"/>
          <w:szCs w:val="28"/>
          <w:lang w:val="en-US"/>
        </w:rPr>
        <w:lastRenderedPageBreak/>
        <w:t>Criteria for assessing students' knowledge</w:t>
      </w:r>
    </w:p>
    <w:p w:rsidR="00D126FF" w:rsidRPr="00485051" w:rsidRDefault="00D126FF" w:rsidP="00D126FF">
      <w:pPr>
        <w:spacing w:after="0" w:line="240" w:lineRule="auto"/>
        <w:rPr>
          <w:rFonts w:ascii="Times New Roman" w:hAnsi="Times New Roman"/>
          <w:b/>
          <w:sz w:val="28"/>
          <w:szCs w:val="28"/>
          <w:lang w:val="en-U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567"/>
        <w:gridCol w:w="992"/>
        <w:gridCol w:w="7088"/>
      </w:tblGrid>
      <w:tr w:rsidR="00D126FF" w:rsidRPr="004C35A1" w:rsidTr="00870CDF">
        <w:tc>
          <w:tcPr>
            <w:tcW w:w="851" w:type="dxa"/>
          </w:tcPr>
          <w:p w:rsidR="00D126FF" w:rsidRPr="00D126FF" w:rsidRDefault="00D126FF" w:rsidP="00870CDF">
            <w:pPr>
              <w:spacing w:after="0" w:line="240" w:lineRule="auto"/>
              <w:jc w:val="center"/>
              <w:rPr>
                <w:rFonts w:ascii="Times New Roman" w:hAnsi="Times New Roman" w:cs="Times New Roman"/>
                <w:bCs/>
                <w:sz w:val="28"/>
                <w:szCs w:val="28"/>
                <w:lang w:val="en-US"/>
              </w:rPr>
            </w:pPr>
            <w:r w:rsidRPr="00D126FF">
              <w:rPr>
                <w:rStyle w:val="shorttext"/>
                <w:rFonts w:ascii="Times New Roman" w:hAnsi="Times New Roman" w:cs="Times New Roman"/>
                <w:sz w:val="28"/>
                <w:szCs w:val="28"/>
                <w:lang w:val="en-US"/>
              </w:rPr>
              <w:t>Evaluation by letter system</w:t>
            </w:r>
          </w:p>
        </w:tc>
        <w:tc>
          <w:tcPr>
            <w:tcW w:w="709" w:type="dxa"/>
          </w:tcPr>
          <w:p w:rsidR="00D126FF" w:rsidRPr="00D126FF" w:rsidRDefault="00D126FF" w:rsidP="00870CDF">
            <w:pPr>
              <w:spacing w:after="0" w:line="240" w:lineRule="auto"/>
              <w:jc w:val="center"/>
              <w:rPr>
                <w:rFonts w:ascii="Times New Roman" w:hAnsi="Times New Roman" w:cs="Times New Roman"/>
                <w:bCs/>
                <w:sz w:val="28"/>
                <w:szCs w:val="28"/>
                <w:lang w:val="en-US"/>
              </w:rPr>
            </w:pPr>
            <w:r w:rsidRPr="00D126FF">
              <w:rPr>
                <w:rStyle w:val="shorttext"/>
                <w:rFonts w:ascii="Times New Roman" w:hAnsi="Times New Roman" w:cs="Times New Roman"/>
                <w:sz w:val="28"/>
                <w:szCs w:val="28"/>
                <w:lang w:val="en-US"/>
              </w:rPr>
              <w:t>Numeral equivalent of points</w:t>
            </w:r>
          </w:p>
        </w:tc>
        <w:tc>
          <w:tcPr>
            <w:tcW w:w="567" w:type="dxa"/>
          </w:tcPr>
          <w:p w:rsidR="00D126FF" w:rsidRPr="00D126FF" w:rsidRDefault="00D126FF" w:rsidP="00870CDF">
            <w:pPr>
              <w:spacing w:after="0" w:line="240" w:lineRule="auto"/>
              <w:jc w:val="center"/>
              <w:rPr>
                <w:rFonts w:ascii="Times New Roman" w:hAnsi="Times New Roman" w:cs="Times New Roman"/>
                <w:bCs/>
                <w:sz w:val="28"/>
                <w:szCs w:val="28"/>
                <w:lang w:val="en-US"/>
              </w:rPr>
            </w:pPr>
            <w:r w:rsidRPr="00D126FF">
              <w:rPr>
                <w:rFonts w:ascii="Times New Roman" w:hAnsi="Times New Roman" w:cs="Times New Roman"/>
                <w:bCs/>
                <w:sz w:val="28"/>
                <w:szCs w:val="28"/>
                <w:lang w:val="en-US"/>
              </w:rPr>
              <w:t>%- content</w:t>
            </w:r>
          </w:p>
        </w:tc>
        <w:tc>
          <w:tcPr>
            <w:tcW w:w="992" w:type="dxa"/>
          </w:tcPr>
          <w:p w:rsidR="00D126FF" w:rsidRPr="00D126FF" w:rsidRDefault="00D126FF" w:rsidP="00870CDF">
            <w:pPr>
              <w:spacing w:after="0" w:line="240" w:lineRule="auto"/>
              <w:ind w:left="-148" w:right="-108"/>
              <w:jc w:val="center"/>
              <w:rPr>
                <w:rStyle w:val="shorttext"/>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Evaluation</w:t>
            </w:r>
          </w:p>
          <w:p w:rsidR="00D126FF" w:rsidRPr="00D126FF" w:rsidRDefault="00D126FF" w:rsidP="00870CDF">
            <w:pPr>
              <w:spacing w:after="0" w:line="240" w:lineRule="auto"/>
              <w:ind w:left="-148" w:right="-108"/>
              <w:jc w:val="center"/>
              <w:rPr>
                <w:rFonts w:ascii="Times New Roman" w:hAnsi="Times New Roman" w:cs="Times New Roman"/>
                <w:bCs/>
                <w:sz w:val="28"/>
                <w:szCs w:val="28"/>
                <w:lang w:val="en-US"/>
              </w:rPr>
            </w:pPr>
            <w:r w:rsidRPr="00D126FF">
              <w:rPr>
                <w:rStyle w:val="shorttext"/>
                <w:rFonts w:ascii="Times New Roman" w:hAnsi="Times New Roman" w:cs="Times New Roman"/>
                <w:sz w:val="28"/>
                <w:szCs w:val="28"/>
                <w:lang w:val="en-US"/>
              </w:rPr>
              <w:t xml:space="preserve"> according to the traditional system</w:t>
            </w:r>
          </w:p>
        </w:tc>
        <w:tc>
          <w:tcPr>
            <w:tcW w:w="7088" w:type="dxa"/>
          </w:tcPr>
          <w:p w:rsidR="00D126FF" w:rsidRPr="00D126FF" w:rsidRDefault="00D126FF" w:rsidP="00870CDF">
            <w:pPr>
              <w:spacing w:after="0" w:line="240" w:lineRule="auto"/>
              <w:jc w:val="center"/>
              <w:rPr>
                <w:rFonts w:ascii="Times New Roman" w:hAnsi="Times New Roman" w:cs="Times New Roman"/>
                <w:bCs/>
                <w:sz w:val="28"/>
                <w:szCs w:val="28"/>
                <w:lang w:val="en-US"/>
              </w:rPr>
            </w:pPr>
            <w:r w:rsidRPr="00D126FF">
              <w:rPr>
                <w:rStyle w:val="alt-edited"/>
                <w:rFonts w:ascii="Times New Roman" w:hAnsi="Times New Roman" w:cs="Times New Roman"/>
                <w:sz w:val="28"/>
                <w:szCs w:val="28"/>
                <w:lang w:val="en-US"/>
              </w:rPr>
              <w:t>Criteria for assessing students' knowledge</w:t>
            </w:r>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А</w:t>
            </w:r>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4,0</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95-100</w:t>
            </w:r>
          </w:p>
        </w:tc>
        <w:tc>
          <w:tcPr>
            <w:tcW w:w="992" w:type="dxa"/>
            <w:vMerge w:val="restart"/>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lang w:val="en-US"/>
              </w:rPr>
            </w:pPr>
            <w:r w:rsidRPr="00D126FF">
              <w:rPr>
                <w:rFonts w:ascii="Times New Roman" w:hAnsi="Times New Roman" w:cs="Times New Roman"/>
                <w:bCs/>
                <w:sz w:val="28"/>
                <w:szCs w:val="28"/>
                <w:lang w:val="en-US"/>
              </w:rPr>
              <w:t>Excellent</w:t>
            </w:r>
          </w:p>
        </w:tc>
        <w:tc>
          <w:tcPr>
            <w:tcW w:w="7088" w:type="dxa"/>
          </w:tcPr>
          <w:p w:rsidR="00D126FF" w:rsidRPr="00D126FF" w:rsidRDefault="00D126FF" w:rsidP="00870CDF">
            <w:pPr>
              <w:spacing w:after="0" w:line="240" w:lineRule="auto"/>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spacing w:after="0" w:line="240" w:lineRule="auto"/>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 a deep and lasting assimilation of program material</w:t>
            </w:r>
            <w:r w:rsidRPr="00D126FF">
              <w:rPr>
                <w:rFonts w:ascii="Times New Roman" w:hAnsi="Times New Roman" w:cs="Times New Roman"/>
                <w:sz w:val="28"/>
                <w:szCs w:val="28"/>
                <w:lang w:val="en-US"/>
              </w:rPr>
              <w:br/>
              <w:t>- complete, consistent, competent and logically presented answers for all types of activities;</w:t>
            </w:r>
            <w:r w:rsidRPr="00D126FF">
              <w:rPr>
                <w:rFonts w:ascii="Times New Roman" w:hAnsi="Times New Roman" w:cs="Times New Roman"/>
                <w:sz w:val="28"/>
                <w:szCs w:val="28"/>
                <w:lang w:val="en-US"/>
              </w:rPr>
              <w:br/>
              <w:t>- Ability to freely cope with the tasks;</w:t>
            </w:r>
            <w:r w:rsidRPr="00D126FF">
              <w:rPr>
                <w:rFonts w:ascii="Times New Roman" w:hAnsi="Times New Roman" w:cs="Times New Roman"/>
                <w:sz w:val="28"/>
                <w:szCs w:val="28"/>
                <w:lang w:val="en-US"/>
              </w:rPr>
              <w:br/>
              <w:t>- correct, well-founded decisions,</w:t>
            </w:r>
            <w:r w:rsidRPr="00D126FF">
              <w:rPr>
                <w:rFonts w:ascii="Times New Roman" w:hAnsi="Times New Roman" w:cs="Times New Roman"/>
                <w:sz w:val="28"/>
                <w:szCs w:val="28"/>
                <w:lang w:val="en-US"/>
              </w:rPr>
              <w:br/>
              <w:t>- skills in the use of information from basic and additional specialized literature in the study of discipline,</w:t>
            </w:r>
            <w:r w:rsidRPr="00D126FF">
              <w:rPr>
                <w:rFonts w:ascii="Times New Roman" w:hAnsi="Times New Roman" w:cs="Times New Roman"/>
                <w:sz w:val="28"/>
                <w:szCs w:val="28"/>
                <w:lang w:val="en-US"/>
              </w:rPr>
              <w:br/>
              <w:t>- the ability to self-systematize the program material;</w:t>
            </w:r>
            <w:r w:rsidRPr="00D126FF">
              <w:rPr>
                <w:rFonts w:ascii="Times New Roman" w:hAnsi="Times New Roman" w:cs="Times New Roman"/>
                <w:sz w:val="28"/>
                <w:szCs w:val="28"/>
                <w:lang w:val="en-US"/>
              </w:rPr>
              <w:br/>
              <w:t>- Possession of versatile skills and methods of performing all types of tasks;</w:t>
            </w:r>
            <w:r w:rsidRPr="00D126FF">
              <w:rPr>
                <w:rFonts w:ascii="Times New Roman" w:hAnsi="Times New Roman" w:cs="Times New Roman"/>
                <w:sz w:val="28"/>
                <w:szCs w:val="28"/>
                <w:lang w:val="en-US"/>
              </w:rPr>
              <w:br/>
              <w:t>- Ability to work with foreign literature and information resources of the Internet;</w:t>
            </w:r>
            <w:r w:rsidRPr="00D126FF">
              <w:rPr>
                <w:rFonts w:ascii="Times New Roman" w:hAnsi="Times New Roman" w:cs="Times New Roman"/>
                <w:sz w:val="28"/>
                <w:szCs w:val="28"/>
                <w:lang w:val="en-US"/>
              </w:rPr>
              <w:br/>
              <w:t>- Timely and high-quality execution of all types of tasks.</w:t>
            </w:r>
            <w:proofErr w:type="gramEnd"/>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А-</w:t>
            </w:r>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3,67</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90-94</w:t>
            </w:r>
          </w:p>
        </w:tc>
        <w:tc>
          <w:tcPr>
            <w:tcW w:w="992" w:type="dxa"/>
            <w:vMerge/>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
        </w:tc>
        <w:tc>
          <w:tcPr>
            <w:tcW w:w="7088" w:type="dxa"/>
          </w:tcPr>
          <w:p w:rsidR="00D126FF" w:rsidRPr="00D126FF" w:rsidRDefault="00D126FF" w:rsidP="00870CDF">
            <w:pPr>
              <w:spacing w:after="0" w:line="240" w:lineRule="auto"/>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pStyle w:val="af"/>
              <w:spacing w:before="0" w:beforeAutospacing="0" w:after="0" w:afterAutospacing="0"/>
              <w:rPr>
                <w:sz w:val="28"/>
                <w:szCs w:val="28"/>
                <w:lang w:val="en-US"/>
              </w:rPr>
            </w:pPr>
            <w:r w:rsidRPr="00D126FF">
              <w:rPr>
                <w:sz w:val="28"/>
                <w:szCs w:val="28"/>
                <w:lang w:val="en-US"/>
              </w:rPr>
              <w:t>- Deep assimilation of program material;</w:t>
            </w:r>
            <w:r w:rsidRPr="00D126FF">
              <w:rPr>
                <w:sz w:val="28"/>
                <w:szCs w:val="28"/>
                <w:lang w:val="en-US"/>
              </w:rPr>
              <w:br/>
              <w:t>- complete, consistent and logically presented answers for all activities;</w:t>
            </w:r>
            <w:r w:rsidRPr="00D126FF">
              <w:rPr>
                <w:sz w:val="28"/>
                <w:szCs w:val="28"/>
                <w:lang w:val="en-US"/>
              </w:rPr>
              <w:br/>
              <w:t>- ability to cope with the tasks;</w:t>
            </w:r>
            <w:r w:rsidRPr="00D126FF">
              <w:rPr>
                <w:sz w:val="28"/>
                <w:szCs w:val="28"/>
                <w:lang w:val="en-US"/>
              </w:rPr>
              <w:br/>
              <w:t>- the right decisions,</w:t>
            </w:r>
            <w:r w:rsidRPr="00D126FF">
              <w:rPr>
                <w:sz w:val="28"/>
                <w:szCs w:val="28"/>
                <w:lang w:val="en-US"/>
              </w:rPr>
              <w:br/>
              <w:t>- skills of using special literature in the study of discipline,</w:t>
            </w:r>
            <w:r w:rsidRPr="00D126FF">
              <w:rPr>
                <w:sz w:val="28"/>
                <w:szCs w:val="28"/>
                <w:lang w:val="en-US"/>
              </w:rPr>
              <w:br/>
              <w:t>- the ability to self-systematize the program material;</w:t>
            </w:r>
            <w:r w:rsidRPr="00D126FF">
              <w:rPr>
                <w:sz w:val="28"/>
                <w:szCs w:val="28"/>
                <w:lang w:val="en-US"/>
              </w:rPr>
              <w:br/>
              <w:t>- Possession of skills and techniques for performing all types of tasks;</w:t>
            </w:r>
            <w:r w:rsidRPr="00D126FF">
              <w:rPr>
                <w:sz w:val="28"/>
                <w:szCs w:val="28"/>
                <w:lang w:val="en-US"/>
              </w:rPr>
              <w:br/>
              <w:t>- Timely execution of all types of tasks.</w:t>
            </w:r>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proofErr w:type="gramStart"/>
            <w:r w:rsidRPr="00D126FF">
              <w:rPr>
                <w:rFonts w:ascii="Times New Roman" w:hAnsi="Times New Roman" w:cs="Times New Roman"/>
                <w:bCs/>
                <w:sz w:val="28"/>
                <w:szCs w:val="28"/>
              </w:rPr>
              <w:t>В+</w:t>
            </w:r>
            <w:proofErr w:type="gramEnd"/>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3,33</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85-89</w:t>
            </w:r>
          </w:p>
        </w:tc>
        <w:tc>
          <w:tcPr>
            <w:tcW w:w="992" w:type="dxa"/>
            <w:vMerge w:val="restart"/>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lang w:val="en-US"/>
              </w:rPr>
            </w:pPr>
            <w:r w:rsidRPr="00D126FF">
              <w:rPr>
                <w:rFonts w:ascii="Times New Roman" w:hAnsi="Times New Roman" w:cs="Times New Roman"/>
                <w:bCs/>
                <w:sz w:val="28"/>
                <w:szCs w:val="28"/>
                <w:lang w:val="en-US"/>
              </w:rPr>
              <w:t>Good</w:t>
            </w:r>
          </w:p>
        </w:tc>
        <w:tc>
          <w:tcPr>
            <w:tcW w:w="7088" w:type="dxa"/>
          </w:tcPr>
          <w:p w:rsidR="00D126FF" w:rsidRPr="00D126FF" w:rsidRDefault="00D126FF" w:rsidP="00870CDF">
            <w:pPr>
              <w:spacing w:after="0" w:line="240" w:lineRule="auto"/>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spacing w:after="0" w:line="240" w:lineRule="auto"/>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 assimilation of program material;</w:t>
            </w:r>
            <w:r w:rsidRPr="00D126FF">
              <w:rPr>
                <w:rFonts w:ascii="Times New Roman" w:hAnsi="Times New Roman" w:cs="Times New Roman"/>
                <w:sz w:val="28"/>
                <w:szCs w:val="28"/>
                <w:lang w:val="en-US"/>
              </w:rPr>
              <w:br/>
              <w:t>- complete, consistent, literate, without significant inaccuracies, an account of the answers for all kinds of tasks;</w:t>
            </w:r>
            <w:r w:rsidRPr="00D126FF">
              <w:rPr>
                <w:rFonts w:ascii="Times New Roman" w:hAnsi="Times New Roman" w:cs="Times New Roman"/>
                <w:sz w:val="28"/>
                <w:szCs w:val="28"/>
                <w:lang w:val="en-US"/>
              </w:rPr>
              <w:br/>
              <w:t>- correct application of theoretical knowledge</w:t>
            </w:r>
            <w:r w:rsidRPr="00D126FF">
              <w:rPr>
                <w:rFonts w:ascii="Times New Roman" w:hAnsi="Times New Roman" w:cs="Times New Roman"/>
                <w:sz w:val="28"/>
                <w:szCs w:val="28"/>
                <w:lang w:val="en-US"/>
              </w:rPr>
              <w:br/>
              <w:t>- Possession of necessary skills in the performance of applied tasks</w:t>
            </w:r>
            <w:r w:rsidRPr="00D126FF">
              <w:rPr>
                <w:rFonts w:ascii="Times New Roman" w:hAnsi="Times New Roman" w:cs="Times New Roman"/>
                <w:sz w:val="28"/>
                <w:szCs w:val="28"/>
                <w:lang w:val="en-US"/>
              </w:rPr>
              <w:br/>
              <w:t xml:space="preserve">- skills in using recommended literature in the study of </w:t>
            </w:r>
            <w:r w:rsidRPr="00D126FF">
              <w:rPr>
                <w:rFonts w:ascii="Times New Roman" w:hAnsi="Times New Roman" w:cs="Times New Roman"/>
                <w:sz w:val="28"/>
                <w:szCs w:val="28"/>
                <w:lang w:val="en-US"/>
              </w:rPr>
              <w:lastRenderedPageBreak/>
              <w:t>discipline,</w:t>
            </w:r>
            <w:r w:rsidRPr="00D126FF">
              <w:rPr>
                <w:rFonts w:ascii="Times New Roman" w:hAnsi="Times New Roman" w:cs="Times New Roman"/>
                <w:sz w:val="28"/>
                <w:szCs w:val="28"/>
                <w:lang w:val="en-US"/>
              </w:rPr>
              <w:br/>
              <w:t>- skills of systematization of program material;</w:t>
            </w:r>
            <w:r w:rsidRPr="00D126FF">
              <w:rPr>
                <w:rFonts w:ascii="Times New Roman" w:hAnsi="Times New Roman" w:cs="Times New Roman"/>
                <w:sz w:val="28"/>
                <w:szCs w:val="28"/>
                <w:lang w:val="en-US"/>
              </w:rPr>
              <w:br/>
              <w:t>- Possession of skills and techniques for performing all types of tasks;</w:t>
            </w:r>
            <w:r w:rsidRPr="00D126FF">
              <w:rPr>
                <w:rFonts w:ascii="Times New Roman" w:hAnsi="Times New Roman" w:cs="Times New Roman"/>
                <w:sz w:val="28"/>
                <w:szCs w:val="28"/>
                <w:lang w:val="en-US"/>
              </w:rPr>
              <w:br/>
              <w:t>- Timely execution of all types of tasks.</w:t>
            </w:r>
            <w:proofErr w:type="gramEnd"/>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proofErr w:type="gramStart"/>
            <w:r w:rsidRPr="00D126FF">
              <w:rPr>
                <w:rFonts w:ascii="Times New Roman" w:hAnsi="Times New Roman" w:cs="Times New Roman"/>
                <w:bCs/>
                <w:sz w:val="28"/>
                <w:szCs w:val="28"/>
              </w:rPr>
              <w:lastRenderedPageBreak/>
              <w:t>В</w:t>
            </w:r>
            <w:proofErr w:type="gramEnd"/>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3,0</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80-84</w:t>
            </w:r>
          </w:p>
        </w:tc>
        <w:tc>
          <w:tcPr>
            <w:tcW w:w="992" w:type="dxa"/>
            <w:vMerge/>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
        </w:tc>
        <w:tc>
          <w:tcPr>
            <w:tcW w:w="7088" w:type="dxa"/>
          </w:tcPr>
          <w:p w:rsidR="00D126FF" w:rsidRPr="00D126FF" w:rsidRDefault="00D126FF" w:rsidP="00870CDF">
            <w:pPr>
              <w:spacing w:after="0" w:line="240" w:lineRule="auto"/>
              <w:jc w:val="both"/>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pStyle w:val="af"/>
              <w:spacing w:before="0" w:beforeAutospacing="0" w:after="0" w:afterAutospacing="0"/>
              <w:rPr>
                <w:sz w:val="28"/>
                <w:szCs w:val="28"/>
                <w:lang w:val="en-US"/>
              </w:rPr>
            </w:pPr>
            <w:proofErr w:type="gramStart"/>
            <w:r w:rsidRPr="00D126FF">
              <w:rPr>
                <w:sz w:val="28"/>
                <w:szCs w:val="28"/>
                <w:lang w:val="en-US"/>
              </w:rPr>
              <w:t>- assimilation of program material;</w:t>
            </w:r>
            <w:r w:rsidRPr="00D126FF">
              <w:rPr>
                <w:sz w:val="28"/>
                <w:szCs w:val="28"/>
                <w:lang w:val="en-US"/>
              </w:rPr>
              <w:br/>
              <w:t>- a consistent presentation of the answers for all types of tasks with non-essential errors;</w:t>
            </w:r>
            <w:r w:rsidRPr="00D126FF">
              <w:rPr>
                <w:sz w:val="28"/>
                <w:szCs w:val="28"/>
                <w:lang w:val="en-US"/>
              </w:rPr>
              <w:br/>
              <w:t>- skills in applying theoretical knowledge under the guidance of a teacher;</w:t>
            </w:r>
            <w:r w:rsidRPr="00D126FF">
              <w:rPr>
                <w:sz w:val="28"/>
                <w:szCs w:val="28"/>
                <w:lang w:val="en-US"/>
              </w:rPr>
              <w:br/>
              <w:t>- Possession of necessary skills in performing practical tasks</w:t>
            </w:r>
            <w:r w:rsidRPr="00D126FF">
              <w:rPr>
                <w:sz w:val="28"/>
                <w:szCs w:val="28"/>
                <w:lang w:val="en-US"/>
              </w:rPr>
              <w:br/>
              <w:t>- skills in using recommended literature in the study of discipline,</w:t>
            </w:r>
            <w:r w:rsidRPr="00D126FF">
              <w:rPr>
                <w:sz w:val="28"/>
                <w:szCs w:val="28"/>
                <w:lang w:val="en-US"/>
              </w:rPr>
              <w:br/>
              <w:t>- skills of systematization of program material under the guidance of a teacher;</w:t>
            </w:r>
            <w:r w:rsidRPr="00D126FF">
              <w:rPr>
                <w:sz w:val="28"/>
                <w:szCs w:val="28"/>
                <w:lang w:val="en-US"/>
              </w:rPr>
              <w:br/>
              <w:t>- mastering the skills of performing all kinds of tasks;</w:t>
            </w:r>
            <w:r w:rsidRPr="00D126FF">
              <w:rPr>
                <w:sz w:val="28"/>
                <w:szCs w:val="28"/>
                <w:lang w:val="en-US"/>
              </w:rPr>
              <w:br/>
              <w:t>- the ability to independently correct mistakes made;</w:t>
            </w:r>
            <w:r w:rsidRPr="00D126FF">
              <w:rPr>
                <w:sz w:val="28"/>
                <w:szCs w:val="28"/>
                <w:lang w:val="en-US"/>
              </w:rPr>
              <w:br/>
              <w:t>- the timely execution of all types of tasks with the elimination of errors.</w:t>
            </w:r>
            <w:proofErr w:type="gramEnd"/>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proofErr w:type="gramStart"/>
            <w:r w:rsidRPr="00D126FF">
              <w:rPr>
                <w:rFonts w:ascii="Times New Roman" w:hAnsi="Times New Roman" w:cs="Times New Roman"/>
                <w:bCs/>
                <w:sz w:val="28"/>
                <w:szCs w:val="28"/>
              </w:rPr>
              <w:t>В-</w:t>
            </w:r>
            <w:proofErr w:type="gramEnd"/>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2,67</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75-79</w:t>
            </w:r>
          </w:p>
        </w:tc>
        <w:tc>
          <w:tcPr>
            <w:tcW w:w="992" w:type="dxa"/>
            <w:vMerge/>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
        </w:tc>
        <w:tc>
          <w:tcPr>
            <w:tcW w:w="7088" w:type="dxa"/>
          </w:tcPr>
          <w:p w:rsidR="00D126FF" w:rsidRPr="00D126FF" w:rsidRDefault="00D126FF" w:rsidP="00870CDF">
            <w:pPr>
              <w:spacing w:after="0" w:line="240" w:lineRule="auto"/>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spacing w:after="0" w:line="240" w:lineRule="auto"/>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 assimilation of program material;</w:t>
            </w:r>
            <w:r w:rsidRPr="00D126FF">
              <w:rPr>
                <w:rFonts w:ascii="Times New Roman" w:hAnsi="Times New Roman" w:cs="Times New Roman"/>
                <w:sz w:val="28"/>
                <w:szCs w:val="28"/>
                <w:lang w:val="en-US"/>
              </w:rPr>
              <w:br/>
              <w:t>- Ability to present answers with non-essential errors;</w:t>
            </w:r>
            <w:r w:rsidRPr="00D126FF">
              <w:rPr>
                <w:rFonts w:ascii="Times New Roman" w:hAnsi="Times New Roman" w:cs="Times New Roman"/>
                <w:sz w:val="28"/>
                <w:szCs w:val="28"/>
                <w:lang w:val="en-US"/>
              </w:rPr>
              <w:br/>
              <w:t>- skills in applying theoretical knowledge under the guidance of a teacher;</w:t>
            </w:r>
            <w:r w:rsidRPr="00D126FF">
              <w:rPr>
                <w:rFonts w:ascii="Times New Roman" w:hAnsi="Times New Roman" w:cs="Times New Roman"/>
                <w:sz w:val="28"/>
                <w:szCs w:val="28"/>
                <w:lang w:val="en-US"/>
              </w:rPr>
              <w:br/>
              <w:t>- Possession of techniques in the performance of practical tasks</w:t>
            </w:r>
            <w:r w:rsidRPr="00D126FF">
              <w:rPr>
                <w:rFonts w:ascii="Times New Roman" w:hAnsi="Times New Roman" w:cs="Times New Roman"/>
                <w:sz w:val="28"/>
                <w:szCs w:val="28"/>
                <w:lang w:val="en-US"/>
              </w:rPr>
              <w:br/>
              <w:t>- skills in using recommended literature under the guidance of a teacher</w:t>
            </w:r>
            <w:r w:rsidRPr="00D126FF">
              <w:rPr>
                <w:rFonts w:ascii="Times New Roman" w:hAnsi="Times New Roman" w:cs="Times New Roman"/>
                <w:sz w:val="28"/>
                <w:szCs w:val="28"/>
                <w:lang w:val="en-US"/>
              </w:rPr>
              <w:br/>
              <w:t>- skills of generalization of program material under the guidance of a teacher;</w:t>
            </w:r>
            <w:r w:rsidRPr="00D126FF">
              <w:rPr>
                <w:rFonts w:ascii="Times New Roman" w:hAnsi="Times New Roman" w:cs="Times New Roman"/>
                <w:sz w:val="28"/>
                <w:szCs w:val="28"/>
                <w:lang w:val="en-US"/>
              </w:rPr>
              <w:br/>
              <w:t>- the ability to correct mistakes made with the help of a teacher;</w:t>
            </w:r>
            <w:r w:rsidRPr="00D126FF">
              <w:rPr>
                <w:rFonts w:ascii="Times New Roman" w:hAnsi="Times New Roman" w:cs="Times New Roman"/>
                <w:sz w:val="28"/>
                <w:szCs w:val="28"/>
                <w:lang w:val="en-US"/>
              </w:rPr>
              <w:br/>
              <w:t>- the timely execution of all types of tasks with the elimination of errors.</w:t>
            </w:r>
            <w:proofErr w:type="gramEnd"/>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proofErr w:type="gramStart"/>
            <w:r w:rsidRPr="00D126FF">
              <w:rPr>
                <w:rFonts w:ascii="Times New Roman" w:hAnsi="Times New Roman" w:cs="Times New Roman"/>
                <w:bCs/>
                <w:sz w:val="28"/>
                <w:szCs w:val="28"/>
              </w:rPr>
              <w:t>С+</w:t>
            </w:r>
            <w:proofErr w:type="gramEnd"/>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2,33</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70-74</w:t>
            </w:r>
          </w:p>
        </w:tc>
        <w:tc>
          <w:tcPr>
            <w:tcW w:w="992" w:type="dxa"/>
            <w:vMerge w:val="restart"/>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roofErr w:type="spellStart"/>
            <w:r w:rsidRPr="00D126FF">
              <w:rPr>
                <w:rStyle w:val="shorttext"/>
                <w:rFonts w:ascii="Times New Roman" w:hAnsi="Times New Roman" w:cs="Times New Roman"/>
                <w:sz w:val="28"/>
                <w:szCs w:val="28"/>
              </w:rPr>
              <w:t>satisfactorily</w:t>
            </w:r>
            <w:proofErr w:type="spellEnd"/>
          </w:p>
        </w:tc>
        <w:tc>
          <w:tcPr>
            <w:tcW w:w="7088" w:type="dxa"/>
          </w:tcPr>
          <w:p w:rsidR="00D126FF" w:rsidRPr="00D126FF" w:rsidRDefault="00D126FF" w:rsidP="00870CDF">
            <w:pPr>
              <w:spacing w:after="0" w:line="240" w:lineRule="auto"/>
              <w:jc w:val="both"/>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spacing w:after="0" w:line="240" w:lineRule="auto"/>
              <w:rPr>
                <w:rFonts w:ascii="Times New Roman" w:eastAsia="Times New Roman" w:hAnsi="Times New Roman" w:cs="Times New Roman"/>
                <w:sz w:val="28"/>
                <w:szCs w:val="28"/>
                <w:lang w:val="en-US"/>
              </w:rPr>
            </w:pPr>
            <w:proofErr w:type="gramStart"/>
            <w:r w:rsidRPr="00D126FF">
              <w:rPr>
                <w:rFonts w:ascii="Times New Roman" w:eastAsia="Times New Roman" w:hAnsi="Times New Roman" w:cs="Times New Roman"/>
                <w:sz w:val="28"/>
                <w:szCs w:val="28"/>
                <w:lang w:val="en-US"/>
              </w:rPr>
              <w:t>- mastering of the main material;</w:t>
            </w:r>
            <w:r w:rsidRPr="00D126FF">
              <w:rPr>
                <w:rFonts w:ascii="Times New Roman" w:eastAsia="Times New Roman" w:hAnsi="Times New Roman" w:cs="Times New Roman"/>
                <w:sz w:val="28"/>
                <w:szCs w:val="28"/>
                <w:lang w:val="en-US"/>
              </w:rPr>
              <w:br/>
              <w:t>- Inadequate formulations when responding to all kinds of tasks;</w:t>
            </w:r>
            <w:r w:rsidRPr="00D126FF">
              <w:rPr>
                <w:rFonts w:ascii="Times New Roman" w:eastAsia="Times New Roman" w:hAnsi="Times New Roman" w:cs="Times New Roman"/>
                <w:sz w:val="28"/>
                <w:szCs w:val="28"/>
                <w:lang w:val="en-US"/>
              </w:rPr>
              <w:br/>
              <w:t>- violation of the sequence in the presentation of the program material;</w:t>
            </w:r>
            <w:r w:rsidRPr="00D126FF">
              <w:rPr>
                <w:rFonts w:ascii="Times New Roman" w:eastAsia="Times New Roman" w:hAnsi="Times New Roman" w:cs="Times New Roman"/>
                <w:sz w:val="28"/>
                <w:szCs w:val="28"/>
                <w:lang w:val="en-US"/>
              </w:rPr>
              <w:br/>
              <w:t>- difficulties in self-fulfillment of practical tasks;</w:t>
            </w:r>
            <w:r w:rsidRPr="00D126FF">
              <w:rPr>
                <w:rFonts w:ascii="Times New Roman" w:eastAsia="Times New Roman" w:hAnsi="Times New Roman" w:cs="Times New Roman"/>
                <w:sz w:val="28"/>
                <w:szCs w:val="28"/>
                <w:lang w:val="en-US"/>
              </w:rPr>
              <w:br/>
              <w:t>- Possession of individual techniques in the performance of practical tasks</w:t>
            </w:r>
            <w:r w:rsidRPr="00D126FF">
              <w:rPr>
                <w:rFonts w:ascii="Times New Roman" w:eastAsia="Times New Roman" w:hAnsi="Times New Roman" w:cs="Times New Roman"/>
                <w:sz w:val="28"/>
                <w:szCs w:val="28"/>
                <w:lang w:val="en-US"/>
              </w:rPr>
              <w:br/>
            </w:r>
            <w:r w:rsidRPr="00D126FF">
              <w:rPr>
                <w:rFonts w:ascii="Times New Roman" w:eastAsia="Times New Roman" w:hAnsi="Times New Roman" w:cs="Times New Roman"/>
                <w:sz w:val="28"/>
                <w:szCs w:val="28"/>
                <w:lang w:val="en-US"/>
              </w:rPr>
              <w:lastRenderedPageBreak/>
              <w:t>- skills in using the literature recommended by the teacher;</w:t>
            </w:r>
            <w:r w:rsidRPr="00D126FF">
              <w:rPr>
                <w:rFonts w:ascii="Times New Roman" w:eastAsia="Times New Roman" w:hAnsi="Times New Roman" w:cs="Times New Roman"/>
                <w:sz w:val="28"/>
                <w:szCs w:val="28"/>
                <w:lang w:val="en-US"/>
              </w:rPr>
              <w:br/>
              <w:t>- skills of generalization of separate sections of program material under the guidance of a teacher;</w:t>
            </w:r>
            <w:r w:rsidRPr="00D126FF">
              <w:rPr>
                <w:rFonts w:ascii="Times New Roman" w:eastAsia="Times New Roman" w:hAnsi="Times New Roman" w:cs="Times New Roman"/>
                <w:sz w:val="28"/>
                <w:szCs w:val="28"/>
                <w:lang w:val="en-US"/>
              </w:rPr>
              <w:br/>
              <w:t>- the ability to correct major mistakes made with the help of a teacher;</w:t>
            </w:r>
            <w:r w:rsidRPr="00D126FF">
              <w:rPr>
                <w:rFonts w:ascii="Times New Roman" w:eastAsia="Times New Roman" w:hAnsi="Times New Roman" w:cs="Times New Roman"/>
                <w:sz w:val="28"/>
                <w:szCs w:val="28"/>
                <w:lang w:val="en-US"/>
              </w:rPr>
              <w:br/>
              <w:t>- execution of all types of tasks with elimination of errors.</w:t>
            </w:r>
            <w:proofErr w:type="gramEnd"/>
          </w:p>
          <w:p w:rsidR="00D126FF" w:rsidRPr="00D126FF" w:rsidRDefault="00D126FF" w:rsidP="00870CDF">
            <w:pPr>
              <w:pStyle w:val="af"/>
              <w:spacing w:before="0" w:beforeAutospacing="0" w:after="0" w:afterAutospacing="0"/>
              <w:jc w:val="both"/>
              <w:rPr>
                <w:sz w:val="28"/>
                <w:szCs w:val="28"/>
                <w:lang w:val="en-US"/>
              </w:rPr>
            </w:pPr>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proofErr w:type="gramStart"/>
            <w:r w:rsidRPr="00D126FF">
              <w:rPr>
                <w:rFonts w:ascii="Times New Roman" w:hAnsi="Times New Roman" w:cs="Times New Roman"/>
                <w:bCs/>
                <w:sz w:val="28"/>
                <w:szCs w:val="28"/>
              </w:rPr>
              <w:lastRenderedPageBreak/>
              <w:t>С</w:t>
            </w:r>
            <w:proofErr w:type="gramEnd"/>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2,0</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65-69</w:t>
            </w:r>
          </w:p>
        </w:tc>
        <w:tc>
          <w:tcPr>
            <w:tcW w:w="992" w:type="dxa"/>
            <w:vMerge/>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
        </w:tc>
        <w:tc>
          <w:tcPr>
            <w:tcW w:w="7088" w:type="dxa"/>
          </w:tcPr>
          <w:p w:rsidR="00D126FF" w:rsidRPr="00D126FF" w:rsidRDefault="00D126FF" w:rsidP="00870CDF">
            <w:pPr>
              <w:spacing w:after="0" w:line="240" w:lineRule="auto"/>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spacing w:after="0" w:line="240" w:lineRule="auto"/>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 mastering of the main material;</w:t>
            </w:r>
            <w:r w:rsidRPr="00D126FF">
              <w:rPr>
                <w:rFonts w:ascii="Times New Roman" w:hAnsi="Times New Roman" w:cs="Times New Roman"/>
                <w:sz w:val="28"/>
                <w:szCs w:val="28"/>
                <w:lang w:val="en-US"/>
              </w:rPr>
              <w:br/>
              <w:t>- Inadequate understanding of formulations when answering all types of assignments;</w:t>
            </w:r>
            <w:r w:rsidRPr="00D126FF">
              <w:rPr>
                <w:rFonts w:ascii="Times New Roman" w:hAnsi="Times New Roman" w:cs="Times New Roman"/>
                <w:sz w:val="28"/>
                <w:szCs w:val="28"/>
                <w:lang w:val="en-US"/>
              </w:rPr>
              <w:br/>
              <w:t>- lack of consistency in the presentation of the material;</w:t>
            </w:r>
            <w:r w:rsidRPr="00D126FF">
              <w:rPr>
                <w:rFonts w:ascii="Times New Roman" w:hAnsi="Times New Roman" w:cs="Times New Roman"/>
                <w:sz w:val="28"/>
                <w:szCs w:val="28"/>
                <w:lang w:val="en-US"/>
              </w:rPr>
              <w:br/>
              <w:t>- difficulties in self-fulfillment of practical tasks;</w:t>
            </w:r>
            <w:r w:rsidRPr="00D126FF">
              <w:rPr>
                <w:rFonts w:ascii="Times New Roman" w:hAnsi="Times New Roman" w:cs="Times New Roman"/>
                <w:sz w:val="28"/>
                <w:szCs w:val="28"/>
                <w:lang w:val="en-US"/>
              </w:rPr>
              <w:br/>
              <w:t>- Possession of separate receptions at performance of tasks</w:t>
            </w:r>
            <w:r w:rsidRPr="00D126FF">
              <w:rPr>
                <w:rFonts w:ascii="Times New Roman" w:hAnsi="Times New Roman" w:cs="Times New Roman"/>
                <w:sz w:val="28"/>
                <w:szCs w:val="28"/>
                <w:lang w:val="en-US"/>
              </w:rPr>
              <w:br/>
              <w:t>- difficulty in using the literature recommended by the teacher;</w:t>
            </w:r>
            <w:r w:rsidRPr="00D126FF">
              <w:rPr>
                <w:rFonts w:ascii="Times New Roman" w:hAnsi="Times New Roman" w:cs="Times New Roman"/>
                <w:sz w:val="28"/>
                <w:szCs w:val="28"/>
                <w:lang w:val="en-US"/>
              </w:rPr>
              <w:br/>
              <w:t>- difficulties in generalizing the individual sections of the material studied;</w:t>
            </w:r>
            <w:r w:rsidRPr="00D126FF">
              <w:rPr>
                <w:rFonts w:ascii="Times New Roman" w:hAnsi="Times New Roman" w:cs="Times New Roman"/>
                <w:sz w:val="28"/>
                <w:szCs w:val="28"/>
                <w:lang w:val="en-US"/>
              </w:rPr>
              <w:br/>
              <w:t>- the ability to correct major mistakes made with the help of a teacher;</w:t>
            </w:r>
            <w:r w:rsidRPr="00D126FF">
              <w:rPr>
                <w:rFonts w:ascii="Times New Roman" w:hAnsi="Times New Roman" w:cs="Times New Roman"/>
                <w:sz w:val="28"/>
                <w:szCs w:val="28"/>
                <w:lang w:val="en-US"/>
              </w:rPr>
              <w:br/>
              <w:t>- execution of all types of tasks with elimination of errors.</w:t>
            </w:r>
            <w:proofErr w:type="gramEnd"/>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proofErr w:type="gramStart"/>
            <w:r w:rsidRPr="00D126FF">
              <w:rPr>
                <w:rFonts w:ascii="Times New Roman" w:hAnsi="Times New Roman" w:cs="Times New Roman"/>
                <w:bCs/>
                <w:sz w:val="28"/>
                <w:szCs w:val="28"/>
              </w:rPr>
              <w:t>С-</w:t>
            </w:r>
            <w:proofErr w:type="gramEnd"/>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1,67</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60-64</w:t>
            </w:r>
          </w:p>
        </w:tc>
        <w:tc>
          <w:tcPr>
            <w:tcW w:w="992" w:type="dxa"/>
            <w:vMerge/>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
        </w:tc>
        <w:tc>
          <w:tcPr>
            <w:tcW w:w="7088" w:type="dxa"/>
          </w:tcPr>
          <w:p w:rsidR="00D126FF" w:rsidRPr="00D126FF" w:rsidRDefault="00D126FF" w:rsidP="00870CDF">
            <w:pPr>
              <w:spacing w:after="0" w:line="240" w:lineRule="auto"/>
              <w:jc w:val="both"/>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spacing w:after="0" w:line="240" w:lineRule="auto"/>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 mastering of the main material;</w:t>
            </w:r>
            <w:r w:rsidRPr="00D126FF">
              <w:rPr>
                <w:rFonts w:ascii="Times New Roman" w:hAnsi="Times New Roman" w:cs="Times New Roman"/>
                <w:sz w:val="28"/>
                <w:szCs w:val="28"/>
                <w:lang w:val="en-US"/>
              </w:rPr>
              <w:br/>
              <w:t>- Inadequate understanding of formulations when answering all types of assignments;</w:t>
            </w:r>
            <w:r w:rsidRPr="00D126FF">
              <w:rPr>
                <w:rFonts w:ascii="Times New Roman" w:hAnsi="Times New Roman" w:cs="Times New Roman"/>
                <w:sz w:val="28"/>
                <w:szCs w:val="28"/>
                <w:lang w:val="en-US"/>
              </w:rPr>
              <w:br/>
              <w:t>- lack of consistency in the presentation of the material;</w:t>
            </w:r>
            <w:r w:rsidRPr="00D126FF">
              <w:rPr>
                <w:rFonts w:ascii="Times New Roman" w:hAnsi="Times New Roman" w:cs="Times New Roman"/>
                <w:sz w:val="28"/>
                <w:szCs w:val="28"/>
                <w:lang w:val="en-US"/>
              </w:rPr>
              <w:br/>
              <w:t>- significant difficulties in the independent implementation of practical tasks;</w:t>
            </w:r>
            <w:r w:rsidRPr="00D126FF">
              <w:rPr>
                <w:rFonts w:ascii="Times New Roman" w:hAnsi="Times New Roman" w:cs="Times New Roman"/>
                <w:sz w:val="28"/>
                <w:szCs w:val="28"/>
                <w:lang w:val="en-US"/>
              </w:rPr>
              <w:br/>
              <w:t>- Inadequate possession of individual methods in the performance of assignments</w:t>
            </w:r>
            <w:r w:rsidRPr="00D126FF">
              <w:rPr>
                <w:rFonts w:ascii="Times New Roman" w:hAnsi="Times New Roman" w:cs="Times New Roman"/>
                <w:sz w:val="28"/>
                <w:szCs w:val="28"/>
                <w:lang w:val="en-US"/>
              </w:rPr>
              <w:br/>
              <w:t>- significant difficulties in using the literature recommended by the teacher;</w:t>
            </w:r>
            <w:r w:rsidRPr="00D126FF">
              <w:rPr>
                <w:rFonts w:ascii="Times New Roman" w:hAnsi="Times New Roman" w:cs="Times New Roman"/>
                <w:sz w:val="28"/>
                <w:szCs w:val="28"/>
                <w:lang w:val="en-US"/>
              </w:rPr>
              <w:br/>
              <w:t>- significant difficulties in the generalization of individual sections of the material studied;</w:t>
            </w:r>
            <w:r w:rsidRPr="00D126FF">
              <w:rPr>
                <w:rFonts w:ascii="Times New Roman" w:hAnsi="Times New Roman" w:cs="Times New Roman"/>
                <w:sz w:val="28"/>
                <w:szCs w:val="28"/>
                <w:lang w:val="en-US"/>
              </w:rPr>
              <w:br/>
              <w:t>- the ability to correct major mistakes made with the help of a teacher;</w:t>
            </w:r>
            <w:r w:rsidRPr="00D126FF">
              <w:rPr>
                <w:rFonts w:ascii="Times New Roman" w:hAnsi="Times New Roman" w:cs="Times New Roman"/>
                <w:sz w:val="28"/>
                <w:szCs w:val="28"/>
                <w:lang w:val="en-US"/>
              </w:rPr>
              <w:br/>
              <w:t>- execution of all types of tasks with elimination of errors.</w:t>
            </w:r>
            <w:proofErr w:type="gramEnd"/>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lang w:val="en-US"/>
              </w:rPr>
              <w:t>D</w:t>
            </w:r>
            <w:r w:rsidRPr="00D126FF">
              <w:rPr>
                <w:rFonts w:ascii="Times New Roman" w:hAnsi="Times New Roman" w:cs="Times New Roman"/>
                <w:bCs/>
                <w:sz w:val="28"/>
                <w:szCs w:val="28"/>
              </w:rPr>
              <w:t>+</w:t>
            </w:r>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1,33</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55-59</w:t>
            </w:r>
          </w:p>
        </w:tc>
        <w:tc>
          <w:tcPr>
            <w:tcW w:w="992" w:type="dxa"/>
            <w:vMerge/>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
        </w:tc>
        <w:tc>
          <w:tcPr>
            <w:tcW w:w="7088" w:type="dxa"/>
          </w:tcPr>
          <w:p w:rsidR="00D126FF" w:rsidRPr="00D126FF" w:rsidRDefault="00D126FF" w:rsidP="00870CDF">
            <w:pPr>
              <w:spacing w:after="0" w:line="240" w:lineRule="auto"/>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spacing w:after="0" w:line="240" w:lineRule="auto"/>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 mastering of separate sections of the main material;</w:t>
            </w:r>
            <w:r w:rsidRPr="00D126FF">
              <w:rPr>
                <w:rFonts w:ascii="Times New Roman" w:hAnsi="Times New Roman" w:cs="Times New Roman"/>
                <w:sz w:val="28"/>
                <w:szCs w:val="28"/>
                <w:lang w:val="en-US"/>
              </w:rPr>
              <w:br/>
              <w:t>- misunderstanding of formulations when answering all types of assignments;</w:t>
            </w:r>
            <w:r w:rsidRPr="00D126FF">
              <w:rPr>
                <w:rFonts w:ascii="Times New Roman" w:hAnsi="Times New Roman" w:cs="Times New Roman"/>
                <w:sz w:val="28"/>
                <w:szCs w:val="28"/>
                <w:lang w:val="en-US"/>
              </w:rPr>
              <w:br/>
              <w:t>- lack of consistency in the presentation of the material;</w:t>
            </w:r>
            <w:r w:rsidRPr="00D126FF">
              <w:rPr>
                <w:rFonts w:ascii="Times New Roman" w:hAnsi="Times New Roman" w:cs="Times New Roman"/>
                <w:sz w:val="28"/>
                <w:szCs w:val="28"/>
                <w:lang w:val="en-US"/>
              </w:rPr>
              <w:br/>
              <w:t>- significant difficulties in the independent implementation of practical tasks;</w:t>
            </w:r>
            <w:r w:rsidRPr="00D126FF">
              <w:rPr>
                <w:rFonts w:ascii="Times New Roman" w:hAnsi="Times New Roman" w:cs="Times New Roman"/>
                <w:sz w:val="28"/>
                <w:szCs w:val="28"/>
                <w:lang w:val="en-US"/>
              </w:rPr>
              <w:br/>
            </w:r>
            <w:r w:rsidRPr="00D126FF">
              <w:rPr>
                <w:rFonts w:ascii="Times New Roman" w:hAnsi="Times New Roman" w:cs="Times New Roman"/>
                <w:sz w:val="28"/>
                <w:szCs w:val="28"/>
                <w:lang w:val="en-US"/>
              </w:rPr>
              <w:lastRenderedPageBreak/>
              <w:t>- significant difficulties in the application of individual methods of performing tasks;</w:t>
            </w:r>
            <w:r w:rsidRPr="00D126FF">
              <w:rPr>
                <w:rFonts w:ascii="Times New Roman" w:hAnsi="Times New Roman" w:cs="Times New Roman"/>
                <w:sz w:val="28"/>
                <w:szCs w:val="28"/>
                <w:lang w:val="en-US"/>
              </w:rPr>
              <w:br/>
              <w:t>- significant difficulties in using the literature recommended by the teacher;</w:t>
            </w:r>
            <w:r w:rsidRPr="00D126FF">
              <w:rPr>
                <w:rFonts w:ascii="Times New Roman" w:hAnsi="Times New Roman" w:cs="Times New Roman"/>
                <w:sz w:val="28"/>
                <w:szCs w:val="28"/>
                <w:lang w:val="en-US"/>
              </w:rPr>
              <w:br/>
              <w:t>- significant difficulties in the generalization of individual sections of the material studied;</w:t>
            </w:r>
            <w:r w:rsidRPr="00D126FF">
              <w:rPr>
                <w:rFonts w:ascii="Times New Roman" w:hAnsi="Times New Roman" w:cs="Times New Roman"/>
                <w:sz w:val="28"/>
                <w:szCs w:val="28"/>
                <w:lang w:val="en-US"/>
              </w:rPr>
              <w:br/>
              <w:t>- difficulties in correcting the mistakes made by the teacher;</w:t>
            </w:r>
            <w:r w:rsidRPr="00D126FF">
              <w:rPr>
                <w:rFonts w:ascii="Times New Roman" w:hAnsi="Times New Roman" w:cs="Times New Roman"/>
                <w:sz w:val="28"/>
                <w:szCs w:val="28"/>
                <w:lang w:val="en-US"/>
              </w:rPr>
              <w:br/>
              <w:t>- untimely execution of all types of tasks with elimination of errors.</w:t>
            </w:r>
            <w:proofErr w:type="gramEnd"/>
          </w:p>
        </w:tc>
      </w:tr>
      <w:tr w:rsidR="00D126FF" w:rsidRPr="004C35A1" w:rsidTr="00870CDF">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lang w:val="en-US"/>
              </w:rPr>
            </w:pPr>
            <w:r w:rsidRPr="00D126FF">
              <w:rPr>
                <w:rFonts w:ascii="Times New Roman" w:hAnsi="Times New Roman" w:cs="Times New Roman"/>
                <w:bCs/>
                <w:sz w:val="28"/>
                <w:szCs w:val="28"/>
                <w:lang w:val="en-US"/>
              </w:rPr>
              <w:lastRenderedPageBreak/>
              <w:t>D</w:t>
            </w:r>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1,0</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50-54</w:t>
            </w:r>
          </w:p>
        </w:tc>
        <w:tc>
          <w:tcPr>
            <w:tcW w:w="992" w:type="dxa"/>
            <w:vMerge/>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
        </w:tc>
        <w:tc>
          <w:tcPr>
            <w:tcW w:w="7088" w:type="dxa"/>
          </w:tcPr>
          <w:p w:rsidR="00D126FF" w:rsidRPr="00D126FF" w:rsidRDefault="00D126FF" w:rsidP="00870CDF">
            <w:pPr>
              <w:spacing w:after="0" w:line="240" w:lineRule="auto"/>
              <w:rPr>
                <w:rFonts w:ascii="Times New Roman" w:hAnsi="Times New Roman" w:cs="Times New Roman"/>
                <w:sz w:val="28"/>
                <w:szCs w:val="28"/>
                <w:lang w:val="en-US"/>
              </w:rPr>
            </w:pPr>
            <w:r w:rsidRPr="00D126FF">
              <w:rPr>
                <w:rStyle w:val="shorttext"/>
                <w:rFonts w:ascii="Times New Roman" w:hAnsi="Times New Roman" w:cs="Times New Roman"/>
                <w:sz w:val="28"/>
                <w:szCs w:val="28"/>
                <w:lang w:val="en-US"/>
              </w:rPr>
              <w:t>The student demonstrates</w:t>
            </w:r>
            <w:r w:rsidRPr="00D126FF">
              <w:rPr>
                <w:rFonts w:ascii="Times New Roman" w:hAnsi="Times New Roman" w:cs="Times New Roman"/>
                <w:sz w:val="28"/>
                <w:szCs w:val="28"/>
                <w:lang w:val="en-US"/>
              </w:rPr>
              <w:t>:</w:t>
            </w:r>
          </w:p>
          <w:p w:rsidR="00D126FF" w:rsidRPr="00D126FF" w:rsidRDefault="00D126FF" w:rsidP="00870CDF">
            <w:pPr>
              <w:spacing w:after="0" w:line="240" w:lineRule="auto"/>
              <w:rPr>
                <w:rFonts w:ascii="Times New Roman" w:hAnsi="Times New Roman" w:cs="Times New Roman"/>
                <w:sz w:val="28"/>
                <w:szCs w:val="28"/>
                <w:lang w:val="en-US"/>
              </w:rPr>
            </w:pPr>
            <w:proofErr w:type="gramStart"/>
            <w:r w:rsidRPr="00D126FF">
              <w:rPr>
                <w:rFonts w:ascii="Times New Roman" w:hAnsi="Times New Roman" w:cs="Times New Roman"/>
                <w:sz w:val="28"/>
                <w:szCs w:val="28"/>
                <w:lang w:val="en-US"/>
              </w:rPr>
              <w:t>- difficulties in mastering individual sections of the main material;</w:t>
            </w:r>
            <w:r w:rsidRPr="00D126FF">
              <w:rPr>
                <w:rFonts w:ascii="Times New Roman" w:hAnsi="Times New Roman" w:cs="Times New Roman"/>
                <w:sz w:val="28"/>
                <w:szCs w:val="28"/>
                <w:lang w:val="en-US"/>
              </w:rPr>
              <w:br/>
              <w:t>- misunderstanding of formulations when answering all types of assignments;</w:t>
            </w:r>
            <w:r w:rsidRPr="00D126FF">
              <w:rPr>
                <w:rFonts w:ascii="Times New Roman" w:hAnsi="Times New Roman" w:cs="Times New Roman"/>
                <w:sz w:val="28"/>
                <w:szCs w:val="28"/>
                <w:lang w:val="en-US"/>
              </w:rPr>
              <w:br/>
              <w:t>- lack of consistency in the presentation of the material;</w:t>
            </w:r>
            <w:r w:rsidRPr="00D126FF">
              <w:rPr>
                <w:rFonts w:ascii="Times New Roman" w:hAnsi="Times New Roman" w:cs="Times New Roman"/>
                <w:sz w:val="28"/>
                <w:szCs w:val="28"/>
                <w:lang w:val="en-US"/>
              </w:rPr>
              <w:br/>
              <w:t>- significant difficulties in the independent implementation of practical tasks;</w:t>
            </w:r>
            <w:r w:rsidRPr="00D126FF">
              <w:rPr>
                <w:rFonts w:ascii="Times New Roman" w:hAnsi="Times New Roman" w:cs="Times New Roman"/>
                <w:sz w:val="28"/>
                <w:szCs w:val="28"/>
                <w:lang w:val="en-US"/>
              </w:rPr>
              <w:br/>
              <w:t>- Inability to apply individual methods of performing tasks;</w:t>
            </w:r>
            <w:r w:rsidRPr="00D126FF">
              <w:rPr>
                <w:rFonts w:ascii="Times New Roman" w:hAnsi="Times New Roman" w:cs="Times New Roman"/>
                <w:sz w:val="28"/>
                <w:szCs w:val="28"/>
                <w:lang w:val="en-US"/>
              </w:rPr>
              <w:br/>
              <w:t>- significant difficulties in using the literature recommended by the teacher;</w:t>
            </w:r>
            <w:r w:rsidRPr="00D126FF">
              <w:rPr>
                <w:rFonts w:ascii="Times New Roman" w:hAnsi="Times New Roman" w:cs="Times New Roman"/>
                <w:sz w:val="28"/>
                <w:szCs w:val="28"/>
                <w:lang w:val="en-US"/>
              </w:rPr>
              <w:br/>
              <w:t>- Inability to generalize the individual sections of the material studied;</w:t>
            </w:r>
            <w:r w:rsidRPr="00D126FF">
              <w:rPr>
                <w:rFonts w:ascii="Times New Roman" w:hAnsi="Times New Roman" w:cs="Times New Roman"/>
                <w:sz w:val="28"/>
                <w:szCs w:val="28"/>
                <w:lang w:val="en-US"/>
              </w:rPr>
              <w:br/>
              <w:t>- significant difficulties in correcting the mistakes committed by the teacher;</w:t>
            </w:r>
            <w:r w:rsidRPr="00D126FF">
              <w:rPr>
                <w:rFonts w:ascii="Times New Roman" w:hAnsi="Times New Roman" w:cs="Times New Roman"/>
                <w:sz w:val="28"/>
                <w:szCs w:val="28"/>
                <w:lang w:val="en-US"/>
              </w:rPr>
              <w:br/>
              <w:t>- untimely execution of all types of tasks with elimination of errors.</w:t>
            </w:r>
            <w:proofErr w:type="gramEnd"/>
          </w:p>
        </w:tc>
      </w:tr>
      <w:tr w:rsidR="00D126FF" w:rsidRPr="004C35A1" w:rsidTr="00870CDF">
        <w:trPr>
          <w:cantSplit/>
          <w:trHeight w:val="1587"/>
        </w:trPr>
        <w:tc>
          <w:tcPr>
            <w:tcW w:w="851"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lang w:val="en-US"/>
              </w:rPr>
              <w:t>F</w:t>
            </w:r>
          </w:p>
        </w:tc>
        <w:tc>
          <w:tcPr>
            <w:tcW w:w="709"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0</w:t>
            </w:r>
          </w:p>
        </w:tc>
        <w:tc>
          <w:tcPr>
            <w:tcW w:w="567" w:type="dxa"/>
            <w:vAlign w:val="center"/>
          </w:tcPr>
          <w:p w:rsidR="00D126FF" w:rsidRPr="00D126FF" w:rsidRDefault="00D126FF" w:rsidP="00870CDF">
            <w:pPr>
              <w:spacing w:after="0" w:line="240" w:lineRule="auto"/>
              <w:jc w:val="center"/>
              <w:rPr>
                <w:rFonts w:ascii="Times New Roman" w:hAnsi="Times New Roman" w:cs="Times New Roman"/>
                <w:bCs/>
                <w:sz w:val="28"/>
                <w:szCs w:val="28"/>
              </w:rPr>
            </w:pPr>
            <w:r w:rsidRPr="00D126FF">
              <w:rPr>
                <w:rFonts w:ascii="Times New Roman" w:hAnsi="Times New Roman" w:cs="Times New Roman"/>
                <w:bCs/>
                <w:sz w:val="28"/>
                <w:szCs w:val="28"/>
              </w:rPr>
              <w:t>0-49</w:t>
            </w:r>
          </w:p>
        </w:tc>
        <w:tc>
          <w:tcPr>
            <w:tcW w:w="992" w:type="dxa"/>
            <w:textDirection w:val="btLr"/>
            <w:vAlign w:val="center"/>
          </w:tcPr>
          <w:p w:rsidR="00D126FF" w:rsidRPr="00D126FF" w:rsidRDefault="00D126FF" w:rsidP="00870CDF">
            <w:pPr>
              <w:spacing w:after="0" w:line="240" w:lineRule="auto"/>
              <w:ind w:left="113" w:right="113"/>
              <w:jc w:val="center"/>
              <w:rPr>
                <w:rFonts w:ascii="Times New Roman" w:hAnsi="Times New Roman" w:cs="Times New Roman"/>
                <w:bCs/>
                <w:sz w:val="28"/>
                <w:szCs w:val="28"/>
              </w:rPr>
            </w:pPr>
            <w:proofErr w:type="spellStart"/>
            <w:r w:rsidRPr="00D126FF">
              <w:rPr>
                <w:rStyle w:val="shorttext"/>
                <w:rFonts w:ascii="Times New Roman" w:hAnsi="Times New Roman" w:cs="Times New Roman"/>
                <w:sz w:val="28"/>
                <w:szCs w:val="28"/>
              </w:rPr>
              <w:t>unsatisfactory</w:t>
            </w:r>
            <w:proofErr w:type="spellEnd"/>
          </w:p>
        </w:tc>
        <w:tc>
          <w:tcPr>
            <w:tcW w:w="7088" w:type="dxa"/>
          </w:tcPr>
          <w:p w:rsidR="00D126FF" w:rsidRPr="00D126FF" w:rsidRDefault="00D126FF" w:rsidP="00870CDF">
            <w:pPr>
              <w:pStyle w:val="af"/>
              <w:spacing w:before="0" w:beforeAutospacing="0" w:after="0" w:afterAutospacing="0"/>
              <w:jc w:val="both"/>
              <w:rPr>
                <w:sz w:val="28"/>
                <w:szCs w:val="28"/>
                <w:lang w:val="en-US"/>
              </w:rPr>
            </w:pPr>
            <w:r w:rsidRPr="00D126FF">
              <w:rPr>
                <w:rStyle w:val="shorttext"/>
                <w:sz w:val="28"/>
                <w:szCs w:val="28"/>
                <w:lang w:val="en-US"/>
              </w:rPr>
              <w:t>The student demonstrates</w:t>
            </w:r>
            <w:r w:rsidRPr="00D126FF">
              <w:rPr>
                <w:sz w:val="28"/>
                <w:szCs w:val="28"/>
                <w:lang w:val="en-US"/>
              </w:rPr>
              <w:t>:</w:t>
            </w:r>
          </w:p>
          <w:p w:rsidR="00D126FF" w:rsidRPr="00D126FF" w:rsidRDefault="00D126FF" w:rsidP="00870CDF">
            <w:pPr>
              <w:pStyle w:val="af"/>
              <w:spacing w:before="0" w:beforeAutospacing="0" w:after="0" w:afterAutospacing="0"/>
              <w:jc w:val="both"/>
              <w:rPr>
                <w:sz w:val="28"/>
                <w:szCs w:val="28"/>
                <w:lang w:val="en-US"/>
              </w:rPr>
            </w:pPr>
            <w:r w:rsidRPr="00D126FF">
              <w:rPr>
                <w:sz w:val="28"/>
                <w:szCs w:val="28"/>
                <w:lang w:val="en-US"/>
              </w:rPr>
              <w:t>-- not having knowledge of program material,</w:t>
            </w:r>
          </w:p>
          <w:p w:rsidR="00D126FF" w:rsidRPr="00D126FF" w:rsidRDefault="00D126FF" w:rsidP="00870CDF">
            <w:pPr>
              <w:pStyle w:val="af"/>
              <w:spacing w:before="0" w:beforeAutospacing="0" w:after="0" w:afterAutospacing="0"/>
              <w:jc w:val="both"/>
              <w:rPr>
                <w:sz w:val="28"/>
                <w:szCs w:val="28"/>
                <w:lang w:val="en-US"/>
              </w:rPr>
            </w:pPr>
            <w:r w:rsidRPr="00D126FF">
              <w:rPr>
                <w:sz w:val="28"/>
                <w:szCs w:val="28"/>
                <w:lang w:val="en-US"/>
              </w:rPr>
              <w:t>- When performing all types of tasks, gross errors are allowed;</w:t>
            </w:r>
          </w:p>
          <w:p w:rsidR="00D126FF" w:rsidRPr="00D126FF" w:rsidRDefault="00D126FF" w:rsidP="00870CDF">
            <w:pPr>
              <w:pStyle w:val="af"/>
              <w:spacing w:before="0" w:beforeAutospacing="0" w:after="0" w:afterAutospacing="0"/>
              <w:jc w:val="both"/>
              <w:rPr>
                <w:sz w:val="28"/>
                <w:szCs w:val="28"/>
                <w:lang w:val="en-US"/>
              </w:rPr>
            </w:pPr>
            <w:r w:rsidRPr="00D126FF">
              <w:rPr>
                <w:sz w:val="28"/>
                <w:szCs w:val="28"/>
                <w:lang w:val="en-US"/>
              </w:rPr>
              <w:t>-  lack of skills in applying individual tasks;</w:t>
            </w:r>
          </w:p>
          <w:p w:rsidR="00D126FF" w:rsidRPr="00D126FF" w:rsidRDefault="00D126FF" w:rsidP="00870CDF">
            <w:pPr>
              <w:pStyle w:val="af"/>
              <w:spacing w:before="0" w:beforeAutospacing="0" w:after="0" w:afterAutospacing="0"/>
              <w:jc w:val="both"/>
              <w:rPr>
                <w:sz w:val="28"/>
                <w:szCs w:val="28"/>
                <w:lang w:val="en-US"/>
              </w:rPr>
            </w:pPr>
            <w:r w:rsidRPr="00D126FF">
              <w:rPr>
                <w:sz w:val="28"/>
                <w:szCs w:val="28"/>
                <w:lang w:val="en-US"/>
              </w:rPr>
              <w:t xml:space="preserve">-  </w:t>
            </w:r>
            <w:proofErr w:type="gramStart"/>
            <w:r w:rsidRPr="00D126FF">
              <w:rPr>
                <w:sz w:val="28"/>
                <w:szCs w:val="28"/>
                <w:lang w:val="en-US"/>
              </w:rPr>
              <w:t>non-fulfillment</w:t>
            </w:r>
            <w:proofErr w:type="gramEnd"/>
            <w:r w:rsidRPr="00D126FF">
              <w:rPr>
                <w:sz w:val="28"/>
                <w:szCs w:val="28"/>
                <w:lang w:val="en-US"/>
              </w:rPr>
              <w:t xml:space="preserve"> of certain types of tasks provided by the forms of current, intermediate and final control.</w:t>
            </w:r>
          </w:p>
        </w:tc>
      </w:tr>
    </w:tbl>
    <w:p w:rsidR="00D126FF" w:rsidRPr="00485051" w:rsidRDefault="00D126FF" w:rsidP="00D126FF">
      <w:pPr>
        <w:rPr>
          <w:sz w:val="24"/>
          <w:szCs w:val="28"/>
          <w:lang w:val="en-US"/>
        </w:rPr>
      </w:pPr>
    </w:p>
    <w:p w:rsidR="00D126FF" w:rsidRPr="00D126FF" w:rsidRDefault="00D126FF">
      <w:pPr>
        <w:rPr>
          <w:rFonts w:ascii="Times New Roman" w:hAnsi="Times New Roman" w:cs="Times New Roman"/>
          <w:b/>
          <w:sz w:val="28"/>
          <w:szCs w:val="28"/>
          <w:lang w:val="en-US"/>
        </w:rPr>
      </w:pPr>
    </w:p>
    <w:p w:rsidR="00D126FF" w:rsidRDefault="00D126FF">
      <w:pPr>
        <w:rPr>
          <w:rFonts w:ascii="Times New Roman" w:hAnsi="Times New Roman" w:cs="Times New Roman"/>
          <w:b/>
          <w:sz w:val="28"/>
          <w:szCs w:val="28"/>
          <w:lang w:val="en-GB"/>
        </w:rPr>
      </w:pPr>
      <w:r>
        <w:rPr>
          <w:rFonts w:ascii="Times New Roman" w:hAnsi="Times New Roman" w:cs="Times New Roman"/>
          <w:b/>
          <w:sz w:val="28"/>
          <w:szCs w:val="28"/>
          <w:lang w:val="en-GB"/>
        </w:rPr>
        <w:br w:type="page"/>
      </w:r>
    </w:p>
    <w:p w:rsidR="009C3907" w:rsidRPr="002F362D" w:rsidRDefault="009C3907" w:rsidP="008E478E">
      <w:pPr>
        <w:spacing w:after="0" w:line="240" w:lineRule="auto"/>
        <w:ind w:firstLine="709"/>
        <w:jc w:val="both"/>
        <w:rPr>
          <w:rFonts w:ascii="Times New Roman" w:hAnsi="Times New Roman" w:cs="Times New Roman"/>
          <w:b/>
          <w:sz w:val="28"/>
          <w:szCs w:val="28"/>
          <w:lang w:val="en-GB"/>
        </w:rPr>
      </w:pPr>
      <w:r w:rsidRPr="002F362D">
        <w:rPr>
          <w:rFonts w:ascii="Times New Roman" w:hAnsi="Times New Roman" w:cs="Times New Roman"/>
          <w:b/>
          <w:sz w:val="28"/>
          <w:szCs w:val="28"/>
          <w:lang w:val="en-GB"/>
        </w:rPr>
        <w:lastRenderedPageBreak/>
        <w:t>List of recommended literature</w:t>
      </w:r>
    </w:p>
    <w:p w:rsidR="009C3907" w:rsidRPr="002F362D" w:rsidRDefault="009C3907" w:rsidP="008E478E">
      <w:pPr>
        <w:spacing w:after="0" w:line="240" w:lineRule="auto"/>
        <w:ind w:firstLine="709"/>
        <w:jc w:val="center"/>
        <w:rPr>
          <w:rFonts w:ascii="Times New Roman" w:hAnsi="Times New Roman" w:cs="Times New Roman"/>
          <w:b/>
          <w:sz w:val="28"/>
          <w:szCs w:val="28"/>
          <w:lang w:val="en-GB"/>
        </w:rPr>
      </w:pPr>
    </w:p>
    <w:p w:rsidR="00C43884" w:rsidRPr="00C43884" w:rsidRDefault="00C43884" w:rsidP="00C43884">
      <w:pPr>
        <w:tabs>
          <w:tab w:val="left" w:pos="993"/>
        </w:tabs>
        <w:spacing w:after="0" w:line="240" w:lineRule="auto"/>
        <w:ind w:firstLine="709"/>
        <w:jc w:val="both"/>
        <w:rPr>
          <w:rFonts w:ascii="Times New Roman" w:hAnsi="Times New Roman" w:cs="Times New Roman"/>
          <w:sz w:val="28"/>
          <w:szCs w:val="28"/>
          <w:lang w:val="en-US"/>
        </w:rPr>
      </w:pPr>
      <w:r w:rsidRPr="00C43884">
        <w:rPr>
          <w:rFonts w:ascii="Times New Roman" w:hAnsi="Times New Roman" w:cs="Times New Roman"/>
          <w:sz w:val="28"/>
          <w:szCs w:val="28"/>
          <w:lang w:val="en-US"/>
        </w:rPr>
        <w:t xml:space="preserve">1 </w:t>
      </w:r>
      <w:proofErr w:type="spellStart"/>
      <w:r w:rsidRPr="00C43884">
        <w:rPr>
          <w:rFonts w:ascii="Times New Roman" w:hAnsi="Times New Roman" w:cs="Times New Roman"/>
          <w:sz w:val="28"/>
          <w:szCs w:val="28"/>
          <w:lang w:val="en-US"/>
        </w:rPr>
        <w:t>Pasynkov</w:t>
      </w:r>
      <w:proofErr w:type="spellEnd"/>
      <w:r w:rsidRPr="00C43884">
        <w:rPr>
          <w:rFonts w:ascii="Times New Roman" w:hAnsi="Times New Roman" w:cs="Times New Roman"/>
          <w:sz w:val="28"/>
          <w:szCs w:val="28"/>
          <w:lang w:val="en-US"/>
        </w:rPr>
        <w:t xml:space="preserve">, V. V. </w:t>
      </w:r>
      <w:proofErr w:type="spellStart"/>
      <w:r w:rsidRPr="00C43884">
        <w:rPr>
          <w:rFonts w:ascii="Times New Roman" w:hAnsi="Times New Roman" w:cs="Times New Roman"/>
          <w:sz w:val="28"/>
          <w:szCs w:val="28"/>
          <w:lang w:val="en-US"/>
        </w:rPr>
        <w:t>Materıaly</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elektronnoı</w:t>
      </w:r>
      <w:proofErr w:type="spell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tehnıkı</w:t>
      </w:r>
      <w:proofErr w:type="spellEnd"/>
      <w:r w:rsidRPr="00C43884">
        <w:rPr>
          <w:rFonts w:ascii="Times New Roman" w:hAnsi="Times New Roman" w:cs="Times New Roman"/>
          <w:sz w:val="28"/>
          <w:szCs w:val="28"/>
          <w:lang w:val="en-US"/>
        </w:rPr>
        <w:t xml:space="preserve">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ýcheb</w:t>
      </w:r>
      <w:proofErr w:type="spell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dlıa</w:t>
      </w:r>
      <w:proofErr w:type="spellEnd"/>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výzov</w:t>
      </w:r>
      <w:proofErr w:type="spellEnd"/>
      <w:r w:rsidRPr="00C43884">
        <w:rPr>
          <w:rFonts w:ascii="Times New Roman" w:hAnsi="Times New Roman" w:cs="Times New Roman"/>
          <w:sz w:val="28"/>
          <w:szCs w:val="28"/>
          <w:lang w:val="en-US"/>
        </w:rPr>
        <w:t xml:space="preserve"> / V. V. </w:t>
      </w:r>
      <w:proofErr w:type="spellStart"/>
      <w:r w:rsidRPr="00C43884">
        <w:rPr>
          <w:rFonts w:ascii="Times New Roman" w:hAnsi="Times New Roman" w:cs="Times New Roman"/>
          <w:sz w:val="28"/>
          <w:szCs w:val="28"/>
          <w:lang w:val="en-US"/>
        </w:rPr>
        <w:t>Pasynkov</w:t>
      </w:r>
      <w:proofErr w:type="spellEnd"/>
      <w:r w:rsidRPr="00C43884">
        <w:rPr>
          <w:rFonts w:ascii="Times New Roman" w:hAnsi="Times New Roman" w:cs="Times New Roman"/>
          <w:sz w:val="28"/>
          <w:szCs w:val="28"/>
          <w:lang w:val="en-US"/>
        </w:rPr>
        <w:t xml:space="preserve">, V. S. </w:t>
      </w:r>
      <w:proofErr w:type="spellStart"/>
      <w:r w:rsidRPr="00C43884">
        <w:rPr>
          <w:rFonts w:ascii="Times New Roman" w:hAnsi="Times New Roman" w:cs="Times New Roman"/>
          <w:sz w:val="28"/>
          <w:szCs w:val="28"/>
          <w:lang w:val="en-US"/>
        </w:rPr>
        <w:t>Sorokın</w:t>
      </w:r>
      <w:proofErr w:type="spellEnd"/>
      <w:r w:rsidRPr="00C43884">
        <w:rPr>
          <w:rFonts w:ascii="Times New Roman" w:hAnsi="Times New Roman" w:cs="Times New Roman"/>
          <w:sz w:val="28"/>
          <w:szCs w:val="28"/>
          <w:lang w:val="en-US"/>
        </w:rPr>
        <w:t xml:space="preserve">. </w:t>
      </w:r>
      <w:proofErr w:type="gramStart"/>
      <w:r w:rsidRPr="00C43884">
        <w:rPr>
          <w:rFonts w:ascii="Times New Roman" w:hAnsi="Times New Roman" w:cs="Times New Roman"/>
          <w:sz w:val="28"/>
          <w:szCs w:val="28"/>
          <w:lang w:val="en-US"/>
        </w:rPr>
        <w:t xml:space="preserve">– 3-e </w:t>
      </w:r>
      <w:proofErr w:type="spellStart"/>
      <w:r w:rsidRPr="00C43884">
        <w:rPr>
          <w:rFonts w:ascii="Times New Roman" w:hAnsi="Times New Roman" w:cs="Times New Roman"/>
          <w:sz w:val="28"/>
          <w:szCs w:val="28"/>
          <w:lang w:val="en-US"/>
        </w:rPr>
        <w:t>ızd</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 </w:t>
      </w:r>
      <w:proofErr w:type="spellStart"/>
      <w:r w:rsidRPr="00C43884">
        <w:rPr>
          <w:rFonts w:ascii="Times New Roman" w:hAnsi="Times New Roman" w:cs="Times New Roman"/>
          <w:sz w:val="28"/>
          <w:szCs w:val="28"/>
          <w:lang w:val="en-US"/>
        </w:rPr>
        <w:t>SPb</w:t>
      </w:r>
      <w:proofErr w:type="spellEnd"/>
      <w:proofErr w:type="gramStart"/>
      <w:r w:rsidRPr="00C43884">
        <w:rPr>
          <w:rFonts w:ascii="Times New Roman" w:hAnsi="Times New Roman" w:cs="Times New Roman"/>
          <w:sz w:val="28"/>
          <w:szCs w:val="28"/>
          <w:lang w:val="en-US"/>
        </w:rPr>
        <w:t>.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Izd-vo</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Lan</w:t>
      </w:r>
      <w:proofErr w:type="spellEnd"/>
      <w:r w:rsidRPr="00C43884">
        <w:rPr>
          <w:rFonts w:ascii="Times New Roman" w:hAnsi="Times New Roman" w:cs="Times New Roman"/>
          <w:sz w:val="28"/>
          <w:szCs w:val="28"/>
          <w:lang w:val="en-US"/>
        </w:rPr>
        <w:t xml:space="preserve">», 2001. </w:t>
      </w:r>
      <w:proofErr w:type="gramStart"/>
      <w:r w:rsidRPr="00C43884">
        <w:rPr>
          <w:rFonts w:ascii="Times New Roman" w:hAnsi="Times New Roman" w:cs="Times New Roman"/>
          <w:sz w:val="28"/>
          <w:szCs w:val="28"/>
          <w:lang w:val="en-US"/>
        </w:rPr>
        <w:t>– 368 s. – ISBN 5-8114-0409-3.</w:t>
      </w:r>
      <w:proofErr w:type="gramEnd"/>
    </w:p>
    <w:p w:rsidR="00C43884" w:rsidRPr="00C43884" w:rsidRDefault="00C43884" w:rsidP="00C43884">
      <w:pPr>
        <w:tabs>
          <w:tab w:val="left" w:pos="993"/>
        </w:tabs>
        <w:spacing w:after="0" w:line="240" w:lineRule="auto"/>
        <w:ind w:firstLine="709"/>
        <w:jc w:val="both"/>
        <w:rPr>
          <w:rFonts w:ascii="Times New Roman" w:hAnsi="Times New Roman" w:cs="Times New Roman"/>
          <w:sz w:val="28"/>
          <w:szCs w:val="28"/>
          <w:lang w:val="en-US"/>
        </w:rPr>
      </w:pPr>
      <w:r w:rsidRPr="00C43884">
        <w:rPr>
          <w:rFonts w:ascii="Times New Roman" w:hAnsi="Times New Roman" w:cs="Times New Roman"/>
          <w:sz w:val="28"/>
          <w:szCs w:val="28"/>
          <w:lang w:val="en-US"/>
        </w:rPr>
        <w:t xml:space="preserve">2 </w:t>
      </w:r>
      <w:proofErr w:type="spellStart"/>
      <w:r w:rsidRPr="00C43884">
        <w:rPr>
          <w:rFonts w:ascii="Times New Roman" w:hAnsi="Times New Roman" w:cs="Times New Roman"/>
          <w:sz w:val="28"/>
          <w:szCs w:val="28"/>
          <w:lang w:val="en-US"/>
        </w:rPr>
        <w:t>Bogorodıtskıı</w:t>
      </w:r>
      <w:proofErr w:type="spellEnd"/>
      <w:r w:rsidRPr="00C43884">
        <w:rPr>
          <w:rFonts w:ascii="Times New Roman" w:hAnsi="Times New Roman" w:cs="Times New Roman"/>
          <w:sz w:val="28"/>
          <w:szCs w:val="28"/>
          <w:lang w:val="en-US"/>
        </w:rPr>
        <w:t xml:space="preserve">, N. P. </w:t>
      </w:r>
      <w:proofErr w:type="spellStart"/>
      <w:r w:rsidRPr="00C43884">
        <w:rPr>
          <w:rFonts w:ascii="Times New Roman" w:hAnsi="Times New Roman" w:cs="Times New Roman"/>
          <w:sz w:val="28"/>
          <w:szCs w:val="28"/>
          <w:lang w:val="en-US"/>
        </w:rPr>
        <w:t>Elektrotehnıcheskıe</w:t>
      </w:r>
      <w:proofErr w:type="spell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materıaly</w:t>
      </w:r>
      <w:proofErr w:type="spellEnd"/>
      <w:r w:rsidRPr="00C43884">
        <w:rPr>
          <w:rFonts w:ascii="Times New Roman" w:hAnsi="Times New Roman" w:cs="Times New Roman"/>
          <w:sz w:val="28"/>
          <w:szCs w:val="28"/>
          <w:lang w:val="en-US"/>
        </w:rPr>
        <w:t xml:space="preserve">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ýcheb</w:t>
      </w:r>
      <w:proofErr w:type="spell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dlıa</w:t>
      </w:r>
      <w:proofErr w:type="spellEnd"/>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výzov</w:t>
      </w:r>
      <w:proofErr w:type="spellEnd"/>
      <w:r w:rsidRPr="00C43884">
        <w:rPr>
          <w:rFonts w:ascii="Times New Roman" w:hAnsi="Times New Roman" w:cs="Times New Roman"/>
          <w:sz w:val="28"/>
          <w:szCs w:val="28"/>
          <w:lang w:val="en-US"/>
        </w:rPr>
        <w:t xml:space="preserve"> / N. P. </w:t>
      </w:r>
      <w:proofErr w:type="spellStart"/>
      <w:r w:rsidRPr="00C43884">
        <w:rPr>
          <w:rFonts w:ascii="Times New Roman" w:hAnsi="Times New Roman" w:cs="Times New Roman"/>
          <w:sz w:val="28"/>
          <w:szCs w:val="28"/>
          <w:lang w:val="en-US"/>
        </w:rPr>
        <w:t>Bogorodıtskıı</w:t>
      </w:r>
      <w:proofErr w:type="spellEnd"/>
      <w:r w:rsidRPr="00C43884">
        <w:rPr>
          <w:rFonts w:ascii="Times New Roman" w:hAnsi="Times New Roman" w:cs="Times New Roman"/>
          <w:sz w:val="28"/>
          <w:szCs w:val="28"/>
          <w:lang w:val="en-US"/>
        </w:rPr>
        <w:t xml:space="preserve">, V. V. </w:t>
      </w:r>
      <w:proofErr w:type="spellStart"/>
      <w:r w:rsidRPr="00C43884">
        <w:rPr>
          <w:rFonts w:ascii="Times New Roman" w:hAnsi="Times New Roman" w:cs="Times New Roman"/>
          <w:sz w:val="28"/>
          <w:szCs w:val="28"/>
          <w:lang w:val="en-US"/>
        </w:rPr>
        <w:t>Pasynkov</w:t>
      </w:r>
      <w:proofErr w:type="spellEnd"/>
      <w:r w:rsidRPr="00C43884">
        <w:rPr>
          <w:rFonts w:ascii="Times New Roman" w:hAnsi="Times New Roman" w:cs="Times New Roman"/>
          <w:sz w:val="28"/>
          <w:szCs w:val="28"/>
          <w:lang w:val="en-US"/>
        </w:rPr>
        <w:t xml:space="preserve">, B. M. </w:t>
      </w:r>
      <w:proofErr w:type="spellStart"/>
      <w:r w:rsidRPr="00C43884">
        <w:rPr>
          <w:rFonts w:ascii="Times New Roman" w:hAnsi="Times New Roman" w:cs="Times New Roman"/>
          <w:sz w:val="28"/>
          <w:szCs w:val="28"/>
          <w:lang w:val="en-US"/>
        </w:rPr>
        <w:t>Tareev</w:t>
      </w:r>
      <w:proofErr w:type="spellEnd"/>
      <w:r w:rsidRPr="00C43884">
        <w:rPr>
          <w:rFonts w:ascii="Times New Roman" w:hAnsi="Times New Roman" w:cs="Times New Roman"/>
          <w:sz w:val="28"/>
          <w:szCs w:val="28"/>
          <w:lang w:val="en-US"/>
        </w:rPr>
        <w:t xml:space="preserve">. </w:t>
      </w:r>
      <w:proofErr w:type="gramStart"/>
      <w:r w:rsidRPr="00C43884">
        <w:rPr>
          <w:rFonts w:ascii="Times New Roman" w:hAnsi="Times New Roman" w:cs="Times New Roman"/>
          <w:sz w:val="28"/>
          <w:szCs w:val="28"/>
          <w:lang w:val="en-US"/>
        </w:rPr>
        <w:t xml:space="preserve">– 7-e </w:t>
      </w:r>
      <w:proofErr w:type="spellStart"/>
      <w:r w:rsidRPr="00C43884">
        <w:rPr>
          <w:rFonts w:ascii="Times New Roman" w:hAnsi="Times New Roman" w:cs="Times New Roman"/>
          <w:sz w:val="28"/>
          <w:szCs w:val="28"/>
          <w:lang w:val="en-US"/>
        </w:rPr>
        <w:t>ızd</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 L</w:t>
      </w:r>
      <w:proofErr w:type="gramStart"/>
      <w:r w:rsidRPr="00C43884">
        <w:rPr>
          <w:rFonts w:ascii="Times New Roman" w:hAnsi="Times New Roman" w:cs="Times New Roman"/>
          <w:sz w:val="28"/>
          <w:szCs w:val="28"/>
          <w:lang w:val="en-US"/>
        </w:rPr>
        <w:t>.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Energoızdat</w:t>
      </w:r>
      <w:proofErr w:type="spellEnd"/>
      <w:r w:rsidRPr="00C43884">
        <w:rPr>
          <w:rFonts w:ascii="Times New Roman" w:hAnsi="Times New Roman" w:cs="Times New Roman"/>
          <w:sz w:val="28"/>
          <w:szCs w:val="28"/>
          <w:lang w:val="en-US"/>
        </w:rPr>
        <w:t xml:space="preserve">, 1985. </w:t>
      </w:r>
      <w:proofErr w:type="gramStart"/>
      <w:r w:rsidRPr="00C43884">
        <w:rPr>
          <w:rFonts w:ascii="Times New Roman" w:hAnsi="Times New Roman" w:cs="Times New Roman"/>
          <w:sz w:val="28"/>
          <w:szCs w:val="28"/>
          <w:lang w:val="en-US"/>
        </w:rPr>
        <w:t>– 304 s.</w:t>
      </w:r>
      <w:proofErr w:type="gramEnd"/>
    </w:p>
    <w:p w:rsidR="00C43884" w:rsidRPr="00C43884" w:rsidRDefault="00C43884" w:rsidP="00C43884">
      <w:pPr>
        <w:tabs>
          <w:tab w:val="left" w:pos="993"/>
        </w:tabs>
        <w:spacing w:after="0" w:line="240" w:lineRule="auto"/>
        <w:ind w:firstLine="709"/>
        <w:jc w:val="both"/>
        <w:rPr>
          <w:rFonts w:ascii="Times New Roman" w:hAnsi="Times New Roman" w:cs="Times New Roman"/>
          <w:sz w:val="28"/>
          <w:szCs w:val="28"/>
          <w:lang w:val="en-US"/>
        </w:rPr>
      </w:pPr>
      <w:r w:rsidRPr="00C43884">
        <w:rPr>
          <w:rFonts w:ascii="Times New Roman" w:hAnsi="Times New Roman" w:cs="Times New Roman"/>
          <w:sz w:val="28"/>
          <w:szCs w:val="28"/>
          <w:lang w:val="en-US"/>
        </w:rPr>
        <w:t xml:space="preserve">3 </w:t>
      </w:r>
      <w:proofErr w:type="spellStart"/>
      <w:r w:rsidRPr="00C43884">
        <w:rPr>
          <w:rFonts w:ascii="Times New Roman" w:hAnsi="Times New Roman" w:cs="Times New Roman"/>
          <w:sz w:val="28"/>
          <w:szCs w:val="28"/>
          <w:lang w:val="en-US"/>
        </w:rPr>
        <w:t>Jýravl</w:t>
      </w:r>
      <w:proofErr w:type="spellEnd"/>
      <w:r w:rsidRPr="00C43884">
        <w:rPr>
          <w:rFonts w:ascii="Times New Roman" w:hAnsi="Times New Roman" w:cs="Times New Roman"/>
          <w:sz w:val="28"/>
          <w:szCs w:val="28"/>
        </w:rPr>
        <w:t>ё</w:t>
      </w:r>
      <w:proofErr w:type="spellStart"/>
      <w:r w:rsidRPr="00C43884">
        <w:rPr>
          <w:rFonts w:ascii="Times New Roman" w:hAnsi="Times New Roman" w:cs="Times New Roman"/>
          <w:sz w:val="28"/>
          <w:szCs w:val="28"/>
          <w:lang w:val="en-US"/>
        </w:rPr>
        <w:t>va</w:t>
      </w:r>
      <w:proofErr w:type="spellEnd"/>
      <w:r w:rsidRPr="00C43884">
        <w:rPr>
          <w:rFonts w:ascii="Times New Roman" w:hAnsi="Times New Roman" w:cs="Times New Roman"/>
          <w:sz w:val="28"/>
          <w:szCs w:val="28"/>
          <w:lang w:val="en-US"/>
        </w:rPr>
        <w:t xml:space="preserve">, L. V. </w:t>
      </w:r>
      <w:proofErr w:type="spellStart"/>
      <w:proofErr w:type="gramStart"/>
      <w:r w:rsidRPr="00C43884">
        <w:rPr>
          <w:rFonts w:ascii="Times New Roman" w:hAnsi="Times New Roman" w:cs="Times New Roman"/>
          <w:sz w:val="28"/>
          <w:szCs w:val="28"/>
          <w:lang w:val="en-US"/>
        </w:rPr>
        <w:t>Elektromaterıalovedenıe</w:t>
      </w:r>
      <w:proofErr w:type="spellEnd"/>
      <w:r w:rsidRPr="00C43884">
        <w:rPr>
          <w:rFonts w:ascii="Times New Roman" w:hAnsi="Times New Roman" w:cs="Times New Roman"/>
          <w:sz w:val="28"/>
          <w:szCs w:val="28"/>
          <w:lang w:val="en-US"/>
        </w:rPr>
        <w:t xml:space="preserve">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ýcheb</w:t>
      </w:r>
      <w:proofErr w:type="spell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dlıa</w:t>
      </w:r>
      <w:proofErr w:type="spellEnd"/>
      <w:proofErr w:type="gramEnd"/>
      <w:r w:rsidRPr="00C43884">
        <w:rPr>
          <w:rFonts w:ascii="Times New Roman" w:hAnsi="Times New Roman" w:cs="Times New Roman"/>
          <w:sz w:val="28"/>
          <w:szCs w:val="28"/>
          <w:lang w:val="en-US"/>
        </w:rPr>
        <w:t xml:space="preserve"> NPO / L. V. </w:t>
      </w:r>
      <w:proofErr w:type="spellStart"/>
      <w:r w:rsidRPr="00C43884">
        <w:rPr>
          <w:rFonts w:ascii="Times New Roman" w:hAnsi="Times New Roman" w:cs="Times New Roman"/>
          <w:sz w:val="28"/>
          <w:szCs w:val="28"/>
          <w:lang w:val="en-US"/>
        </w:rPr>
        <w:t>Jýravl</w:t>
      </w:r>
      <w:proofErr w:type="spellEnd"/>
      <w:r w:rsidRPr="00C43884">
        <w:rPr>
          <w:rFonts w:ascii="Times New Roman" w:hAnsi="Times New Roman" w:cs="Times New Roman"/>
          <w:sz w:val="28"/>
          <w:szCs w:val="28"/>
        </w:rPr>
        <w:t>ё</w:t>
      </w:r>
      <w:proofErr w:type="spellStart"/>
      <w:r w:rsidRPr="00C43884">
        <w:rPr>
          <w:rFonts w:ascii="Times New Roman" w:hAnsi="Times New Roman" w:cs="Times New Roman"/>
          <w:sz w:val="28"/>
          <w:szCs w:val="28"/>
          <w:lang w:val="en-US"/>
        </w:rPr>
        <w:t>va</w:t>
      </w:r>
      <w:proofErr w:type="spellEnd"/>
      <w:r w:rsidRPr="00C43884">
        <w:rPr>
          <w:rFonts w:ascii="Times New Roman" w:hAnsi="Times New Roman" w:cs="Times New Roman"/>
          <w:sz w:val="28"/>
          <w:szCs w:val="28"/>
          <w:lang w:val="en-US"/>
        </w:rPr>
        <w:t xml:space="preserve">.– 4-e </w:t>
      </w:r>
      <w:proofErr w:type="spellStart"/>
      <w:r w:rsidRPr="00C43884">
        <w:rPr>
          <w:rFonts w:ascii="Times New Roman" w:hAnsi="Times New Roman" w:cs="Times New Roman"/>
          <w:sz w:val="28"/>
          <w:szCs w:val="28"/>
          <w:lang w:val="en-US"/>
        </w:rPr>
        <w:t>ızd</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pererab</w:t>
      </w:r>
      <w:proofErr w:type="spellEnd"/>
      <w:r w:rsidRPr="00C43884">
        <w:rPr>
          <w:rFonts w:ascii="Times New Roman" w:hAnsi="Times New Roman" w:cs="Times New Roman"/>
          <w:sz w:val="28"/>
          <w:szCs w:val="28"/>
          <w:lang w:val="en-US"/>
        </w:rPr>
        <w:t xml:space="preserve">. </w:t>
      </w:r>
      <w:proofErr w:type="gramStart"/>
      <w:r w:rsidRPr="00C43884">
        <w:rPr>
          <w:rFonts w:ascii="Times New Roman" w:hAnsi="Times New Roman" w:cs="Times New Roman"/>
          <w:sz w:val="28"/>
          <w:szCs w:val="28"/>
          <w:lang w:val="en-US"/>
        </w:rPr>
        <w:t xml:space="preserve">ı </w:t>
      </w:r>
      <w:proofErr w:type="spellStart"/>
      <w:r w:rsidRPr="00C43884">
        <w:rPr>
          <w:rFonts w:ascii="Times New Roman" w:hAnsi="Times New Roman" w:cs="Times New Roman"/>
          <w:sz w:val="28"/>
          <w:szCs w:val="28"/>
          <w:lang w:val="en-US"/>
        </w:rPr>
        <w:t>ıspr</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 M</w:t>
      </w:r>
      <w:proofErr w:type="gramStart"/>
      <w:r w:rsidRPr="00C43884">
        <w:rPr>
          <w:rFonts w:ascii="Times New Roman" w:hAnsi="Times New Roman" w:cs="Times New Roman"/>
          <w:sz w:val="28"/>
          <w:szCs w:val="28"/>
          <w:lang w:val="en-US"/>
        </w:rPr>
        <w:t>.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Akademııa</w:t>
      </w:r>
      <w:proofErr w:type="spellEnd"/>
      <w:r w:rsidRPr="00C43884">
        <w:rPr>
          <w:rFonts w:ascii="Times New Roman" w:hAnsi="Times New Roman" w:cs="Times New Roman"/>
          <w:sz w:val="28"/>
          <w:szCs w:val="28"/>
          <w:lang w:val="en-US"/>
        </w:rPr>
        <w:t xml:space="preserve">, 2006. </w:t>
      </w:r>
      <w:proofErr w:type="gramStart"/>
      <w:r w:rsidRPr="00C43884">
        <w:rPr>
          <w:rFonts w:ascii="Times New Roman" w:hAnsi="Times New Roman" w:cs="Times New Roman"/>
          <w:sz w:val="28"/>
          <w:szCs w:val="28"/>
          <w:lang w:val="en-US"/>
        </w:rPr>
        <w:t>– 336 s.</w:t>
      </w:r>
      <w:proofErr w:type="gramEnd"/>
    </w:p>
    <w:p w:rsidR="00C43884" w:rsidRPr="00C43884" w:rsidRDefault="00C43884" w:rsidP="00C43884">
      <w:pPr>
        <w:tabs>
          <w:tab w:val="left" w:pos="993"/>
        </w:tabs>
        <w:spacing w:after="0" w:line="240" w:lineRule="auto"/>
        <w:ind w:firstLine="709"/>
        <w:jc w:val="both"/>
        <w:rPr>
          <w:rFonts w:ascii="Times New Roman" w:hAnsi="Times New Roman" w:cs="Times New Roman"/>
          <w:sz w:val="28"/>
          <w:szCs w:val="28"/>
          <w:lang w:val="en-US"/>
        </w:rPr>
      </w:pPr>
      <w:proofErr w:type="gramStart"/>
      <w:r w:rsidRPr="00C43884">
        <w:rPr>
          <w:rFonts w:ascii="Times New Roman" w:hAnsi="Times New Roman" w:cs="Times New Roman"/>
          <w:sz w:val="28"/>
          <w:szCs w:val="28"/>
          <w:lang w:val="en-US"/>
        </w:rPr>
        <w:t>4</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Pererva</w:t>
      </w:r>
      <w:proofErr w:type="spellEnd"/>
      <w:r w:rsidRPr="00C43884">
        <w:rPr>
          <w:rFonts w:ascii="Times New Roman" w:hAnsi="Times New Roman" w:cs="Times New Roman"/>
          <w:sz w:val="28"/>
          <w:szCs w:val="28"/>
          <w:lang w:val="en-US"/>
        </w:rPr>
        <w:t xml:space="preserve">, G. I. </w:t>
      </w:r>
      <w:proofErr w:type="spellStart"/>
      <w:r w:rsidRPr="00C43884">
        <w:rPr>
          <w:rFonts w:ascii="Times New Roman" w:hAnsi="Times New Roman" w:cs="Times New Roman"/>
          <w:sz w:val="28"/>
          <w:szCs w:val="28"/>
          <w:lang w:val="en-US"/>
        </w:rPr>
        <w:t>Elektrotehnıcheskıe</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materıaly</w:t>
      </w:r>
      <w:proofErr w:type="spellEnd"/>
      <w:r w:rsidRPr="00C43884">
        <w:rPr>
          <w:rFonts w:ascii="Times New Roman" w:hAnsi="Times New Roman" w:cs="Times New Roman"/>
          <w:sz w:val="28"/>
          <w:szCs w:val="28"/>
          <w:lang w:val="en-US"/>
        </w:rPr>
        <w:t xml:space="preserve"> / G. I. </w:t>
      </w:r>
      <w:proofErr w:type="spellStart"/>
      <w:r w:rsidRPr="00C43884">
        <w:rPr>
          <w:rFonts w:ascii="Times New Roman" w:hAnsi="Times New Roman" w:cs="Times New Roman"/>
          <w:sz w:val="28"/>
          <w:szCs w:val="28"/>
          <w:lang w:val="en-US"/>
        </w:rPr>
        <w:t>Pererva</w:t>
      </w:r>
      <w:proofErr w:type="spellEnd"/>
      <w:r w:rsidRPr="00C43884">
        <w:rPr>
          <w:rFonts w:ascii="Times New Roman" w:hAnsi="Times New Roman" w:cs="Times New Roman"/>
          <w:sz w:val="28"/>
          <w:szCs w:val="28"/>
          <w:lang w:val="en-US"/>
        </w:rPr>
        <w:t xml:space="preserve">. – </w:t>
      </w:r>
      <w:proofErr w:type="gramStart"/>
      <w:r w:rsidRPr="00C43884">
        <w:rPr>
          <w:rFonts w:ascii="Times New Roman" w:hAnsi="Times New Roman" w:cs="Times New Roman"/>
          <w:sz w:val="28"/>
          <w:szCs w:val="28"/>
          <w:lang w:val="en-US"/>
        </w:rPr>
        <w:t>Gomel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Belgýt</w:t>
      </w:r>
      <w:proofErr w:type="spellEnd"/>
      <w:r w:rsidRPr="00C43884">
        <w:rPr>
          <w:rFonts w:ascii="Times New Roman" w:hAnsi="Times New Roman" w:cs="Times New Roman"/>
          <w:sz w:val="28"/>
          <w:szCs w:val="28"/>
          <w:lang w:val="en-US"/>
        </w:rPr>
        <w:t xml:space="preserve">, 1999. </w:t>
      </w:r>
      <w:proofErr w:type="gramStart"/>
      <w:r w:rsidRPr="00C43884">
        <w:rPr>
          <w:rFonts w:ascii="Times New Roman" w:hAnsi="Times New Roman" w:cs="Times New Roman"/>
          <w:sz w:val="28"/>
          <w:szCs w:val="28"/>
          <w:lang w:val="en-US"/>
        </w:rPr>
        <w:t>– 80 s.</w:t>
      </w:r>
      <w:proofErr w:type="gramEnd"/>
    </w:p>
    <w:p w:rsidR="00C43884" w:rsidRPr="00C43884" w:rsidRDefault="00C43884" w:rsidP="00C43884">
      <w:pPr>
        <w:tabs>
          <w:tab w:val="left" w:pos="993"/>
        </w:tabs>
        <w:spacing w:after="0" w:line="240" w:lineRule="auto"/>
        <w:ind w:firstLine="709"/>
        <w:jc w:val="both"/>
        <w:rPr>
          <w:rFonts w:ascii="Times New Roman" w:hAnsi="Times New Roman" w:cs="Times New Roman"/>
          <w:sz w:val="28"/>
          <w:szCs w:val="28"/>
          <w:lang w:val="en-US"/>
        </w:rPr>
      </w:pPr>
      <w:proofErr w:type="gramStart"/>
      <w:r w:rsidRPr="00C43884">
        <w:rPr>
          <w:rFonts w:ascii="Times New Roman" w:hAnsi="Times New Roman" w:cs="Times New Roman"/>
          <w:sz w:val="28"/>
          <w:szCs w:val="28"/>
          <w:lang w:val="en-US"/>
        </w:rPr>
        <w:t>5</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Spravochnık</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po</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elektrıcheskım</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materıalam</w:t>
      </w:r>
      <w:proofErr w:type="spellEnd"/>
      <w:r w:rsidRPr="00C43884">
        <w:rPr>
          <w:rFonts w:ascii="Times New Roman" w:hAnsi="Times New Roman" w:cs="Times New Roman"/>
          <w:sz w:val="28"/>
          <w:szCs w:val="28"/>
          <w:lang w:val="en-US"/>
        </w:rPr>
        <w:t xml:space="preserve"> / pod red. </w:t>
      </w:r>
      <w:proofErr w:type="spellStart"/>
      <w:proofErr w:type="gramStart"/>
      <w:r w:rsidRPr="00C43884">
        <w:rPr>
          <w:rFonts w:ascii="Times New Roman" w:hAnsi="Times New Roman" w:cs="Times New Roman"/>
          <w:sz w:val="28"/>
          <w:szCs w:val="28"/>
          <w:lang w:val="en-US"/>
        </w:rPr>
        <w:t>Iý</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w:t>
      </w:r>
      <w:proofErr w:type="gramStart"/>
      <w:r w:rsidRPr="00C43884">
        <w:rPr>
          <w:rFonts w:ascii="Times New Roman" w:hAnsi="Times New Roman" w:cs="Times New Roman"/>
          <w:sz w:val="28"/>
          <w:szCs w:val="28"/>
          <w:lang w:val="en-US"/>
        </w:rPr>
        <w:t xml:space="preserve">V. </w:t>
      </w:r>
      <w:proofErr w:type="spellStart"/>
      <w:r w:rsidRPr="00C43884">
        <w:rPr>
          <w:rFonts w:ascii="Times New Roman" w:hAnsi="Times New Roman" w:cs="Times New Roman"/>
          <w:sz w:val="28"/>
          <w:szCs w:val="28"/>
          <w:lang w:val="en-US"/>
        </w:rPr>
        <w:t>Korıtskogo</w:t>
      </w:r>
      <w:proofErr w:type="spellEnd"/>
      <w:r w:rsidRPr="00C43884">
        <w:rPr>
          <w:rFonts w:ascii="Times New Roman" w:hAnsi="Times New Roman" w:cs="Times New Roman"/>
          <w:sz w:val="28"/>
          <w:szCs w:val="28"/>
          <w:lang w:val="en-US"/>
        </w:rPr>
        <w:t xml:space="preserve">, V. V. </w:t>
      </w:r>
      <w:proofErr w:type="spellStart"/>
      <w:r w:rsidRPr="00C43884">
        <w:rPr>
          <w:rFonts w:ascii="Times New Roman" w:hAnsi="Times New Roman" w:cs="Times New Roman"/>
          <w:sz w:val="28"/>
          <w:szCs w:val="28"/>
          <w:lang w:val="en-US"/>
        </w:rPr>
        <w:t>Pasynkova</w:t>
      </w:r>
      <w:proofErr w:type="spellEnd"/>
      <w:r w:rsidRPr="00C43884">
        <w:rPr>
          <w:rFonts w:ascii="Times New Roman" w:hAnsi="Times New Roman" w:cs="Times New Roman"/>
          <w:sz w:val="28"/>
          <w:szCs w:val="28"/>
          <w:lang w:val="en-US"/>
        </w:rPr>
        <w:t xml:space="preserve">, B. M. </w:t>
      </w:r>
      <w:proofErr w:type="spellStart"/>
      <w:r w:rsidRPr="00C43884">
        <w:rPr>
          <w:rFonts w:ascii="Times New Roman" w:hAnsi="Times New Roman" w:cs="Times New Roman"/>
          <w:sz w:val="28"/>
          <w:szCs w:val="28"/>
          <w:lang w:val="en-US"/>
        </w:rPr>
        <w:t>Tareeva</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–L</w:t>
      </w:r>
      <w:proofErr w:type="gramStart"/>
      <w:r w:rsidRPr="00C43884">
        <w:rPr>
          <w:rFonts w:ascii="Times New Roman" w:hAnsi="Times New Roman" w:cs="Times New Roman"/>
          <w:sz w:val="28"/>
          <w:szCs w:val="28"/>
          <w:lang w:val="en-US"/>
        </w:rPr>
        <w:t>.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Energoızdat</w:t>
      </w:r>
      <w:proofErr w:type="spellEnd"/>
      <w:r w:rsidRPr="00C43884">
        <w:rPr>
          <w:rFonts w:ascii="Times New Roman" w:hAnsi="Times New Roman" w:cs="Times New Roman"/>
          <w:sz w:val="28"/>
          <w:szCs w:val="28"/>
          <w:lang w:val="en-US"/>
        </w:rPr>
        <w:t>, 1988. – T. 1–3.</w:t>
      </w:r>
    </w:p>
    <w:p w:rsidR="00C43884" w:rsidRPr="00C43884" w:rsidRDefault="00C43884" w:rsidP="00C43884">
      <w:pPr>
        <w:tabs>
          <w:tab w:val="left" w:pos="993"/>
        </w:tabs>
        <w:spacing w:after="0" w:line="240" w:lineRule="auto"/>
        <w:ind w:firstLine="709"/>
        <w:jc w:val="both"/>
        <w:rPr>
          <w:rFonts w:ascii="Times New Roman" w:hAnsi="Times New Roman" w:cs="Times New Roman"/>
          <w:sz w:val="28"/>
          <w:szCs w:val="28"/>
          <w:lang w:val="en-US"/>
        </w:rPr>
      </w:pPr>
      <w:r w:rsidRPr="00C43884">
        <w:rPr>
          <w:rFonts w:ascii="Times New Roman" w:hAnsi="Times New Roman" w:cs="Times New Roman"/>
          <w:sz w:val="28"/>
          <w:szCs w:val="28"/>
          <w:lang w:val="en-US"/>
        </w:rPr>
        <w:t xml:space="preserve">6 </w:t>
      </w:r>
      <w:proofErr w:type="spellStart"/>
      <w:r w:rsidRPr="00C43884">
        <w:rPr>
          <w:rFonts w:ascii="Times New Roman" w:hAnsi="Times New Roman" w:cs="Times New Roman"/>
          <w:sz w:val="28"/>
          <w:szCs w:val="28"/>
          <w:lang w:val="en-US"/>
        </w:rPr>
        <w:t>Elektrotehnıcheskıe</w:t>
      </w:r>
      <w:proofErr w:type="spellEnd"/>
      <w:r w:rsidRPr="00C43884">
        <w:rPr>
          <w:rFonts w:ascii="Times New Roman" w:hAnsi="Times New Roman" w:cs="Times New Roman"/>
          <w:sz w:val="28"/>
          <w:szCs w:val="28"/>
          <w:lang w:val="en-US"/>
        </w:rPr>
        <w:t xml:space="preserve"> ı </w:t>
      </w:r>
      <w:proofErr w:type="spellStart"/>
      <w:r w:rsidRPr="00C43884">
        <w:rPr>
          <w:rFonts w:ascii="Times New Roman" w:hAnsi="Times New Roman" w:cs="Times New Roman"/>
          <w:sz w:val="28"/>
          <w:szCs w:val="28"/>
          <w:lang w:val="en-US"/>
        </w:rPr>
        <w:t>konstrýktsıonnye</w:t>
      </w:r>
      <w:proofErr w:type="spell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materıaly</w:t>
      </w:r>
      <w:proofErr w:type="spellEnd"/>
      <w:r w:rsidRPr="00C43884">
        <w:rPr>
          <w:rFonts w:ascii="Times New Roman" w:hAnsi="Times New Roman" w:cs="Times New Roman"/>
          <w:sz w:val="28"/>
          <w:szCs w:val="28"/>
          <w:lang w:val="en-US"/>
        </w:rPr>
        <w:t xml:space="preserve">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ýcheb</w:t>
      </w:r>
      <w:proofErr w:type="spell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posobıe</w:t>
      </w:r>
      <w:proofErr w:type="spellEnd"/>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dlıa</w:t>
      </w:r>
      <w:proofErr w:type="spellEnd"/>
      <w:r w:rsidRPr="00C43884">
        <w:rPr>
          <w:rFonts w:ascii="Times New Roman" w:hAnsi="Times New Roman" w:cs="Times New Roman"/>
          <w:sz w:val="28"/>
          <w:szCs w:val="28"/>
          <w:lang w:val="en-US"/>
        </w:rPr>
        <w:t xml:space="preserve"> SPO / V. N. </w:t>
      </w:r>
      <w:proofErr w:type="spellStart"/>
      <w:r w:rsidRPr="00C43884">
        <w:rPr>
          <w:rFonts w:ascii="Times New Roman" w:hAnsi="Times New Roman" w:cs="Times New Roman"/>
          <w:sz w:val="28"/>
          <w:szCs w:val="28"/>
          <w:lang w:val="en-US"/>
        </w:rPr>
        <w:t>Borodýlın</w:t>
      </w:r>
      <w:proofErr w:type="spellEnd"/>
      <w:r w:rsidRPr="00C43884">
        <w:rPr>
          <w:rFonts w:ascii="Times New Roman" w:hAnsi="Times New Roman" w:cs="Times New Roman"/>
          <w:sz w:val="28"/>
          <w:szCs w:val="28"/>
          <w:lang w:val="en-US"/>
        </w:rPr>
        <w:t xml:space="preserve"> [ı dr.] ; pod red. V. A. </w:t>
      </w:r>
      <w:proofErr w:type="spellStart"/>
      <w:r w:rsidRPr="00C43884">
        <w:rPr>
          <w:rFonts w:ascii="Times New Roman" w:hAnsi="Times New Roman" w:cs="Times New Roman"/>
          <w:sz w:val="28"/>
          <w:szCs w:val="28"/>
          <w:lang w:val="en-US"/>
        </w:rPr>
        <w:t>Fılıkova</w:t>
      </w:r>
      <w:proofErr w:type="spellEnd"/>
      <w:r w:rsidRPr="00C43884">
        <w:rPr>
          <w:rFonts w:ascii="Times New Roman" w:hAnsi="Times New Roman" w:cs="Times New Roman"/>
          <w:sz w:val="28"/>
          <w:szCs w:val="28"/>
          <w:lang w:val="en-US"/>
        </w:rPr>
        <w:t xml:space="preserve">. – 2-e </w:t>
      </w:r>
      <w:proofErr w:type="spellStart"/>
      <w:proofErr w:type="gramStart"/>
      <w:r w:rsidRPr="00C43884">
        <w:rPr>
          <w:rFonts w:ascii="Times New Roman" w:hAnsi="Times New Roman" w:cs="Times New Roman"/>
          <w:sz w:val="28"/>
          <w:szCs w:val="28"/>
          <w:lang w:val="en-US"/>
        </w:rPr>
        <w:t>ızd</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ster. – M. : </w:t>
      </w:r>
      <w:proofErr w:type="spellStart"/>
      <w:r w:rsidRPr="00C43884">
        <w:rPr>
          <w:rFonts w:ascii="Times New Roman" w:hAnsi="Times New Roman" w:cs="Times New Roman"/>
          <w:sz w:val="28"/>
          <w:szCs w:val="28"/>
          <w:lang w:val="en-US"/>
        </w:rPr>
        <w:t>Akademııa</w:t>
      </w:r>
      <w:proofErr w:type="spellEnd"/>
      <w:r w:rsidRPr="00C43884">
        <w:rPr>
          <w:rFonts w:ascii="Times New Roman" w:hAnsi="Times New Roman" w:cs="Times New Roman"/>
          <w:sz w:val="28"/>
          <w:szCs w:val="28"/>
          <w:lang w:val="en-US"/>
        </w:rPr>
        <w:t xml:space="preserve">, 2005. </w:t>
      </w:r>
      <w:proofErr w:type="gramStart"/>
      <w:r w:rsidRPr="00C43884">
        <w:rPr>
          <w:rFonts w:ascii="Times New Roman" w:hAnsi="Times New Roman" w:cs="Times New Roman"/>
          <w:sz w:val="28"/>
          <w:szCs w:val="28"/>
          <w:lang w:val="en-US"/>
        </w:rPr>
        <w:t>– 280 s.</w:t>
      </w:r>
      <w:proofErr w:type="gramEnd"/>
    </w:p>
    <w:p w:rsidR="00C43884" w:rsidRPr="00C43884" w:rsidRDefault="00C43884" w:rsidP="00C43884">
      <w:pPr>
        <w:tabs>
          <w:tab w:val="left" w:pos="993"/>
        </w:tabs>
        <w:spacing w:after="0" w:line="240" w:lineRule="auto"/>
        <w:ind w:firstLine="709"/>
        <w:jc w:val="both"/>
        <w:rPr>
          <w:rFonts w:ascii="Times New Roman" w:hAnsi="Times New Roman" w:cs="Times New Roman"/>
          <w:sz w:val="28"/>
          <w:szCs w:val="28"/>
          <w:lang w:val="en-US"/>
        </w:rPr>
      </w:pPr>
      <w:r w:rsidRPr="00C43884">
        <w:rPr>
          <w:rFonts w:ascii="Times New Roman" w:hAnsi="Times New Roman" w:cs="Times New Roman"/>
          <w:sz w:val="28"/>
          <w:szCs w:val="28"/>
          <w:lang w:val="en-US"/>
        </w:rPr>
        <w:t xml:space="preserve">7 </w:t>
      </w:r>
      <w:proofErr w:type="spellStart"/>
      <w:r w:rsidRPr="00C43884">
        <w:rPr>
          <w:rFonts w:ascii="Times New Roman" w:hAnsi="Times New Roman" w:cs="Times New Roman"/>
          <w:sz w:val="28"/>
          <w:szCs w:val="28"/>
          <w:lang w:val="en-US"/>
        </w:rPr>
        <w:t>Gerasımov</w:t>
      </w:r>
      <w:proofErr w:type="spellEnd"/>
      <w:r w:rsidRPr="00C43884">
        <w:rPr>
          <w:rFonts w:ascii="Times New Roman" w:hAnsi="Times New Roman" w:cs="Times New Roman"/>
          <w:sz w:val="28"/>
          <w:szCs w:val="28"/>
          <w:lang w:val="en-US"/>
        </w:rPr>
        <w:t xml:space="preserve">, V. G. </w:t>
      </w:r>
      <w:proofErr w:type="spellStart"/>
      <w:r w:rsidRPr="00C43884">
        <w:rPr>
          <w:rFonts w:ascii="Times New Roman" w:hAnsi="Times New Roman" w:cs="Times New Roman"/>
          <w:sz w:val="28"/>
          <w:szCs w:val="28"/>
          <w:lang w:val="en-US"/>
        </w:rPr>
        <w:t>Elektrotehnıcheskıı</w:t>
      </w:r>
      <w:proofErr w:type="spell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spravochnık</w:t>
      </w:r>
      <w:proofErr w:type="spellEnd"/>
      <w:r w:rsidRPr="00C43884">
        <w:rPr>
          <w:rFonts w:ascii="Times New Roman" w:hAnsi="Times New Roman" w:cs="Times New Roman"/>
          <w:sz w:val="28"/>
          <w:szCs w:val="28"/>
          <w:lang w:val="en-US"/>
        </w:rPr>
        <w:t xml:space="preserve"> :</w:t>
      </w:r>
      <w:proofErr w:type="gramEnd"/>
      <w:r w:rsidRPr="00C43884">
        <w:rPr>
          <w:rFonts w:ascii="Times New Roman" w:hAnsi="Times New Roman" w:cs="Times New Roman"/>
          <w:sz w:val="28"/>
          <w:szCs w:val="28"/>
          <w:lang w:val="en-US"/>
        </w:rPr>
        <w:t xml:space="preserve"> v 4 t. / V. G. </w:t>
      </w:r>
      <w:proofErr w:type="spellStart"/>
      <w:r w:rsidRPr="00C43884">
        <w:rPr>
          <w:rFonts w:ascii="Times New Roman" w:hAnsi="Times New Roman" w:cs="Times New Roman"/>
          <w:sz w:val="28"/>
          <w:szCs w:val="28"/>
          <w:lang w:val="en-US"/>
        </w:rPr>
        <w:t>Gerasımov</w:t>
      </w:r>
      <w:proofErr w:type="spellEnd"/>
      <w:r w:rsidRPr="00C43884">
        <w:rPr>
          <w:rFonts w:ascii="Times New Roman" w:hAnsi="Times New Roman" w:cs="Times New Roman"/>
          <w:sz w:val="28"/>
          <w:szCs w:val="28"/>
          <w:lang w:val="en-US"/>
        </w:rPr>
        <w:t xml:space="preserve">. – 9-e </w:t>
      </w:r>
      <w:proofErr w:type="spellStart"/>
      <w:proofErr w:type="gramStart"/>
      <w:r w:rsidRPr="00C43884">
        <w:rPr>
          <w:rFonts w:ascii="Times New Roman" w:hAnsi="Times New Roman" w:cs="Times New Roman"/>
          <w:sz w:val="28"/>
          <w:szCs w:val="28"/>
          <w:lang w:val="en-US"/>
        </w:rPr>
        <w:t>ızd</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ıspr</w:t>
      </w:r>
      <w:proofErr w:type="spellEnd"/>
      <w:r w:rsidRPr="00C43884">
        <w:rPr>
          <w:rFonts w:ascii="Times New Roman" w:hAnsi="Times New Roman" w:cs="Times New Roman"/>
          <w:sz w:val="28"/>
          <w:szCs w:val="28"/>
          <w:lang w:val="en-US"/>
        </w:rPr>
        <w:t xml:space="preserve">. </w:t>
      </w:r>
      <w:proofErr w:type="gramStart"/>
      <w:r w:rsidRPr="00C43884">
        <w:rPr>
          <w:rFonts w:ascii="Times New Roman" w:hAnsi="Times New Roman" w:cs="Times New Roman"/>
          <w:sz w:val="28"/>
          <w:szCs w:val="28"/>
          <w:lang w:val="en-US"/>
        </w:rPr>
        <w:t xml:space="preserve">ı </w:t>
      </w:r>
      <w:proofErr w:type="spellStart"/>
      <w:r w:rsidRPr="00C43884">
        <w:rPr>
          <w:rFonts w:ascii="Times New Roman" w:hAnsi="Times New Roman" w:cs="Times New Roman"/>
          <w:sz w:val="28"/>
          <w:szCs w:val="28"/>
          <w:lang w:val="en-US"/>
        </w:rPr>
        <w:t>dop</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 M</w:t>
      </w:r>
      <w:proofErr w:type="gramStart"/>
      <w:r w:rsidRPr="00C43884">
        <w:rPr>
          <w:rFonts w:ascii="Times New Roman" w:hAnsi="Times New Roman" w:cs="Times New Roman"/>
          <w:sz w:val="28"/>
          <w:szCs w:val="28"/>
          <w:lang w:val="en-US"/>
        </w:rPr>
        <w:t>. :</w:t>
      </w:r>
      <w:proofErr w:type="gram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Energoızdat</w:t>
      </w:r>
      <w:proofErr w:type="spellEnd"/>
      <w:r w:rsidRPr="00C43884">
        <w:rPr>
          <w:rFonts w:ascii="Times New Roman" w:hAnsi="Times New Roman" w:cs="Times New Roman"/>
          <w:sz w:val="28"/>
          <w:szCs w:val="28"/>
          <w:lang w:val="en-US"/>
        </w:rPr>
        <w:t xml:space="preserve">, 2007. </w:t>
      </w:r>
      <w:proofErr w:type="gramStart"/>
      <w:r w:rsidRPr="00C43884">
        <w:rPr>
          <w:rFonts w:ascii="Times New Roman" w:hAnsi="Times New Roman" w:cs="Times New Roman"/>
          <w:sz w:val="28"/>
          <w:szCs w:val="28"/>
          <w:lang w:val="en-US"/>
        </w:rPr>
        <w:t xml:space="preserve">– T. 1: </w:t>
      </w:r>
      <w:proofErr w:type="spellStart"/>
      <w:r w:rsidRPr="00C43884">
        <w:rPr>
          <w:rFonts w:ascii="Times New Roman" w:hAnsi="Times New Roman" w:cs="Times New Roman"/>
          <w:sz w:val="28"/>
          <w:szCs w:val="28"/>
          <w:lang w:val="en-US"/>
        </w:rPr>
        <w:t>Obıe</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voprosy</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w:t>
      </w:r>
      <w:proofErr w:type="spellStart"/>
      <w:proofErr w:type="gramStart"/>
      <w:r w:rsidRPr="00C43884">
        <w:rPr>
          <w:rFonts w:ascii="Times New Roman" w:hAnsi="Times New Roman" w:cs="Times New Roman"/>
          <w:sz w:val="28"/>
          <w:szCs w:val="28"/>
          <w:lang w:val="en-US"/>
        </w:rPr>
        <w:t>Elektrotehnıcheskıe</w:t>
      </w:r>
      <w:proofErr w:type="spellEnd"/>
      <w:r w:rsidRPr="00C43884">
        <w:rPr>
          <w:rFonts w:ascii="Times New Roman" w:hAnsi="Times New Roman" w:cs="Times New Roman"/>
          <w:sz w:val="28"/>
          <w:szCs w:val="28"/>
          <w:lang w:val="en-US"/>
        </w:rPr>
        <w:t xml:space="preserve"> </w:t>
      </w:r>
      <w:proofErr w:type="spellStart"/>
      <w:r w:rsidRPr="00C43884">
        <w:rPr>
          <w:rFonts w:ascii="Times New Roman" w:hAnsi="Times New Roman" w:cs="Times New Roman"/>
          <w:sz w:val="28"/>
          <w:szCs w:val="28"/>
          <w:lang w:val="en-US"/>
        </w:rPr>
        <w:t>materıaly</w:t>
      </w:r>
      <w:proofErr w:type="spellEnd"/>
      <w:r w:rsidRPr="00C43884">
        <w:rPr>
          <w:rFonts w:ascii="Times New Roman" w:hAnsi="Times New Roman" w:cs="Times New Roman"/>
          <w:sz w:val="28"/>
          <w:szCs w:val="28"/>
          <w:lang w:val="en-US"/>
        </w:rPr>
        <w:t>.</w:t>
      </w:r>
      <w:proofErr w:type="gramEnd"/>
      <w:r w:rsidRPr="00C43884">
        <w:rPr>
          <w:rFonts w:ascii="Times New Roman" w:hAnsi="Times New Roman" w:cs="Times New Roman"/>
          <w:sz w:val="28"/>
          <w:szCs w:val="28"/>
          <w:lang w:val="en-US"/>
        </w:rPr>
        <w:t xml:space="preserve"> </w:t>
      </w:r>
      <w:proofErr w:type="gramStart"/>
      <w:r w:rsidRPr="00C43884">
        <w:rPr>
          <w:rFonts w:ascii="Times New Roman" w:hAnsi="Times New Roman" w:cs="Times New Roman"/>
          <w:sz w:val="28"/>
          <w:szCs w:val="28"/>
          <w:lang w:val="en-US"/>
        </w:rPr>
        <w:t>– 440 s.</w:t>
      </w:r>
      <w:proofErr w:type="gramEnd"/>
    </w:p>
    <w:p w:rsidR="009C3907" w:rsidRPr="004F29A9" w:rsidRDefault="00C43884" w:rsidP="00C43884">
      <w:pPr>
        <w:tabs>
          <w:tab w:val="left" w:pos="993"/>
        </w:tabs>
        <w:spacing w:after="0" w:line="240" w:lineRule="auto"/>
        <w:ind w:firstLine="709"/>
        <w:jc w:val="both"/>
        <w:rPr>
          <w:rFonts w:ascii="Times New Roman" w:hAnsi="Times New Roman" w:cs="Times New Roman"/>
          <w:sz w:val="28"/>
          <w:szCs w:val="28"/>
          <w:lang w:val="en-US"/>
        </w:rPr>
      </w:pPr>
      <w:r w:rsidRPr="004F29A9">
        <w:rPr>
          <w:rFonts w:ascii="Times New Roman" w:hAnsi="Times New Roman" w:cs="Times New Roman"/>
          <w:sz w:val="28"/>
          <w:szCs w:val="28"/>
          <w:lang w:val="en-US"/>
        </w:rPr>
        <w:t xml:space="preserve">8 </w:t>
      </w:r>
      <w:proofErr w:type="spellStart"/>
      <w:r w:rsidRPr="004F29A9">
        <w:rPr>
          <w:rFonts w:ascii="Times New Roman" w:hAnsi="Times New Roman" w:cs="Times New Roman"/>
          <w:sz w:val="28"/>
          <w:szCs w:val="28"/>
          <w:lang w:val="en-US"/>
        </w:rPr>
        <w:t>Alıev</w:t>
      </w:r>
      <w:proofErr w:type="spellEnd"/>
      <w:r w:rsidRPr="004F29A9">
        <w:rPr>
          <w:rFonts w:ascii="Times New Roman" w:hAnsi="Times New Roman" w:cs="Times New Roman"/>
          <w:sz w:val="28"/>
          <w:szCs w:val="28"/>
          <w:lang w:val="en-US"/>
        </w:rPr>
        <w:t xml:space="preserve">, I. I. </w:t>
      </w:r>
      <w:proofErr w:type="spellStart"/>
      <w:r w:rsidRPr="004F29A9">
        <w:rPr>
          <w:rFonts w:ascii="Times New Roman" w:hAnsi="Times New Roman" w:cs="Times New Roman"/>
          <w:sz w:val="28"/>
          <w:szCs w:val="28"/>
          <w:lang w:val="en-US"/>
        </w:rPr>
        <w:t>Elektrotehnıcheskıe</w:t>
      </w:r>
      <w:proofErr w:type="spellEnd"/>
      <w:r w:rsidRPr="004F29A9">
        <w:rPr>
          <w:rFonts w:ascii="Times New Roman" w:hAnsi="Times New Roman" w:cs="Times New Roman"/>
          <w:sz w:val="28"/>
          <w:szCs w:val="28"/>
          <w:lang w:val="en-US"/>
        </w:rPr>
        <w:t xml:space="preserve"> </w:t>
      </w:r>
      <w:proofErr w:type="spellStart"/>
      <w:r w:rsidRPr="004F29A9">
        <w:rPr>
          <w:rFonts w:ascii="Times New Roman" w:hAnsi="Times New Roman" w:cs="Times New Roman"/>
          <w:sz w:val="28"/>
          <w:szCs w:val="28"/>
          <w:lang w:val="en-US"/>
        </w:rPr>
        <w:t>materıaly</w:t>
      </w:r>
      <w:proofErr w:type="spellEnd"/>
      <w:r w:rsidRPr="004F29A9">
        <w:rPr>
          <w:rFonts w:ascii="Times New Roman" w:hAnsi="Times New Roman" w:cs="Times New Roman"/>
          <w:sz w:val="28"/>
          <w:szCs w:val="28"/>
          <w:lang w:val="en-US"/>
        </w:rPr>
        <w:t xml:space="preserve"> ı </w:t>
      </w:r>
      <w:proofErr w:type="spellStart"/>
      <w:proofErr w:type="gramStart"/>
      <w:r w:rsidRPr="004F29A9">
        <w:rPr>
          <w:rFonts w:ascii="Times New Roman" w:hAnsi="Times New Roman" w:cs="Times New Roman"/>
          <w:sz w:val="28"/>
          <w:szCs w:val="28"/>
          <w:lang w:val="en-US"/>
        </w:rPr>
        <w:t>ızdelııa</w:t>
      </w:r>
      <w:proofErr w:type="spellEnd"/>
      <w:r w:rsidRPr="004F29A9">
        <w:rPr>
          <w:rFonts w:ascii="Times New Roman" w:hAnsi="Times New Roman" w:cs="Times New Roman"/>
          <w:sz w:val="28"/>
          <w:szCs w:val="28"/>
          <w:lang w:val="en-US"/>
        </w:rPr>
        <w:t xml:space="preserve"> :</w:t>
      </w:r>
      <w:proofErr w:type="gramEnd"/>
      <w:r w:rsidRPr="004F29A9">
        <w:rPr>
          <w:rFonts w:ascii="Times New Roman" w:hAnsi="Times New Roman" w:cs="Times New Roman"/>
          <w:sz w:val="28"/>
          <w:szCs w:val="28"/>
          <w:lang w:val="en-US"/>
        </w:rPr>
        <w:t xml:space="preserve"> </w:t>
      </w:r>
      <w:proofErr w:type="spellStart"/>
      <w:r w:rsidRPr="004F29A9">
        <w:rPr>
          <w:rFonts w:ascii="Times New Roman" w:hAnsi="Times New Roman" w:cs="Times New Roman"/>
          <w:sz w:val="28"/>
          <w:szCs w:val="28"/>
          <w:lang w:val="en-US"/>
        </w:rPr>
        <w:t>spravochnık</w:t>
      </w:r>
      <w:proofErr w:type="spellEnd"/>
      <w:r w:rsidRPr="004F29A9">
        <w:rPr>
          <w:rFonts w:ascii="Times New Roman" w:hAnsi="Times New Roman" w:cs="Times New Roman"/>
          <w:sz w:val="28"/>
          <w:szCs w:val="28"/>
          <w:lang w:val="en-US"/>
        </w:rPr>
        <w:t xml:space="preserve"> / I. I. </w:t>
      </w:r>
      <w:proofErr w:type="spellStart"/>
      <w:r w:rsidRPr="004F29A9">
        <w:rPr>
          <w:rFonts w:ascii="Times New Roman" w:hAnsi="Times New Roman" w:cs="Times New Roman"/>
          <w:sz w:val="28"/>
          <w:szCs w:val="28"/>
          <w:lang w:val="en-US"/>
        </w:rPr>
        <w:t>Alıev</w:t>
      </w:r>
      <w:proofErr w:type="spellEnd"/>
      <w:r w:rsidRPr="004F29A9">
        <w:rPr>
          <w:rFonts w:ascii="Times New Roman" w:hAnsi="Times New Roman" w:cs="Times New Roman"/>
          <w:sz w:val="28"/>
          <w:szCs w:val="28"/>
          <w:lang w:val="en-US"/>
        </w:rPr>
        <w:t xml:space="preserve">, S. G. </w:t>
      </w:r>
      <w:proofErr w:type="spellStart"/>
      <w:r w:rsidRPr="004F29A9">
        <w:rPr>
          <w:rFonts w:ascii="Times New Roman" w:hAnsi="Times New Roman" w:cs="Times New Roman"/>
          <w:sz w:val="28"/>
          <w:szCs w:val="28"/>
          <w:lang w:val="en-US"/>
        </w:rPr>
        <w:t>Kalganova</w:t>
      </w:r>
      <w:proofErr w:type="spellEnd"/>
      <w:r w:rsidRPr="004F29A9">
        <w:rPr>
          <w:rFonts w:ascii="Times New Roman" w:hAnsi="Times New Roman" w:cs="Times New Roman"/>
          <w:sz w:val="28"/>
          <w:szCs w:val="28"/>
          <w:lang w:val="en-US"/>
        </w:rPr>
        <w:t xml:space="preserve"> . – M</w:t>
      </w:r>
      <w:proofErr w:type="gramStart"/>
      <w:r w:rsidRPr="004F29A9">
        <w:rPr>
          <w:rFonts w:ascii="Times New Roman" w:hAnsi="Times New Roman" w:cs="Times New Roman"/>
          <w:sz w:val="28"/>
          <w:szCs w:val="28"/>
          <w:lang w:val="en-US"/>
        </w:rPr>
        <w:t>. :</w:t>
      </w:r>
      <w:proofErr w:type="gramEnd"/>
      <w:r w:rsidRPr="004F29A9">
        <w:rPr>
          <w:rFonts w:ascii="Times New Roman" w:hAnsi="Times New Roman" w:cs="Times New Roman"/>
          <w:sz w:val="28"/>
          <w:szCs w:val="28"/>
          <w:lang w:val="en-US"/>
        </w:rPr>
        <w:t xml:space="preserve"> </w:t>
      </w:r>
      <w:proofErr w:type="spellStart"/>
      <w:r w:rsidRPr="004F29A9">
        <w:rPr>
          <w:rFonts w:ascii="Times New Roman" w:hAnsi="Times New Roman" w:cs="Times New Roman"/>
          <w:sz w:val="28"/>
          <w:szCs w:val="28"/>
          <w:lang w:val="en-US"/>
        </w:rPr>
        <w:t>Energoızdat</w:t>
      </w:r>
      <w:proofErr w:type="spellEnd"/>
      <w:r w:rsidRPr="004F29A9">
        <w:rPr>
          <w:rFonts w:ascii="Times New Roman" w:hAnsi="Times New Roman" w:cs="Times New Roman"/>
          <w:sz w:val="28"/>
          <w:szCs w:val="28"/>
          <w:lang w:val="en-US"/>
        </w:rPr>
        <w:t xml:space="preserve">, 2006. </w:t>
      </w:r>
      <w:proofErr w:type="gramStart"/>
      <w:r w:rsidRPr="004F29A9">
        <w:rPr>
          <w:rFonts w:ascii="Times New Roman" w:hAnsi="Times New Roman" w:cs="Times New Roman"/>
          <w:sz w:val="28"/>
          <w:szCs w:val="28"/>
          <w:lang w:val="en-US"/>
        </w:rPr>
        <w:t>– 352 s.</w:t>
      </w:r>
      <w:proofErr w:type="gramEnd"/>
    </w:p>
    <w:p w:rsidR="009C3907" w:rsidRPr="004F29A9" w:rsidRDefault="009C3907" w:rsidP="008E478E">
      <w:pPr>
        <w:spacing w:after="0" w:line="240" w:lineRule="auto"/>
        <w:ind w:firstLine="709"/>
        <w:rPr>
          <w:rFonts w:ascii="Times New Roman" w:hAnsi="Times New Roman" w:cs="Times New Roman"/>
          <w:sz w:val="28"/>
          <w:szCs w:val="28"/>
          <w:lang w:val="en-US"/>
        </w:rPr>
      </w:pPr>
    </w:p>
    <w:p w:rsidR="00143C2C" w:rsidRDefault="00E13EB3" w:rsidP="00143C2C">
      <w:pPr>
        <w:spacing w:after="0" w:line="240" w:lineRule="auto"/>
        <w:ind w:firstLine="709"/>
        <w:rPr>
          <w:rFonts w:ascii="Times New Roman" w:hAnsi="Times New Roman" w:cs="Times New Roman"/>
          <w:sz w:val="28"/>
          <w:szCs w:val="28"/>
          <w:lang w:val="en-US"/>
        </w:rPr>
      </w:pPr>
      <w:r w:rsidRPr="004F29A9">
        <w:rPr>
          <w:rFonts w:ascii="Times New Roman" w:hAnsi="Times New Roman" w:cs="Times New Roman"/>
          <w:sz w:val="28"/>
          <w:szCs w:val="28"/>
          <w:lang w:val="en-US"/>
        </w:rPr>
        <w:br w:type="page"/>
      </w:r>
      <w:r w:rsidRPr="004F29A9">
        <w:rPr>
          <w:rFonts w:ascii="Times New Roman" w:hAnsi="Times New Roman" w:cs="Times New Roman"/>
          <w:sz w:val="28"/>
          <w:szCs w:val="28"/>
          <w:lang w:val="en-US"/>
        </w:rPr>
        <w:lastRenderedPageBreak/>
        <w:br w:type="page"/>
      </w:r>
      <w:r w:rsidR="00143C2C">
        <w:rPr>
          <w:rFonts w:ascii="Times New Roman" w:hAnsi="Times New Roman" w:cs="Times New Roman"/>
          <w:sz w:val="28"/>
          <w:szCs w:val="28"/>
          <w:lang w:val="en-US"/>
        </w:rPr>
        <w:lastRenderedPageBreak/>
        <w:br w:type="page"/>
      </w:r>
    </w:p>
    <w:p w:rsidR="00704C23" w:rsidRDefault="00704C23">
      <w:pPr>
        <w:rPr>
          <w:rFonts w:ascii="Times New Roman" w:hAnsi="Times New Roman" w:cs="Times New Roman"/>
          <w:sz w:val="28"/>
          <w:szCs w:val="28"/>
          <w:lang w:val="en-US"/>
        </w:rPr>
      </w:pPr>
      <w:r>
        <w:rPr>
          <w:rFonts w:ascii="Times New Roman" w:hAnsi="Times New Roman" w:cs="Times New Roman"/>
          <w:sz w:val="28"/>
          <w:szCs w:val="28"/>
          <w:lang w:val="en-US"/>
        </w:rPr>
        <w:lastRenderedPageBreak/>
        <w:br w:type="page"/>
      </w:r>
    </w:p>
    <w:p w:rsidR="00E13EB3" w:rsidRPr="004F29A9" w:rsidRDefault="00E13EB3" w:rsidP="008E478E">
      <w:pPr>
        <w:spacing w:after="0" w:line="240" w:lineRule="auto"/>
        <w:ind w:firstLine="709"/>
        <w:rPr>
          <w:rFonts w:ascii="Times New Roman" w:hAnsi="Times New Roman" w:cs="Times New Roman"/>
          <w:sz w:val="28"/>
          <w:szCs w:val="28"/>
          <w:lang w:val="en-US"/>
        </w:rPr>
      </w:pPr>
    </w:p>
    <w:p w:rsidR="00E13EB3" w:rsidRPr="004F29A9" w:rsidRDefault="00E13EB3" w:rsidP="008E478E">
      <w:pPr>
        <w:spacing w:after="0" w:line="240" w:lineRule="auto"/>
        <w:ind w:firstLine="709"/>
        <w:rPr>
          <w:rFonts w:ascii="Times New Roman" w:hAnsi="Times New Roman" w:cs="Times New Roman"/>
          <w:sz w:val="28"/>
          <w:szCs w:val="28"/>
          <w:lang w:val="en-US"/>
        </w:rPr>
      </w:pPr>
    </w:p>
    <w:p w:rsidR="00E13EB3" w:rsidRPr="004F29A9" w:rsidRDefault="00E13EB3" w:rsidP="008E478E">
      <w:pPr>
        <w:spacing w:after="0" w:line="240" w:lineRule="auto"/>
        <w:ind w:firstLine="709"/>
        <w:jc w:val="center"/>
        <w:rPr>
          <w:rFonts w:ascii="Times New Roman" w:hAnsi="Times New Roman" w:cs="Times New Roman"/>
          <w:sz w:val="28"/>
          <w:szCs w:val="28"/>
          <w:lang w:val="en-US"/>
        </w:rPr>
      </w:pPr>
    </w:p>
    <w:p w:rsidR="00E13EB3" w:rsidRPr="004F29A9" w:rsidRDefault="00E13EB3" w:rsidP="008E478E">
      <w:pPr>
        <w:spacing w:after="0" w:line="240" w:lineRule="auto"/>
        <w:ind w:firstLine="709"/>
        <w:jc w:val="center"/>
        <w:rPr>
          <w:rFonts w:ascii="Times New Roman" w:hAnsi="Times New Roman" w:cs="Times New Roman"/>
          <w:sz w:val="28"/>
          <w:szCs w:val="28"/>
          <w:lang w:val="en-US"/>
        </w:rPr>
      </w:pPr>
    </w:p>
    <w:p w:rsidR="00E13EB3" w:rsidRPr="004F29A9" w:rsidRDefault="00E13EB3" w:rsidP="008E478E">
      <w:pPr>
        <w:spacing w:after="0" w:line="240" w:lineRule="auto"/>
        <w:ind w:firstLine="709"/>
        <w:jc w:val="center"/>
        <w:rPr>
          <w:rFonts w:ascii="Times New Roman" w:hAnsi="Times New Roman" w:cs="Times New Roman"/>
          <w:sz w:val="28"/>
          <w:szCs w:val="28"/>
          <w:lang w:val="en-US"/>
        </w:rPr>
      </w:pPr>
    </w:p>
    <w:p w:rsidR="00E13EB3" w:rsidRPr="004F29A9" w:rsidRDefault="00E13EB3" w:rsidP="008E478E">
      <w:pPr>
        <w:spacing w:after="0" w:line="240" w:lineRule="auto"/>
        <w:ind w:firstLine="709"/>
        <w:jc w:val="center"/>
        <w:rPr>
          <w:rFonts w:ascii="Times New Roman" w:hAnsi="Times New Roman" w:cs="Times New Roman"/>
          <w:sz w:val="28"/>
          <w:szCs w:val="28"/>
          <w:lang w:val="en-US"/>
        </w:rPr>
      </w:pPr>
    </w:p>
    <w:p w:rsidR="00E13EB3" w:rsidRPr="004F29A9" w:rsidRDefault="00E13EB3" w:rsidP="008E478E">
      <w:pPr>
        <w:spacing w:after="0" w:line="240" w:lineRule="auto"/>
        <w:ind w:firstLine="709"/>
        <w:jc w:val="center"/>
        <w:rPr>
          <w:rFonts w:ascii="Times New Roman" w:hAnsi="Times New Roman" w:cs="Times New Roman"/>
          <w:sz w:val="28"/>
          <w:szCs w:val="28"/>
          <w:lang w:val="en-US"/>
        </w:rPr>
      </w:pPr>
    </w:p>
    <w:p w:rsidR="00676F94" w:rsidRPr="004F29A9" w:rsidRDefault="00676F94" w:rsidP="008E478E">
      <w:pPr>
        <w:spacing w:after="0" w:line="240" w:lineRule="auto"/>
        <w:ind w:firstLine="709"/>
        <w:jc w:val="center"/>
        <w:rPr>
          <w:rFonts w:ascii="Times New Roman" w:hAnsi="Times New Roman" w:cs="Times New Roman"/>
          <w:sz w:val="28"/>
          <w:szCs w:val="28"/>
          <w:lang w:val="en-US"/>
        </w:rPr>
      </w:pPr>
    </w:p>
    <w:p w:rsidR="00676F94" w:rsidRPr="004F29A9" w:rsidRDefault="00676F94" w:rsidP="008E478E">
      <w:pPr>
        <w:spacing w:after="0" w:line="240" w:lineRule="auto"/>
        <w:ind w:firstLine="709"/>
        <w:jc w:val="center"/>
        <w:rPr>
          <w:rFonts w:ascii="Times New Roman" w:hAnsi="Times New Roman" w:cs="Times New Roman"/>
          <w:sz w:val="28"/>
          <w:szCs w:val="28"/>
          <w:lang w:val="en-US"/>
        </w:rPr>
      </w:pPr>
    </w:p>
    <w:p w:rsidR="009778C7" w:rsidRPr="002F362D" w:rsidRDefault="009778C7" w:rsidP="008E478E">
      <w:pPr>
        <w:spacing w:after="0" w:line="240" w:lineRule="auto"/>
        <w:ind w:firstLine="709"/>
        <w:jc w:val="center"/>
        <w:rPr>
          <w:rFonts w:ascii="Times New Roman" w:hAnsi="Times New Roman" w:cs="Times New Roman"/>
          <w:b/>
          <w:sz w:val="28"/>
          <w:szCs w:val="28"/>
          <w:lang w:val="en-US" w:eastAsia="ko-KR"/>
        </w:rPr>
      </w:pPr>
      <w:r w:rsidRPr="002F362D">
        <w:rPr>
          <w:rFonts w:ascii="Times New Roman" w:hAnsi="Times New Roman" w:cs="Times New Roman"/>
          <w:b/>
          <w:sz w:val="28"/>
          <w:szCs w:val="28"/>
          <w:lang w:val="en-US" w:eastAsia="ko-KR"/>
        </w:rPr>
        <w:t xml:space="preserve">Korolkov A.V. </w:t>
      </w:r>
    </w:p>
    <w:p w:rsidR="009778C7" w:rsidRPr="002F362D" w:rsidRDefault="009778C7" w:rsidP="008E478E">
      <w:pPr>
        <w:spacing w:after="0" w:line="240" w:lineRule="auto"/>
        <w:ind w:firstLine="709"/>
        <w:jc w:val="center"/>
        <w:rPr>
          <w:rFonts w:ascii="Times New Roman" w:hAnsi="Times New Roman" w:cs="Times New Roman"/>
          <w:b/>
          <w:sz w:val="28"/>
          <w:szCs w:val="28"/>
          <w:lang w:val="en-US" w:eastAsia="ko-KR"/>
        </w:rPr>
      </w:pPr>
    </w:p>
    <w:p w:rsidR="009778C7" w:rsidRPr="002F362D" w:rsidRDefault="009778C7" w:rsidP="008E478E">
      <w:pPr>
        <w:spacing w:after="0" w:line="240" w:lineRule="auto"/>
        <w:ind w:firstLine="709"/>
        <w:jc w:val="center"/>
        <w:rPr>
          <w:rFonts w:ascii="Times New Roman" w:hAnsi="Times New Roman" w:cs="Times New Roman"/>
          <w:b/>
          <w:sz w:val="28"/>
          <w:szCs w:val="28"/>
          <w:lang w:val="en-US" w:eastAsia="ko-KR"/>
        </w:rPr>
      </w:pPr>
    </w:p>
    <w:p w:rsidR="009778C7" w:rsidRPr="002F362D" w:rsidRDefault="009778C7" w:rsidP="008E478E">
      <w:pPr>
        <w:spacing w:after="0" w:line="240" w:lineRule="auto"/>
        <w:ind w:firstLine="709"/>
        <w:jc w:val="center"/>
        <w:rPr>
          <w:rFonts w:ascii="Times New Roman" w:hAnsi="Times New Roman" w:cs="Times New Roman"/>
          <w:b/>
          <w:sz w:val="28"/>
          <w:szCs w:val="28"/>
          <w:lang w:val="en-US" w:eastAsia="ko-KR"/>
        </w:rPr>
      </w:pPr>
    </w:p>
    <w:p w:rsidR="009778C7" w:rsidRPr="002F362D" w:rsidRDefault="009778C7" w:rsidP="008E478E">
      <w:pPr>
        <w:spacing w:after="0" w:line="240" w:lineRule="auto"/>
        <w:ind w:firstLine="709"/>
        <w:jc w:val="center"/>
        <w:rPr>
          <w:rFonts w:ascii="Times New Roman" w:hAnsi="Times New Roman" w:cs="Times New Roman"/>
          <w:b/>
          <w:caps/>
          <w:sz w:val="28"/>
          <w:szCs w:val="28"/>
          <w:lang w:val="en-US" w:eastAsia="ko-KR"/>
        </w:rPr>
      </w:pPr>
    </w:p>
    <w:p w:rsidR="009778C7" w:rsidRPr="002F362D" w:rsidRDefault="009778C7" w:rsidP="008E478E">
      <w:pPr>
        <w:spacing w:after="0" w:line="240" w:lineRule="auto"/>
        <w:ind w:firstLine="709"/>
        <w:rPr>
          <w:rFonts w:ascii="Times New Roman" w:hAnsi="Times New Roman" w:cs="Times New Roman"/>
          <w:b/>
          <w:sz w:val="28"/>
          <w:szCs w:val="28"/>
          <w:lang w:val="en-US"/>
        </w:rPr>
      </w:pPr>
    </w:p>
    <w:p w:rsidR="009778C7" w:rsidRPr="002F362D" w:rsidRDefault="00511146" w:rsidP="008E478E">
      <w:pPr>
        <w:spacing w:after="0" w:line="240" w:lineRule="auto"/>
        <w:ind w:firstLine="709"/>
        <w:jc w:val="center"/>
        <w:rPr>
          <w:rFonts w:ascii="Times New Roman" w:hAnsi="Times New Roman" w:cs="Times New Roman"/>
          <w:b/>
          <w:sz w:val="28"/>
          <w:szCs w:val="28"/>
          <w:lang w:val="en-US"/>
        </w:rPr>
      </w:pPr>
      <w:r w:rsidRPr="002F362D">
        <w:rPr>
          <w:rFonts w:ascii="Times New Roman" w:hAnsi="Times New Roman" w:cs="Times New Roman"/>
          <w:b/>
          <w:sz w:val="28"/>
          <w:szCs w:val="28"/>
          <w:lang w:val="en-US"/>
        </w:rPr>
        <w:t>Methodical instructions</w:t>
      </w:r>
      <w:r w:rsidRPr="002F362D">
        <w:rPr>
          <w:b/>
          <w:sz w:val="28"/>
          <w:szCs w:val="28"/>
          <w:lang w:val="en-US"/>
        </w:rPr>
        <w:t xml:space="preserve"> </w:t>
      </w:r>
      <w:r w:rsidR="009778C7" w:rsidRPr="002F362D">
        <w:rPr>
          <w:rFonts w:ascii="Times New Roman" w:hAnsi="Times New Roman" w:cs="Times New Roman"/>
          <w:b/>
          <w:bCs/>
          <w:sz w:val="28"/>
          <w:szCs w:val="28"/>
          <w:lang w:val="en-US"/>
        </w:rPr>
        <w:t xml:space="preserve">and </w:t>
      </w:r>
      <w:r w:rsidR="009778C7" w:rsidRPr="002F362D">
        <w:rPr>
          <w:rFonts w:ascii="Times New Roman" w:hAnsi="Times New Roman" w:cs="Times New Roman"/>
          <w:b/>
          <w:sz w:val="28"/>
          <w:szCs w:val="28"/>
          <w:lang w:val="en-US"/>
        </w:rPr>
        <w:t xml:space="preserve">tasks on performance of SIW and SIWT </w:t>
      </w:r>
    </w:p>
    <w:p w:rsidR="009778C7" w:rsidRPr="002F362D" w:rsidRDefault="009778C7" w:rsidP="008E478E">
      <w:pPr>
        <w:spacing w:after="0" w:line="240" w:lineRule="auto"/>
        <w:ind w:firstLine="709"/>
        <w:jc w:val="center"/>
        <w:rPr>
          <w:rFonts w:ascii="Times New Roman" w:hAnsi="Times New Roman" w:cs="Times New Roman"/>
          <w:b/>
          <w:sz w:val="28"/>
          <w:szCs w:val="28"/>
          <w:lang w:val="en-GB"/>
        </w:rPr>
      </w:pPr>
      <w:proofErr w:type="gramStart"/>
      <w:r w:rsidRPr="002F362D">
        <w:rPr>
          <w:rFonts w:ascii="Times New Roman" w:hAnsi="Times New Roman" w:cs="Times New Roman"/>
          <w:b/>
          <w:sz w:val="28"/>
          <w:szCs w:val="28"/>
          <w:lang w:val="en-US"/>
        </w:rPr>
        <w:t>on</w:t>
      </w:r>
      <w:proofErr w:type="gramEnd"/>
      <w:r w:rsidRPr="002F362D">
        <w:rPr>
          <w:rFonts w:ascii="Times New Roman" w:hAnsi="Times New Roman" w:cs="Times New Roman"/>
          <w:b/>
          <w:sz w:val="28"/>
          <w:szCs w:val="28"/>
          <w:lang w:val="en-US"/>
        </w:rPr>
        <w:t xml:space="preserve"> discipline </w:t>
      </w:r>
      <w:r w:rsidRPr="002F362D">
        <w:rPr>
          <w:rFonts w:ascii="Times New Roman" w:hAnsi="Times New Roman" w:cs="Times New Roman"/>
          <w:b/>
          <w:sz w:val="28"/>
          <w:szCs w:val="28"/>
          <w:lang w:val="en-GB"/>
        </w:rPr>
        <w:t xml:space="preserve">«Electrical materials »  for bachelor students </w:t>
      </w:r>
    </w:p>
    <w:p w:rsidR="009778C7" w:rsidRPr="002F362D" w:rsidRDefault="009778C7" w:rsidP="008E478E">
      <w:pPr>
        <w:spacing w:after="0" w:line="240" w:lineRule="auto"/>
        <w:ind w:firstLine="709"/>
        <w:jc w:val="center"/>
        <w:rPr>
          <w:rFonts w:ascii="Times New Roman" w:hAnsi="Times New Roman" w:cs="Times New Roman"/>
          <w:b/>
          <w:sz w:val="28"/>
          <w:szCs w:val="28"/>
          <w:lang w:val="en-GB"/>
        </w:rPr>
      </w:pPr>
      <w:r w:rsidRPr="002F362D">
        <w:rPr>
          <w:rFonts w:ascii="Times New Roman" w:hAnsi="Times New Roman" w:cs="Times New Roman"/>
          <w:b/>
          <w:sz w:val="28"/>
          <w:szCs w:val="28"/>
          <w:lang w:val="en-GB"/>
        </w:rPr>
        <w:t xml:space="preserve"> </w:t>
      </w:r>
      <w:proofErr w:type="gramStart"/>
      <w:r w:rsidRPr="002F362D">
        <w:rPr>
          <w:rFonts w:ascii="Times New Roman" w:hAnsi="Times New Roman" w:cs="Times New Roman"/>
          <w:b/>
          <w:sz w:val="28"/>
          <w:szCs w:val="28"/>
          <w:lang w:val="en-GB"/>
        </w:rPr>
        <w:t>of</w:t>
      </w:r>
      <w:proofErr w:type="gramEnd"/>
      <w:r w:rsidRPr="002F362D">
        <w:rPr>
          <w:rFonts w:ascii="Times New Roman" w:hAnsi="Times New Roman" w:cs="Times New Roman"/>
          <w:b/>
          <w:sz w:val="28"/>
          <w:szCs w:val="28"/>
          <w:lang w:val="en-GB"/>
        </w:rPr>
        <w:t xml:space="preserve"> specialty 5B071800 «</w:t>
      </w:r>
      <w:r w:rsidRPr="002F362D">
        <w:rPr>
          <w:rFonts w:ascii="Times New Roman" w:hAnsi="Times New Roman" w:cs="Times New Roman"/>
          <w:b/>
          <w:sz w:val="28"/>
          <w:szCs w:val="28"/>
          <w:lang w:val="en-US" w:eastAsia="ko-KR"/>
        </w:rPr>
        <w:t>Electroenergetics</w:t>
      </w:r>
      <w:r w:rsidRPr="002F362D">
        <w:rPr>
          <w:rFonts w:ascii="Times New Roman" w:hAnsi="Times New Roman" w:cs="Times New Roman"/>
          <w:b/>
          <w:sz w:val="28"/>
          <w:szCs w:val="28"/>
          <w:lang w:val="en-GB"/>
        </w:rPr>
        <w:t>»</w:t>
      </w:r>
    </w:p>
    <w:p w:rsidR="00676F94" w:rsidRPr="002F362D" w:rsidRDefault="00676F94" w:rsidP="008E478E">
      <w:pPr>
        <w:spacing w:after="0" w:line="240" w:lineRule="auto"/>
        <w:ind w:firstLine="709"/>
        <w:jc w:val="center"/>
        <w:rPr>
          <w:rFonts w:ascii="Times New Roman" w:hAnsi="Times New Roman" w:cs="Times New Roman"/>
          <w:sz w:val="28"/>
          <w:szCs w:val="28"/>
          <w:lang w:val="en-GB"/>
        </w:rPr>
      </w:pPr>
    </w:p>
    <w:p w:rsidR="00676F94" w:rsidRPr="002F362D" w:rsidRDefault="00676F94" w:rsidP="008E478E">
      <w:pPr>
        <w:spacing w:after="0" w:line="240" w:lineRule="auto"/>
        <w:ind w:firstLine="709"/>
        <w:jc w:val="center"/>
        <w:rPr>
          <w:rFonts w:ascii="Times New Roman" w:hAnsi="Times New Roman" w:cs="Times New Roman"/>
          <w:sz w:val="28"/>
          <w:szCs w:val="28"/>
          <w:lang w:val="en-US"/>
        </w:rPr>
      </w:pPr>
    </w:p>
    <w:p w:rsidR="00676F94" w:rsidRPr="002F362D" w:rsidRDefault="00676F94" w:rsidP="008E478E">
      <w:pPr>
        <w:spacing w:after="0" w:line="240" w:lineRule="auto"/>
        <w:ind w:firstLine="709"/>
        <w:jc w:val="center"/>
        <w:rPr>
          <w:rFonts w:ascii="Times New Roman" w:hAnsi="Times New Roman" w:cs="Times New Roman"/>
          <w:sz w:val="28"/>
          <w:szCs w:val="28"/>
          <w:lang w:val="en-US"/>
        </w:rPr>
      </w:pPr>
    </w:p>
    <w:p w:rsidR="009778C7" w:rsidRPr="002F362D" w:rsidRDefault="009778C7" w:rsidP="008E478E">
      <w:pPr>
        <w:spacing w:after="0" w:line="240" w:lineRule="auto"/>
        <w:ind w:firstLine="709"/>
        <w:jc w:val="center"/>
        <w:rPr>
          <w:rFonts w:ascii="Times New Roman" w:hAnsi="Times New Roman" w:cs="Times New Roman"/>
          <w:sz w:val="28"/>
          <w:szCs w:val="28"/>
          <w:lang w:val="en-US"/>
        </w:rPr>
      </w:pPr>
    </w:p>
    <w:p w:rsidR="009778C7" w:rsidRPr="002F362D" w:rsidRDefault="009778C7" w:rsidP="008E478E">
      <w:pPr>
        <w:spacing w:after="0" w:line="240" w:lineRule="auto"/>
        <w:ind w:firstLine="709"/>
        <w:jc w:val="center"/>
        <w:rPr>
          <w:rFonts w:ascii="Times New Roman" w:hAnsi="Times New Roman" w:cs="Times New Roman"/>
          <w:sz w:val="28"/>
          <w:szCs w:val="28"/>
          <w:lang w:val="en-US"/>
        </w:rPr>
      </w:pPr>
    </w:p>
    <w:p w:rsidR="009778C7" w:rsidRPr="002F362D" w:rsidRDefault="009778C7" w:rsidP="008E478E">
      <w:pPr>
        <w:spacing w:after="0" w:line="240" w:lineRule="auto"/>
        <w:ind w:firstLine="709"/>
        <w:jc w:val="center"/>
        <w:rPr>
          <w:rFonts w:ascii="Times New Roman" w:hAnsi="Times New Roman" w:cs="Times New Roman"/>
          <w:sz w:val="28"/>
          <w:szCs w:val="28"/>
          <w:lang w:val="en-US"/>
        </w:rPr>
      </w:pPr>
    </w:p>
    <w:p w:rsidR="00676F94" w:rsidRPr="002F362D" w:rsidRDefault="00676F94" w:rsidP="008E478E">
      <w:pPr>
        <w:spacing w:after="0" w:line="240" w:lineRule="auto"/>
        <w:ind w:firstLine="709"/>
        <w:jc w:val="center"/>
        <w:rPr>
          <w:rFonts w:ascii="Times New Roman" w:hAnsi="Times New Roman" w:cs="Times New Roman"/>
          <w:sz w:val="28"/>
          <w:szCs w:val="28"/>
          <w:lang w:val="en-US"/>
        </w:rPr>
      </w:pPr>
    </w:p>
    <w:p w:rsidR="00676F94" w:rsidRPr="002F362D" w:rsidRDefault="00676F94" w:rsidP="008E478E">
      <w:pPr>
        <w:spacing w:after="0" w:line="240" w:lineRule="auto"/>
        <w:ind w:firstLine="709"/>
        <w:jc w:val="center"/>
        <w:rPr>
          <w:rFonts w:ascii="Times New Roman" w:hAnsi="Times New Roman" w:cs="Times New Roman"/>
          <w:sz w:val="28"/>
          <w:szCs w:val="28"/>
          <w:lang w:val="en-US"/>
        </w:rPr>
      </w:pPr>
    </w:p>
    <w:p w:rsidR="00676F94" w:rsidRPr="002F362D" w:rsidRDefault="00676F94" w:rsidP="008E478E">
      <w:pPr>
        <w:spacing w:after="0" w:line="240" w:lineRule="auto"/>
        <w:ind w:firstLine="709"/>
        <w:jc w:val="center"/>
        <w:rPr>
          <w:rFonts w:ascii="Times New Roman" w:hAnsi="Times New Roman" w:cs="Times New Roman"/>
          <w:sz w:val="28"/>
          <w:szCs w:val="28"/>
          <w:lang w:val="en-US"/>
        </w:rPr>
      </w:pPr>
    </w:p>
    <w:p w:rsidR="00676F94" w:rsidRPr="002F362D" w:rsidRDefault="00676F94" w:rsidP="008E478E">
      <w:pPr>
        <w:spacing w:after="0" w:line="240" w:lineRule="auto"/>
        <w:ind w:firstLine="709"/>
        <w:jc w:val="center"/>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u w:val="single"/>
          <w:lang w:val="en-US"/>
        </w:rPr>
        <w:t xml:space="preserve">  </w:t>
      </w:r>
      <w:r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u w:val="single"/>
          <w:lang w:val="en-US"/>
        </w:rPr>
        <w:t xml:space="preserve"> </w:t>
      </w:r>
      <w:r w:rsidRPr="002F362D">
        <w:rPr>
          <w:rFonts w:ascii="Times New Roman" w:hAnsi="Times New Roman" w:cs="Times New Roman"/>
          <w:sz w:val="28"/>
          <w:szCs w:val="28"/>
          <w:lang w:val="en-US"/>
        </w:rPr>
        <w:t xml:space="preserve"> 20</w:t>
      </w:r>
      <w:r w:rsidRPr="002F362D">
        <w:rPr>
          <w:rFonts w:ascii="Times New Roman" w:hAnsi="Times New Roman" w:cs="Times New Roman"/>
          <w:sz w:val="28"/>
          <w:szCs w:val="28"/>
          <w:u w:val="single"/>
          <w:lang w:val="kk-KZ"/>
        </w:rPr>
        <w:t xml:space="preserve">     </w:t>
      </w:r>
      <w:r w:rsidRPr="002F362D">
        <w:rPr>
          <w:rFonts w:ascii="Times New Roman" w:hAnsi="Times New Roman" w:cs="Times New Roman"/>
          <w:sz w:val="28"/>
          <w:szCs w:val="28"/>
          <w:u w:val="single"/>
          <w:lang w:val="en-US"/>
        </w:rPr>
        <w:t xml:space="preserve">  </w:t>
      </w:r>
      <w:r w:rsidRPr="002F362D">
        <w:rPr>
          <w:rFonts w:ascii="Times New Roman" w:hAnsi="Times New Roman" w:cs="Times New Roman"/>
          <w:sz w:val="28"/>
          <w:szCs w:val="28"/>
        </w:rPr>
        <w:t>г</w:t>
      </w:r>
      <w:r w:rsidRPr="002F362D">
        <w:rPr>
          <w:rFonts w:ascii="Times New Roman" w:hAnsi="Times New Roman" w:cs="Times New Roman"/>
          <w:sz w:val="28"/>
          <w:szCs w:val="28"/>
          <w:lang w:val="en-US"/>
        </w:rPr>
        <w:t>.</w:t>
      </w:r>
      <w:proofErr w:type="gramEnd"/>
    </w:p>
    <w:p w:rsidR="009778C7" w:rsidRPr="002F362D" w:rsidRDefault="009778C7" w:rsidP="008E478E">
      <w:pPr>
        <w:spacing w:after="0" w:line="240" w:lineRule="auto"/>
        <w:ind w:firstLine="709"/>
        <w:jc w:val="center"/>
        <w:rPr>
          <w:rFonts w:ascii="Times New Roman" w:hAnsi="Times New Roman" w:cs="Times New Roman"/>
          <w:sz w:val="28"/>
          <w:szCs w:val="28"/>
          <w:lang w:val="en-US"/>
        </w:rPr>
      </w:pPr>
      <w:r w:rsidRPr="002F362D">
        <w:rPr>
          <w:rFonts w:ascii="Times New Roman" w:hAnsi="Times New Roman" w:cs="Times New Roman"/>
          <w:sz w:val="28"/>
          <w:szCs w:val="28"/>
          <w:lang w:val="en-US"/>
        </w:rPr>
        <w:t>Send for the press __________________</w:t>
      </w:r>
    </w:p>
    <w:p w:rsidR="009778C7" w:rsidRPr="002F362D" w:rsidRDefault="009778C7" w:rsidP="008E478E">
      <w:pPr>
        <w:spacing w:after="0" w:line="240" w:lineRule="auto"/>
        <w:ind w:firstLine="709"/>
        <w:jc w:val="center"/>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                            (</w:t>
      </w:r>
      <w:proofErr w:type="gramStart"/>
      <w:r w:rsidRPr="002F362D">
        <w:rPr>
          <w:rFonts w:ascii="Times New Roman" w:hAnsi="Times New Roman" w:cs="Times New Roman"/>
          <w:sz w:val="28"/>
          <w:szCs w:val="28"/>
          <w:lang w:val="en-US"/>
        </w:rPr>
        <w:t>date</w:t>
      </w:r>
      <w:proofErr w:type="gramEnd"/>
      <w:r w:rsidRPr="002F362D">
        <w:rPr>
          <w:rFonts w:ascii="Times New Roman" w:hAnsi="Times New Roman" w:cs="Times New Roman"/>
          <w:sz w:val="28"/>
          <w:szCs w:val="28"/>
          <w:lang w:val="en-US"/>
        </w:rPr>
        <w:t>, month, year)</w:t>
      </w:r>
    </w:p>
    <w:p w:rsidR="009778C7" w:rsidRPr="002F362D" w:rsidRDefault="009778C7" w:rsidP="008E478E">
      <w:pPr>
        <w:spacing w:after="0" w:line="240" w:lineRule="auto"/>
        <w:ind w:firstLine="709"/>
        <w:jc w:val="center"/>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Paper format </w:t>
      </w:r>
      <w:proofErr w:type="spellStart"/>
      <w:proofErr w:type="gramStart"/>
      <w:r w:rsidRPr="002F362D">
        <w:rPr>
          <w:rFonts w:ascii="Times New Roman" w:hAnsi="Times New Roman" w:cs="Times New Roman"/>
          <w:sz w:val="28"/>
          <w:szCs w:val="28"/>
          <w:lang w:val="en-US"/>
        </w:rPr>
        <w:t>X</w:t>
      </w:r>
      <w:r w:rsidRPr="002F362D">
        <w:rPr>
          <w:rFonts w:ascii="Times New Roman" w:hAnsi="Times New Roman" w:cs="Times New Roman"/>
          <w:sz w:val="28"/>
          <w:szCs w:val="28"/>
          <w:vertAlign w:val="superscript"/>
          <w:lang w:val="en-US"/>
        </w:rPr>
        <w:t>x</w:t>
      </w:r>
      <w:r w:rsidRPr="002F362D">
        <w:rPr>
          <w:rFonts w:ascii="Times New Roman" w:hAnsi="Times New Roman" w:cs="Times New Roman"/>
          <w:sz w:val="28"/>
          <w:szCs w:val="28"/>
          <w:lang w:val="en-US"/>
        </w:rPr>
        <w:t>Y</w:t>
      </w:r>
      <w:proofErr w:type="spellEnd"/>
      <w:r w:rsidRPr="002F362D">
        <w:rPr>
          <w:rFonts w:ascii="Times New Roman" w:hAnsi="Times New Roman" w:cs="Times New Roman"/>
          <w:sz w:val="28"/>
          <w:szCs w:val="28"/>
          <w:lang w:val="en-US"/>
        </w:rPr>
        <w:t xml:space="preserve">  1</w:t>
      </w:r>
      <w:proofErr w:type="gramEnd"/>
      <w:r w:rsidRPr="002F362D">
        <w:rPr>
          <w:rFonts w:ascii="Times New Roman" w:hAnsi="Times New Roman" w:cs="Times New Roman"/>
          <w:sz w:val="28"/>
          <w:szCs w:val="28"/>
          <w:lang w:val="en-US"/>
        </w:rPr>
        <w:t>/16</w:t>
      </w:r>
    </w:p>
    <w:p w:rsidR="009778C7" w:rsidRPr="002F362D" w:rsidRDefault="009778C7" w:rsidP="008E478E">
      <w:pPr>
        <w:spacing w:after="0" w:line="240" w:lineRule="auto"/>
        <w:ind w:firstLine="709"/>
        <w:jc w:val="center"/>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Printing paper.</w:t>
      </w:r>
      <w:proofErr w:type="gramEnd"/>
      <w:r w:rsidRPr="002F362D">
        <w:rPr>
          <w:rFonts w:ascii="Times New Roman" w:hAnsi="Times New Roman" w:cs="Times New Roman"/>
          <w:sz w:val="28"/>
          <w:szCs w:val="28"/>
          <w:lang w:val="en-US"/>
        </w:rPr>
        <w:t xml:space="preserve"> </w:t>
      </w:r>
      <w:proofErr w:type="gramStart"/>
      <w:r w:rsidRPr="002F362D">
        <w:rPr>
          <w:rFonts w:ascii="Times New Roman" w:hAnsi="Times New Roman" w:cs="Times New Roman"/>
          <w:sz w:val="28"/>
          <w:szCs w:val="28"/>
          <w:lang w:val="en-US"/>
        </w:rPr>
        <w:t>Offset printing.</w:t>
      </w:r>
      <w:proofErr w:type="gramEnd"/>
      <w:r w:rsidRPr="002F362D">
        <w:rPr>
          <w:rFonts w:ascii="Times New Roman" w:hAnsi="Times New Roman" w:cs="Times New Roman"/>
          <w:sz w:val="28"/>
          <w:szCs w:val="28"/>
          <w:lang w:val="en-US"/>
        </w:rPr>
        <w:t xml:space="preserve"> </w:t>
      </w:r>
      <w:proofErr w:type="gramStart"/>
      <w:r w:rsidRPr="002F362D">
        <w:rPr>
          <w:rFonts w:ascii="Times New Roman" w:hAnsi="Times New Roman" w:cs="Times New Roman"/>
          <w:sz w:val="28"/>
          <w:szCs w:val="28"/>
          <w:lang w:val="en-US"/>
        </w:rPr>
        <w:t>Volume ..…</w:t>
      </w:r>
      <w:proofErr w:type="spellStart"/>
      <w:r w:rsidRPr="002F362D">
        <w:rPr>
          <w:rFonts w:ascii="Times New Roman" w:hAnsi="Times New Roman" w:cs="Times New Roman"/>
          <w:sz w:val="28"/>
          <w:szCs w:val="28"/>
        </w:rPr>
        <w:t>п</w:t>
      </w:r>
      <w:proofErr w:type="spellEnd"/>
      <w:r w:rsidRPr="002F362D">
        <w:rPr>
          <w:rFonts w:ascii="Times New Roman" w:hAnsi="Times New Roman" w:cs="Times New Roman"/>
          <w:sz w:val="28"/>
          <w:szCs w:val="28"/>
          <w:lang w:val="en-US"/>
        </w:rPr>
        <w:t>.</w:t>
      </w:r>
      <w:r w:rsidRPr="002F362D">
        <w:rPr>
          <w:rFonts w:ascii="Times New Roman" w:hAnsi="Times New Roman" w:cs="Times New Roman"/>
          <w:sz w:val="28"/>
          <w:szCs w:val="28"/>
        </w:rPr>
        <w:t>л</w:t>
      </w:r>
      <w:r w:rsidRPr="002F362D">
        <w:rPr>
          <w:rFonts w:ascii="Times New Roman" w:hAnsi="Times New Roman" w:cs="Times New Roman"/>
          <w:sz w:val="28"/>
          <w:szCs w:val="28"/>
          <w:lang w:val="en-US"/>
        </w:rPr>
        <w:t>.</w:t>
      </w:r>
      <w:proofErr w:type="gramEnd"/>
    </w:p>
    <w:p w:rsidR="009778C7" w:rsidRPr="002F362D" w:rsidRDefault="009778C7" w:rsidP="008E478E">
      <w:pPr>
        <w:spacing w:after="0" w:line="240" w:lineRule="auto"/>
        <w:ind w:firstLine="709"/>
        <w:jc w:val="center"/>
        <w:rPr>
          <w:rFonts w:ascii="Times New Roman" w:hAnsi="Times New Roman" w:cs="Times New Roman"/>
          <w:sz w:val="28"/>
          <w:szCs w:val="28"/>
          <w:lang w:val="en-US"/>
        </w:rPr>
      </w:pPr>
      <w:proofErr w:type="gramStart"/>
      <w:r w:rsidRPr="002F362D">
        <w:rPr>
          <w:rFonts w:ascii="Times New Roman" w:hAnsi="Times New Roman" w:cs="Times New Roman"/>
          <w:sz w:val="28"/>
          <w:szCs w:val="28"/>
          <w:lang w:val="en-US"/>
        </w:rPr>
        <w:t>Circulation ..….cop.</w:t>
      </w:r>
      <w:proofErr w:type="gramEnd"/>
      <w:r w:rsidRPr="002F362D">
        <w:rPr>
          <w:rFonts w:ascii="Times New Roman" w:hAnsi="Times New Roman" w:cs="Times New Roman"/>
          <w:sz w:val="28"/>
          <w:szCs w:val="28"/>
          <w:lang w:val="en-US"/>
        </w:rPr>
        <w:t xml:space="preserve"> Booking № </w:t>
      </w:r>
      <w:proofErr w:type="gramStart"/>
      <w:r w:rsidRPr="002F362D">
        <w:rPr>
          <w:rFonts w:ascii="Times New Roman" w:hAnsi="Times New Roman" w:cs="Times New Roman"/>
          <w:sz w:val="28"/>
          <w:szCs w:val="28"/>
          <w:lang w:val="en-US"/>
        </w:rPr>
        <w:t>……*</w:t>
      </w:r>
      <w:proofErr w:type="gramEnd"/>
    </w:p>
    <w:p w:rsidR="00676F94" w:rsidRPr="002F362D" w:rsidRDefault="00676F94" w:rsidP="008E478E">
      <w:pPr>
        <w:spacing w:after="0" w:line="240" w:lineRule="auto"/>
        <w:ind w:firstLine="709"/>
        <w:jc w:val="center"/>
        <w:rPr>
          <w:rFonts w:ascii="Times New Roman" w:hAnsi="Times New Roman" w:cs="Times New Roman"/>
          <w:sz w:val="28"/>
          <w:szCs w:val="28"/>
          <w:lang w:val="en-US"/>
        </w:rPr>
      </w:pPr>
    </w:p>
    <w:p w:rsidR="00676F94" w:rsidRPr="002F362D" w:rsidRDefault="00676F94" w:rsidP="008E478E">
      <w:pPr>
        <w:spacing w:after="0" w:line="240" w:lineRule="auto"/>
        <w:ind w:firstLine="709"/>
        <w:jc w:val="both"/>
        <w:rPr>
          <w:rFonts w:ascii="Times New Roman" w:hAnsi="Times New Roman" w:cs="Times New Roman"/>
          <w:sz w:val="28"/>
          <w:szCs w:val="28"/>
          <w:lang w:val="en-US"/>
        </w:rPr>
      </w:pPr>
    </w:p>
    <w:p w:rsidR="009778C7" w:rsidRPr="002F362D" w:rsidRDefault="009778C7" w:rsidP="008E478E">
      <w:pPr>
        <w:spacing w:after="0" w:line="240" w:lineRule="auto"/>
        <w:ind w:firstLine="709"/>
        <w:jc w:val="both"/>
        <w:rPr>
          <w:rFonts w:ascii="Times New Roman" w:hAnsi="Times New Roman" w:cs="Times New Roman"/>
          <w:sz w:val="28"/>
          <w:szCs w:val="28"/>
          <w:lang w:val="en-US"/>
        </w:rPr>
      </w:pPr>
    </w:p>
    <w:p w:rsidR="009778C7" w:rsidRPr="002F362D" w:rsidRDefault="009778C7" w:rsidP="008E478E">
      <w:pPr>
        <w:spacing w:after="0" w:line="240" w:lineRule="auto"/>
        <w:ind w:firstLine="709"/>
        <w:jc w:val="both"/>
        <w:rPr>
          <w:rFonts w:ascii="Times New Roman" w:hAnsi="Times New Roman" w:cs="Times New Roman"/>
          <w:sz w:val="28"/>
          <w:szCs w:val="28"/>
          <w:lang w:val="en-US"/>
        </w:rPr>
      </w:pPr>
    </w:p>
    <w:p w:rsidR="009778C7" w:rsidRPr="002F362D" w:rsidRDefault="009778C7" w:rsidP="008E478E">
      <w:pPr>
        <w:spacing w:after="0" w:line="240" w:lineRule="auto"/>
        <w:ind w:firstLine="709"/>
        <w:jc w:val="both"/>
        <w:rPr>
          <w:rFonts w:ascii="Times New Roman" w:hAnsi="Times New Roman" w:cs="Times New Roman"/>
          <w:sz w:val="28"/>
          <w:szCs w:val="28"/>
          <w:lang w:val="en-US"/>
        </w:rPr>
      </w:pPr>
    </w:p>
    <w:p w:rsidR="00676F94" w:rsidRPr="002F362D" w:rsidRDefault="00676F94" w:rsidP="008E478E">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 </w:t>
      </w:r>
      <w:proofErr w:type="spellStart"/>
      <w:r w:rsidR="009778C7" w:rsidRPr="002F362D">
        <w:rPr>
          <w:rFonts w:ascii="Times New Roman" w:hAnsi="Times New Roman" w:cs="Times New Roman"/>
          <w:sz w:val="28"/>
          <w:szCs w:val="28"/>
          <w:lang w:val="en-US"/>
        </w:rPr>
        <w:t>M.Auezov</w:t>
      </w:r>
      <w:proofErr w:type="spellEnd"/>
      <w:r w:rsidR="009778C7" w:rsidRPr="002F362D">
        <w:rPr>
          <w:rFonts w:ascii="Times New Roman" w:hAnsi="Times New Roman" w:cs="Times New Roman"/>
          <w:sz w:val="28"/>
          <w:szCs w:val="28"/>
          <w:lang w:val="en-US"/>
        </w:rPr>
        <w:t xml:space="preserve"> South Kazakhstan State University</w:t>
      </w:r>
      <w:r w:rsidR="009778C7" w:rsidRPr="002F362D">
        <w:rPr>
          <w:rFonts w:ascii="Times New Roman" w:eastAsia="Calibri" w:hAnsi="Times New Roman" w:cs="Times New Roman"/>
          <w:sz w:val="28"/>
          <w:szCs w:val="28"/>
          <w:lang w:val="et-EE" w:eastAsia="en-US"/>
        </w:rPr>
        <w:t xml:space="preserve"> </w:t>
      </w:r>
      <w:r w:rsidRPr="002F362D">
        <w:rPr>
          <w:rFonts w:ascii="Times New Roman" w:hAnsi="Times New Roman" w:cs="Times New Roman"/>
          <w:sz w:val="28"/>
          <w:szCs w:val="28"/>
          <w:lang w:val="en-US"/>
        </w:rPr>
        <w:t>201</w:t>
      </w:r>
      <w:r w:rsidR="009778C7" w:rsidRPr="002F362D">
        <w:rPr>
          <w:rFonts w:ascii="Times New Roman" w:hAnsi="Times New Roman" w:cs="Times New Roman"/>
          <w:sz w:val="28"/>
          <w:szCs w:val="28"/>
          <w:lang w:val="en-US"/>
        </w:rPr>
        <w:t xml:space="preserve">9 </w:t>
      </w:r>
      <w:r w:rsidRPr="002F362D">
        <w:rPr>
          <w:rFonts w:ascii="Times New Roman" w:hAnsi="Times New Roman" w:cs="Times New Roman"/>
          <w:sz w:val="28"/>
          <w:szCs w:val="28"/>
        </w:rPr>
        <w:t>г</w:t>
      </w:r>
      <w:r w:rsidRPr="002F362D">
        <w:rPr>
          <w:rFonts w:ascii="Times New Roman" w:hAnsi="Times New Roman" w:cs="Times New Roman"/>
          <w:sz w:val="28"/>
          <w:szCs w:val="28"/>
          <w:lang w:val="en-US"/>
        </w:rPr>
        <w:t>.</w:t>
      </w:r>
    </w:p>
    <w:p w:rsidR="00ED7605" w:rsidRPr="002F362D" w:rsidRDefault="009778C7" w:rsidP="008E478E">
      <w:pPr>
        <w:spacing w:after="0" w:line="240" w:lineRule="auto"/>
        <w:ind w:firstLine="709"/>
        <w:jc w:val="both"/>
        <w:rPr>
          <w:rFonts w:ascii="Times New Roman" w:hAnsi="Times New Roman" w:cs="Times New Roman"/>
          <w:sz w:val="28"/>
          <w:szCs w:val="28"/>
          <w:lang w:val="en-US"/>
        </w:rPr>
      </w:pPr>
      <w:r w:rsidRPr="002F362D">
        <w:rPr>
          <w:rFonts w:ascii="Times New Roman" w:hAnsi="Times New Roman" w:cs="Times New Roman"/>
          <w:sz w:val="28"/>
          <w:szCs w:val="28"/>
          <w:lang w:val="en-US"/>
        </w:rPr>
        <w:t xml:space="preserve">Publishing center </w:t>
      </w:r>
      <w:proofErr w:type="spellStart"/>
      <w:r w:rsidRPr="002F362D">
        <w:rPr>
          <w:rFonts w:ascii="Times New Roman" w:hAnsi="Times New Roman" w:cs="Times New Roman"/>
          <w:sz w:val="28"/>
          <w:szCs w:val="28"/>
          <w:lang w:val="en-US"/>
        </w:rPr>
        <w:t>M.Auezov</w:t>
      </w:r>
      <w:proofErr w:type="spellEnd"/>
      <w:r w:rsidRPr="002F362D">
        <w:rPr>
          <w:rFonts w:ascii="Times New Roman" w:hAnsi="Times New Roman" w:cs="Times New Roman"/>
          <w:sz w:val="28"/>
          <w:szCs w:val="28"/>
          <w:lang w:val="en-US"/>
        </w:rPr>
        <w:t xml:space="preserve"> </w:t>
      </w:r>
      <w:proofErr w:type="gramStart"/>
      <w:r w:rsidRPr="002F362D">
        <w:rPr>
          <w:rFonts w:ascii="Times New Roman" w:hAnsi="Times New Roman" w:cs="Times New Roman"/>
          <w:sz w:val="28"/>
          <w:szCs w:val="28"/>
          <w:lang w:val="en-US"/>
        </w:rPr>
        <w:t xml:space="preserve">SKSU </w:t>
      </w:r>
      <w:r w:rsidR="00676F94" w:rsidRPr="002F362D">
        <w:rPr>
          <w:rFonts w:ascii="Times New Roman" w:hAnsi="Times New Roman" w:cs="Times New Roman"/>
          <w:sz w:val="28"/>
          <w:szCs w:val="28"/>
          <w:lang w:val="en-US"/>
        </w:rPr>
        <w:t xml:space="preserve"> </w:t>
      </w:r>
      <w:r w:rsidR="00676F94" w:rsidRPr="002F362D">
        <w:rPr>
          <w:rFonts w:ascii="Times New Roman" w:hAnsi="Times New Roman" w:cs="Times New Roman"/>
          <w:sz w:val="28"/>
          <w:szCs w:val="28"/>
        </w:rPr>
        <w:t>ЮКГУ</w:t>
      </w:r>
      <w:proofErr w:type="gramEnd"/>
      <w:r w:rsidR="00676F94" w:rsidRPr="002F362D">
        <w:rPr>
          <w:rFonts w:ascii="Times New Roman" w:hAnsi="Times New Roman" w:cs="Times New Roman"/>
          <w:sz w:val="28"/>
          <w:szCs w:val="28"/>
          <w:lang w:val="en-US"/>
        </w:rPr>
        <w:t xml:space="preserve">, </w:t>
      </w:r>
      <w:r w:rsidRPr="002F362D">
        <w:rPr>
          <w:rFonts w:ascii="Times New Roman" w:hAnsi="Times New Roman" w:cs="Times New Roman"/>
          <w:sz w:val="28"/>
          <w:szCs w:val="28"/>
          <w:lang w:val="en-US"/>
        </w:rPr>
        <w:t xml:space="preserve">Shymkent city, </w:t>
      </w:r>
      <w:proofErr w:type="spellStart"/>
      <w:r w:rsidRPr="002F362D">
        <w:rPr>
          <w:rFonts w:ascii="Times New Roman" w:hAnsi="Times New Roman" w:cs="Times New Roman"/>
          <w:sz w:val="28"/>
          <w:szCs w:val="28"/>
          <w:lang w:val="en-US"/>
        </w:rPr>
        <w:t>Tauke</w:t>
      </w:r>
      <w:proofErr w:type="spellEnd"/>
      <w:r w:rsidRPr="002F362D">
        <w:rPr>
          <w:rFonts w:ascii="Times New Roman" w:hAnsi="Times New Roman" w:cs="Times New Roman"/>
          <w:sz w:val="28"/>
          <w:szCs w:val="28"/>
          <w:lang w:val="en-US"/>
        </w:rPr>
        <w:t xml:space="preserve"> Khan avenue, 5, Building 5.</w:t>
      </w:r>
    </w:p>
    <w:sectPr w:rsidR="00ED7605" w:rsidRPr="002F362D" w:rsidSect="00B70E90">
      <w:footerReference w:type="default" r:id="rId9"/>
      <w:type w:val="continuous"/>
      <w:pgSz w:w="11906" w:h="16838"/>
      <w:pgMar w:top="1134" w:right="567"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EE5" w:rsidRDefault="00965EE5" w:rsidP="00B70E90">
      <w:pPr>
        <w:spacing w:after="0" w:line="240" w:lineRule="auto"/>
      </w:pPr>
      <w:r>
        <w:separator/>
      </w:r>
    </w:p>
  </w:endnote>
  <w:endnote w:type="continuationSeparator" w:id="0">
    <w:p w:rsidR="00965EE5" w:rsidRDefault="00965EE5" w:rsidP="00B70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icrosoft YaHei">
    <w:panose1 w:val="020B0503020204020204"/>
    <w:charset w:val="86"/>
    <w:family w:val="swiss"/>
    <w:pitch w:val="variable"/>
    <w:sig w:usb0="80000287" w:usb1="280F3C52" w:usb2="00000016" w:usb3="00000000" w:csb0="0004001F" w:csb1="00000000"/>
  </w:font>
  <w:font w:name="Times New Roman CYR">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4893269"/>
      <w:docPartObj>
        <w:docPartGallery w:val="Page Numbers (Bottom of Page)"/>
        <w:docPartUnique/>
      </w:docPartObj>
    </w:sdtPr>
    <w:sdtContent>
      <w:p w:rsidR="00870CDF" w:rsidRPr="003E111C" w:rsidRDefault="004F1821">
        <w:pPr>
          <w:pStyle w:val="ab"/>
          <w:jc w:val="center"/>
          <w:rPr>
            <w:rFonts w:ascii="Times New Roman" w:hAnsi="Times New Roman" w:cs="Times New Roman"/>
            <w:sz w:val="28"/>
            <w:szCs w:val="28"/>
          </w:rPr>
        </w:pPr>
        <w:r w:rsidRPr="003E111C">
          <w:rPr>
            <w:rFonts w:ascii="Times New Roman" w:hAnsi="Times New Roman" w:cs="Times New Roman"/>
            <w:sz w:val="28"/>
            <w:szCs w:val="28"/>
          </w:rPr>
          <w:fldChar w:fldCharType="begin"/>
        </w:r>
        <w:r w:rsidR="00870CDF" w:rsidRPr="003E111C">
          <w:rPr>
            <w:rFonts w:ascii="Times New Roman" w:hAnsi="Times New Roman" w:cs="Times New Roman"/>
            <w:sz w:val="28"/>
            <w:szCs w:val="28"/>
          </w:rPr>
          <w:instrText xml:space="preserve"> PAGE   \* MERGEFORMAT </w:instrText>
        </w:r>
        <w:r w:rsidRPr="003E111C">
          <w:rPr>
            <w:rFonts w:ascii="Times New Roman" w:hAnsi="Times New Roman" w:cs="Times New Roman"/>
            <w:sz w:val="28"/>
            <w:szCs w:val="28"/>
          </w:rPr>
          <w:fldChar w:fldCharType="separate"/>
        </w:r>
        <w:r w:rsidR="006D500B">
          <w:rPr>
            <w:rFonts w:ascii="Times New Roman" w:hAnsi="Times New Roman" w:cs="Times New Roman"/>
            <w:noProof/>
            <w:sz w:val="28"/>
            <w:szCs w:val="28"/>
          </w:rPr>
          <w:t>48</w:t>
        </w:r>
        <w:r w:rsidRPr="003E111C">
          <w:rPr>
            <w:rFonts w:ascii="Times New Roman" w:hAnsi="Times New Roman" w:cs="Times New Roman"/>
            <w:sz w:val="28"/>
            <w:szCs w:val="28"/>
          </w:rPr>
          <w:fldChar w:fldCharType="end"/>
        </w:r>
      </w:p>
    </w:sdtContent>
  </w:sdt>
  <w:p w:rsidR="00870CDF" w:rsidRPr="003E111C" w:rsidRDefault="00870CDF">
    <w:pPr>
      <w:pStyle w:val="ab"/>
      <w:rPr>
        <w:rFonts w:ascii="Times New Roman" w:hAnsi="Times New Roman"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EE5" w:rsidRDefault="00965EE5" w:rsidP="00B70E90">
      <w:pPr>
        <w:spacing w:after="0" w:line="240" w:lineRule="auto"/>
      </w:pPr>
      <w:r>
        <w:separator/>
      </w:r>
    </w:p>
  </w:footnote>
  <w:footnote w:type="continuationSeparator" w:id="0">
    <w:p w:rsidR="00965EE5" w:rsidRDefault="00965EE5" w:rsidP="00B70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15"/>
        <w:szCs w:val="15"/>
        <w:u w:val="none"/>
      </w:rPr>
    </w:lvl>
    <w:lvl w:ilvl="1">
      <w:start w:val="1"/>
      <w:numFmt w:val="bullet"/>
      <w:lvlText w:val="-"/>
      <w:lvlJc w:val="left"/>
      <w:rPr>
        <w:b w:val="0"/>
        <w:bCs w:val="0"/>
        <w:i w:val="0"/>
        <w:iCs w:val="0"/>
        <w:smallCaps w:val="0"/>
        <w:strike w:val="0"/>
        <w:color w:val="000000"/>
        <w:spacing w:val="0"/>
        <w:w w:val="100"/>
        <w:position w:val="0"/>
        <w:sz w:val="15"/>
        <w:szCs w:val="15"/>
        <w:u w:val="none"/>
      </w:rPr>
    </w:lvl>
    <w:lvl w:ilvl="2">
      <w:start w:val="1"/>
      <w:numFmt w:val="bullet"/>
      <w:lvlText w:val="-"/>
      <w:lvlJc w:val="left"/>
      <w:rPr>
        <w:b w:val="0"/>
        <w:bCs w:val="0"/>
        <w:i w:val="0"/>
        <w:iCs w:val="0"/>
        <w:smallCaps w:val="0"/>
        <w:strike w:val="0"/>
        <w:color w:val="000000"/>
        <w:spacing w:val="0"/>
        <w:w w:val="100"/>
        <w:position w:val="0"/>
        <w:sz w:val="15"/>
        <w:szCs w:val="15"/>
        <w:u w:val="none"/>
      </w:rPr>
    </w:lvl>
    <w:lvl w:ilvl="3">
      <w:start w:val="1"/>
      <w:numFmt w:val="bullet"/>
      <w:lvlText w:val="-"/>
      <w:lvlJc w:val="left"/>
      <w:rPr>
        <w:b w:val="0"/>
        <w:bCs w:val="0"/>
        <w:i w:val="0"/>
        <w:iCs w:val="0"/>
        <w:smallCaps w:val="0"/>
        <w:strike w:val="0"/>
        <w:color w:val="000000"/>
        <w:spacing w:val="0"/>
        <w:w w:val="100"/>
        <w:position w:val="0"/>
        <w:sz w:val="15"/>
        <w:szCs w:val="15"/>
        <w:u w:val="none"/>
      </w:rPr>
    </w:lvl>
    <w:lvl w:ilvl="4">
      <w:start w:val="1"/>
      <w:numFmt w:val="bullet"/>
      <w:lvlText w:val="-"/>
      <w:lvlJc w:val="left"/>
      <w:rPr>
        <w:b w:val="0"/>
        <w:bCs w:val="0"/>
        <w:i w:val="0"/>
        <w:iCs w:val="0"/>
        <w:smallCaps w:val="0"/>
        <w:strike w:val="0"/>
        <w:color w:val="000000"/>
        <w:spacing w:val="0"/>
        <w:w w:val="100"/>
        <w:position w:val="0"/>
        <w:sz w:val="15"/>
        <w:szCs w:val="15"/>
        <w:u w:val="none"/>
      </w:rPr>
    </w:lvl>
    <w:lvl w:ilvl="5">
      <w:start w:val="1"/>
      <w:numFmt w:val="bullet"/>
      <w:lvlText w:val="-"/>
      <w:lvlJc w:val="left"/>
      <w:rPr>
        <w:b w:val="0"/>
        <w:bCs w:val="0"/>
        <w:i w:val="0"/>
        <w:iCs w:val="0"/>
        <w:smallCaps w:val="0"/>
        <w:strike w:val="0"/>
        <w:color w:val="000000"/>
        <w:spacing w:val="0"/>
        <w:w w:val="100"/>
        <w:position w:val="0"/>
        <w:sz w:val="15"/>
        <w:szCs w:val="15"/>
        <w:u w:val="none"/>
      </w:rPr>
    </w:lvl>
    <w:lvl w:ilvl="6">
      <w:start w:val="1"/>
      <w:numFmt w:val="bullet"/>
      <w:lvlText w:val="-"/>
      <w:lvlJc w:val="left"/>
      <w:rPr>
        <w:b w:val="0"/>
        <w:bCs w:val="0"/>
        <w:i w:val="0"/>
        <w:iCs w:val="0"/>
        <w:smallCaps w:val="0"/>
        <w:strike w:val="0"/>
        <w:color w:val="000000"/>
        <w:spacing w:val="0"/>
        <w:w w:val="100"/>
        <w:position w:val="0"/>
        <w:sz w:val="15"/>
        <w:szCs w:val="15"/>
        <w:u w:val="none"/>
      </w:rPr>
    </w:lvl>
    <w:lvl w:ilvl="7">
      <w:start w:val="1"/>
      <w:numFmt w:val="bullet"/>
      <w:lvlText w:val="-"/>
      <w:lvlJc w:val="left"/>
      <w:rPr>
        <w:b w:val="0"/>
        <w:bCs w:val="0"/>
        <w:i w:val="0"/>
        <w:iCs w:val="0"/>
        <w:smallCaps w:val="0"/>
        <w:strike w:val="0"/>
        <w:color w:val="000000"/>
        <w:spacing w:val="0"/>
        <w:w w:val="100"/>
        <w:position w:val="0"/>
        <w:sz w:val="15"/>
        <w:szCs w:val="15"/>
        <w:u w:val="none"/>
      </w:rPr>
    </w:lvl>
    <w:lvl w:ilvl="8">
      <w:start w:val="1"/>
      <w:numFmt w:val="bullet"/>
      <w:lvlText w:val="-"/>
      <w:lvlJc w:val="left"/>
      <w:rPr>
        <w:b w:val="0"/>
        <w:bCs w:val="0"/>
        <w:i w:val="0"/>
        <w:iCs w:val="0"/>
        <w:smallCaps w:val="0"/>
        <w:strike w:val="0"/>
        <w:color w:val="000000"/>
        <w:spacing w:val="0"/>
        <w:w w:val="100"/>
        <w:position w:val="0"/>
        <w:sz w:val="15"/>
        <w:szCs w:val="15"/>
        <w:u w:val="none"/>
      </w:rPr>
    </w:lvl>
  </w:abstractNum>
  <w:abstractNum w:abstractNumId="1">
    <w:nsid w:val="00000002"/>
    <w:multiLevelType w:val="singleLevel"/>
    <w:tmpl w:val="00000002"/>
    <w:name w:val="WW8Num3"/>
    <w:lvl w:ilvl="0">
      <w:start w:val="1"/>
      <w:numFmt w:val="bullet"/>
      <w:lvlText w:val=""/>
      <w:lvlJc w:val="left"/>
      <w:pPr>
        <w:tabs>
          <w:tab w:val="num" w:pos="0"/>
        </w:tabs>
        <w:ind w:left="1287" w:hanging="360"/>
      </w:pPr>
      <w:rPr>
        <w:rFonts w:ascii="Symbol" w:hAnsi="Symbol" w:cs="Symbol" w:hint="default"/>
      </w:rPr>
    </w:lvl>
  </w:abstractNum>
  <w:abstractNum w:abstractNumId="2">
    <w:nsid w:val="00000003"/>
    <w:multiLevelType w:val="singleLevel"/>
    <w:tmpl w:val="00000003"/>
    <w:name w:val="WW8Num4"/>
    <w:lvl w:ilvl="0">
      <w:start w:val="1"/>
      <w:numFmt w:val="bullet"/>
      <w:lvlText w:val=""/>
      <w:lvlJc w:val="left"/>
      <w:pPr>
        <w:tabs>
          <w:tab w:val="num" w:pos="0"/>
        </w:tabs>
        <w:ind w:left="1287" w:hanging="360"/>
      </w:pPr>
      <w:rPr>
        <w:rFonts w:ascii="Symbol" w:hAnsi="Symbol" w:cs="Symbol" w:hint="default"/>
      </w:rPr>
    </w:lvl>
  </w:abstractNum>
  <w:abstractNum w:abstractNumId="3">
    <w:nsid w:val="00000005"/>
    <w:multiLevelType w:val="singleLevel"/>
    <w:tmpl w:val="00000005"/>
    <w:name w:val="WW8Num10"/>
    <w:lvl w:ilvl="0">
      <w:start w:val="1"/>
      <w:numFmt w:val="bullet"/>
      <w:lvlText w:val=""/>
      <w:lvlJc w:val="left"/>
      <w:pPr>
        <w:tabs>
          <w:tab w:val="num" w:pos="0"/>
        </w:tabs>
        <w:ind w:left="1429" w:hanging="360"/>
      </w:pPr>
      <w:rPr>
        <w:rFonts w:ascii="Symbol" w:hAnsi="Symbol" w:cs="Symbol" w:hint="default"/>
        <w:color w:val="00B0F0"/>
      </w:rPr>
    </w:lvl>
  </w:abstractNum>
  <w:abstractNum w:abstractNumId="4">
    <w:nsid w:val="00000006"/>
    <w:multiLevelType w:val="singleLevel"/>
    <w:tmpl w:val="00000006"/>
    <w:name w:val="WW8Num13"/>
    <w:lvl w:ilvl="0">
      <w:start w:val="1"/>
      <w:numFmt w:val="bullet"/>
      <w:lvlText w:val=""/>
      <w:lvlJc w:val="left"/>
      <w:pPr>
        <w:tabs>
          <w:tab w:val="num" w:pos="0"/>
        </w:tabs>
        <w:ind w:left="1212" w:hanging="360"/>
      </w:pPr>
      <w:rPr>
        <w:rFonts w:ascii="Symbol" w:hAnsi="Symbol" w:cs="Symbol" w:hint="default"/>
      </w:rPr>
    </w:lvl>
  </w:abstractNum>
  <w:abstractNum w:abstractNumId="5">
    <w:nsid w:val="05BF2D1E"/>
    <w:multiLevelType w:val="hybridMultilevel"/>
    <w:tmpl w:val="328CA64A"/>
    <w:lvl w:ilvl="0" w:tplc="BCB27624">
      <w:start w:val="1"/>
      <w:numFmt w:val="bullet"/>
      <w:lvlText w:val="-"/>
      <w:lvlJc w:val="left"/>
      <w:pPr>
        <w:ind w:left="1440" w:hanging="360"/>
      </w:pPr>
      <w:rPr>
        <w:rFonts w:ascii="Calibri" w:eastAsia="Times New Roman" w:hAnsi="Calibri"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3DF7B57"/>
    <w:multiLevelType w:val="hybridMultilevel"/>
    <w:tmpl w:val="0CB60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F693E"/>
    <w:multiLevelType w:val="hybridMultilevel"/>
    <w:tmpl w:val="39283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D312A6"/>
    <w:multiLevelType w:val="hybridMultilevel"/>
    <w:tmpl w:val="311E9B44"/>
    <w:lvl w:ilvl="0" w:tplc="BCB27624">
      <w:start w:val="1"/>
      <w:numFmt w:val="bullet"/>
      <w:lvlText w:val="-"/>
      <w:lvlJc w:val="left"/>
      <w:pPr>
        <w:ind w:left="1440" w:hanging="360"/>
      </w:pPr>
      <w:rPr>
        <w:rFonts w:ascii="Calibri" w:eastAsia="Times New Roman" w:hAnsi="Calibri"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C4C40A7"/>
    <w:multiLevelType w:val="hybridMultilevel"/>
    <w:tmpl w:val="357C415C"/>
    <w:lvl w:ilvl="0" w:tplc="BCB27624">
      <w:start w:val="1"/>
      <w:numFmt w:val="bullet"/>
      <w:lvlText w:val="-"/>
      <w:lvlJc w:val="left"/>
      <w:pPr>
        <w:ind w:left="1429" w:hanging="360"/>
      </w:pPr>
      <w:rPr>
        <w:rFonts w:ascii="Calibri" w:eastAsia="Times New Roman"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8E6A83"/>
    <w:multiLevelType w:val="hybridMultilevel"/>
    <w:tmpl w:val="E29AC384"/>
    <w:lvl w:ilvl="0" w:tplc="BCB27624">
      <w:start w:val="1"/>
      <w:numFmt w:val="bullet"/>
      <w:lvlText w:val="-"/>
      <w:lvlJc w:val="left"/>
      <w:pPr>
        <w:ind w:left="720" w:hanging="360"/>
      </w:pPr>
      <w:rPr>
        <w:rFonts w:ascii="Calibri" w:eastAsia="Times New Roman"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8215C8"/>
    <w:multiLevelType w:val="hybridMultilevel"/>
    <w:tmpl w:val="C3620468"/>
    <w:lvl w:ilvl="0" w:tplc="531A85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8173FC3"/>
    <w:multiLevelType w:val="hybridMultilevel"/>
    <w:tmpl w:val="A11671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A274C52"/>
    <w:multiLevelType w:val="multilevel"/>
    <w:tmpl w:val="62E4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960FF3"/>
    <w:multiLevelType w:val="hybridMultilevel"/>
    <w:tmpl w:val="29A89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1A123A"/>
    <w:multiLevelType w:val="multilevel"/>
    <w:tmpl w:val="FF9C9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947009"/>
    <w:multiLevelType w:val="hybridMultilevel"/>
    <w:tmpl w:val="CAE2D132"/>
    <w:lvl w:ilvl="0" w:tplc="BCB27624">
      <w:start w:val="1"/>
      <w:numFmt w:val="bullet"/>
      <w:lvlText w:val="-"/>
      <w:lvlJc w:val="left"/>
      <w:pPr>
        <w:ind w:left="1440" w:hanging="360"/>
      </w:pPr>
      <w:rPr>
        <w:rFonts w:ascii="Calibri" w:eastAsia="Times New Roman" w:hAnsi="Calibri"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33A4076"/>
    <w:multiLevelType w:val="hybridMultilevel"/>
    <w:tmpl w:val="3D58A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B41FB3"/>
    <w:multiLevelType w:val="hybridMultilevel"/>
    <w:tmpl w:val="C3620468"/>
    <w:lvl w:ilvl="0" w:tplc="531A85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8384EB4"/>
    <w:multiLevelType w:val="hybridMultilevel"/>
    <w:tmpl w:val="4E1030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654365"/>
    <w:multiLevelType w:val="hybridMultilevel"/>
    <w:tmpl w:val="7352A076"/>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DB85F26"/>
    <w:multiLevelType w:val="hybridMultilevel"/>
    <w:tmpl w:val="D9FAF4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704821"/>
    <w:multiLevelType w:val="hybridMultilevel"/>
    <w:tmpl w:val="A0CC5CDE"/>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057002"/>
    <w:multiLevelType w:val="hybridMultilevel"/>
    <w:tmpl w:val="B31CB1BE"/>
    <w:lvl w:ilvl="0" w:tplc="BCB27624">
      <w:start w:val="1"/>
      <w:numFmt w:val="bullet"/>
      <w:lvlText w:val="-"/>
      <w:lvlJc w:val="left"/>
      <w:pPr>
        <w:tabs>
          <w:tab w:val="num" w:pos="720"/>
        </w:tabs>
        <w:ind w:left="720" w:hanging="360"/>
      </w:pPr>
      <w:rPr>
        <w:rFonts w:ascii="Calibri" w:eastAsia="Times New Roman" w:hAnsi="Calibri"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7451535"/>
    <w:multiLevelType w:val="hybridMultilevel"/>
    <w:tmpl w:val="97D8E5FA"/>
    <w:lvl w:ilvl="0" w:tplc="BCB27624">
      <w:start w:val="1"/>
      <w:numFmt w:val="bullet"/>
      <w:lvlText w:val="-"/>
      <w:lvlJc w:val="left"/>
      <w:pPr>
        <w:ind w:left="1429" w:hanging="360"/>
      </w:pPr>
      <w:rPr>
        <w:rFonts w:ascii="Calibri" w:eastAsia="Times New Roman"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A5A3B07"/>
    <w:multiLevelType w:val="hybridMultilevel"/>
    <w:tmpl w:val="76CA9142"/>
    <w:lvl w:ilvl="0" w:tplc="BCB27624">
      <w:start w:val="1"/>
      <w:numFmt w:val="bullet"/>
      <w:lvlText w:val="-"/>
      <w:lvlJc w:val="left"/>
      <w:pPr>
        <w:ind w:left="1429" w:hanging="360"/>
      </w:pPr>
      <w:rPr>
        <w:rFonts w:ascii="Calibri" w:eastAsia="Times New Roman"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3BF2AA8"/>
    <w:multiLevelType w:val="hybridMultilevel"/>
    <w:tmpl w:val="56FC7D42"/>
    <w:lvl w:ilvl="0" w:tplc="BCB27624">
      <w:start w:val="1"/>
      <w:numFmt w:val="bullet"/>
      <w:lvlText w:val="-"/>
      <w:lvlJc w:val="left"/>
      <w:pPr>
        <w:ind w:left="1429" w:hanging="360"/>
      </w:pPr>
      <w:rPr>
        <w:rFonts w:ascii="Calibri" w:eastAsia="Times New Roman"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5922657"/>
    <w:multiLevelType w:val="hybridMultilevel"/>
    <w:tmpl w:val="02805D9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6A431D7"/>
    <w:multiLevelType w:val="hybridMultilevel"/>
    <w:tmpl w:val="A8E8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13"/>
  </w:num>
  <w:num w:numId="4">
    <w:abstractNumId w:val="23"/>
  </w:num>
  <w:num w:numId="5">
    <w:abstractNumId w:val="10"/>
  </w:num>
  <w:num w:numId="6">
    <w:abstractNumId w:val="8"/>
  </w:num>
  <w:num w:numId="7">
    <w:abstractNumId w:val="16"/>
  </w:num>
  <w:num w:numId="8">
    <w:abstractNumId w:val="5"/>
  </w:num>
  <w:num w:numId="9">
    <w:abstractNumId w:val="9"/>
  </w:num>
  <w:num w:numId="10">
    <w:abstractNumId w:val="26"/>
  </w:num>
  <w:num w:numId="11">
    <w:abstractNumId w:val="25"/>
  </w:num>
  <w:num w:numId="12">
    <w:abstractNumId w:val="24"/>
  </w:num>
  <w:num w:numId="13">
    <w:abstractNumId w:val="7"/>
  </w:num>
  <w:num w:numId="14">
    <w:abstractNumId w:val="11"/>
  </w:num>
  <w:num w:numId="15">
    <w:abstractNumId w:val="18"/>
  </w:num>
  <w:num w:numId="16">
    <w:abstractNumId w:val="21"/>
  </w:num>
  <w:num w:numId="17">
    <w:abstractNumId w:val="14"/>
  </w:num>
  <w:num w:numId="18">
    <w:abstractNumId w:val="22"/>
  </w:num>
  <w:num w:numId="19">
    <w:abstractNumId w:val="20"/>
  </w:num>
  <w:num w:numId="20">
    <w:abstractNumId w:val="17"/>
  </w:num>
  <w:num w:numId="21">
    <w:abstractNumId w:val="12"/>
  </w:num>
  <w:num w:numId="22">
    <w:abstractNumId w:val="28"/>
  </w:num>
  <w:num w:numId="23">
    <w:abstractNumId w:val="6"/>
  </w:num>
  <w:num w:numId="24">
    <w:abstractNumId w:val="27"/>
  </w:num>
  <w:num w:numId="25">
    <w:abstractNumId w:val="19"/>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useFELayout/>
  </w:compat>
  <w:rsids>
    <w:rsidRoot w:val="00352F4B"/>
    <w:rsid w:val="000423DC"/>
    <w:rsid w:val="000457DE"/>
    <w:rsid w:val="000812B5"/>
    <w:rsid w:val="00095036"/>
    <w:rsid w:val="000A6A15"/>
    <w:rsid w:val="000D72FC"/>
    <w:rsid w:val="000D7DC9"/>
    <w:rsid w:val="001123A1"/>
    <w:rsid w:val="00143C2C"/>
    <w:rsid w:val="00176B9E"/>
    <w:rsid w:val="001C1F86"/>
    <w:rsid w:val="001C445C"/>
    <w:rsid w:val="00267B61"/>
    <w:rsid w:val="00280500"/>
    <w:rsid w:val="002C45BA"/>
    <w:rsid w:val="002F362D"/>
    <w:rsid w:val="00302358"/>
    <w:rsid w:val="00303A52"/>
    <w:rsid w:val="00310F36"/>
    <w:rsid w:val="00311041"/>
    <w:rsid w:val="003306A7"/>
    <w:rsid w:val="00330BF1"/>
    <w:rsid w:val="00350089"/>
    <w:rsid w:val="00352F4B"/>
    <w:rsid w:val="003E111C"/>
    <w:rsid w:val="0042586E"/>
    <w:rsid w:val="0044082C"/>
    <w:rsid w:val="00447AB5"/>
    <w:rsid w:val="004A0E49"/>
    <w:rsid w:val="004C35A1"/>
    <w:rsid w:val="004D0ABD"/>
    <w:rsid w:val="004F1821"/>
    <w:rsid w:val="004F29A9"/>
    <w:rsid w:val="00511146"/>
    <w:rsid w:val="005175AF"/>
    <w:rsid w:val="00517F77"/>
    <w:rsid w:val="005207E6"/>
    <w:rsid w:val="00544282"/>
    <w:rsid w:val="005509CF"/>
    <w:rsid w:val="00581C82"/>
    <w:rsid w:val="00584C83"/>
    <w:rsid w:val="005A17F4"/>
    <w:rsid w:val="005A3096"/>
    <w:rsid w:val="005B7F8F"/>
    <w:rsid w:val="006640D5"/>
    <w:rsid w:val="00664691"/>
    <w:rsid w:val="00676F94"/>
    <w:rsid w:val="00694D0D"/>
    <w:rsid w:val="006D500B"/>
    <w:rsid w:val="00704C23"/>
    <w:rsid w:val="0070680B"/>
    <w:rsid w:val="00723C23"/>
    <w:rsid w:val="00737DF4"/>
    <w:rsid w:val="007561B4"/>
    <w:rsid w:val="007852A5"/>
    <w:rsid w:val="007B181B"/>
    <w:rsid w:val="007B271A"/>
    <w:rsid w:val="007D5479"/>
    <w:rsid w:val="007D5C6E"/>
    <w:rsid w:val="007F667A"/>
    <w:rsid w:val="008060D5"/>
    <w:rsid w:val="00830B02"/>
    <w:rsid w:val="00870CDF"/>
    <w:rsid w:val="00882547"/>
    <w:rsid w:val="008B08C6"/>
    <w:rsid w:val="008C3A40"/>
    <w:rsid w:val="008D5DE6"/>
    <w:rsid w:val="008E478E"/>
    <w:rsid w:val="00920D04"/>
    <w:rsid w:val="00927C0C"/>
    <w:rsid w:val="00960081"/>
    <w:rsid w:val="00965EE5"/>
    <w:rsid w:val="009778C7"/>
    <w:rsid w:val="009C3907"/>
    <w:rsid w:val="009E24EB"/>
    <w:rsid w:val="00A17301"/>
    <w:rsid w:val="00A7380D"/>
    <w:rsid w:val="00AE57DB"/>
    <w:rsid w:val="00AF7F34"/>
    <w:rsid w:val="00B07220"/>
    <w:rsid w:val="00B123A0"/>
    <w:rsid w:val="00B17F7A"/>
    <w:rsid w:val="00B320B4"/>
    <w:rsid w:val="00B70E90"/>
    <w:rsid w:val="00B91E61"/>
    <w:rsid w:val="00BC26B8"/>
    <w:rsid w:val="00BC4209"/>
    <w:rsid w:val="00C40E3B"/>
    <w:rsid w:val="00C43884"/>
    <w:rsid w:val="00C6338D"/>
    <w:rsid w:val="00C66DFD"/>
    <w:rsid w:val="00C83501"/>
    <w:rsid w:val="00C86D3B"/>
    <w:rsid w:val="00CA52D3"/>
    <w:rsid w:val="00CF078A"/>
    <w:rsid w:val="00D126FF"/>
    <w:rsid w:val="00D74BC7"/>
    <w:rsid w:val="00D92B3C"/>
    <w:rsid w:val="00DB3DD6"/>
    <w:rsid w:val="00DF516B"/>
    <w:rsid w:val="00E017BC"/>
    <w:rsid w:val="00E0662F"/>
    <w:rsid w:val="00E13EB3"/>
    <w:rsid w:val="00E32789"/>
    <w:rsid w:val="00E62C76"/>
    <w:rsid w:val="00E72868"/>
    <w:rsid w:val="00E94B02"/>
    <w:rsid w:val="00E97982"/>
    <w:rsid w:val="00ED7605"/>
    <w:rsid w:val="00F2129F"/>
    <w:rsid w:val="00F2288F"/>
    <w:rsid w:val="00F372B2"/>
    <w:rsid w:val="00F540F3"/>
    <w:rsid w:val="00F90257"/>
    <w:rsid w:val="00F90A0A"/>
    <w:rsid w:val="00F93971"/>
    <w:rsid w:val="00FD23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DD6"/>
  </w:style>
  <w:style w:type="paragraph" w:styleId="4">
    <w:name w:val="heading 4"/>
    <w:basedOn w:val="a"/>
    <w:next w:val="a"/>
    <w:link w:val="40"/>
    <w:qFormat/>
    <w:rsid w:val="00311041"/>
    <w:pPr>
      <w:keepNext/>
      <w:shd w:val="clear" w:color="auto" w:fill="FFFFFF"/>
      <w:spacing w:after="0" w:line="360" w:lineRule="auto"/>
      <w:ind w:firstLine="720"/>
      <w:jc w:val="center"/>
      <w:outlineLvl w:val="3"/>
    </w:pPr>
    <w:rPr>
      <w:rFonts w:ascii="Times New Roman" w:eastAsia="Times New Roman" w:hAnsi="Times New Roman" w:cs="Times New Roman"/>
      <w:b/>
      <w:color w:val="000000"/>
      <w:spacing w:val="-2"/>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2F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2F4B"/>
    <w:rPr>
      <w:rFonts w:ascii="Tahoma" w:hAnsi="Tahoma" w:cs="Tahoma"/>
      <w:sz w:val="16"/>
      <w:szCs w:val="16"/>
    </w:rPr>
  </w:style>
  <w:style w:type="paragraph" w:styleId="2">
    <w:name w:val="Body Text Indent 2"/>
    <w:basedOn w:val="a"/>
    <w:link w:val="20"/>
    <w:rsid w:val="000D7DC9"/>
    <w:pPr>
      <w:widowControl w:val="0"/>
      <w:shd w:val="clear" w:color="auto" w:fill="FFFFFF"/>
      <w:autoSpaceDE w:val="0"/>
      <w:autoSpaceDN w:val="0"/>
      <w:adjustRightInd w:val="0"/>
      <w:spacing w:after="0" w:line="360" w:lineRule="auto"/>
      <w:ind w:firstLine="720"/>
      <w:jc w:val="center"/>
    </w:pPr>
    <w:rPr>
      <w:rFonts w:ascii="Times New Roman" w:eastAsia="Times New Roman" w:hAnsi="Times New Roman" w:cs="Times New Roman"/>
      <w:b/>
      <w:color w:val="000000"/>
      <w:spacing w:val="-2"/>
      <w:sz w:val="28"/>
      <w:szCs w:val="20"/>
    </w:rPr>
  </w:style>
  <w:style w:type="character" w:customStyle="1" w:styleId="20">
    <w:name w:val="Основной текст с отступом 2 Знак"/>
    <w:basedOn w:val="a0"/>
    <w:link w:val="2"/>
    <w:rsid w:val="000D7DC9"/>
    <w:rPr>
      <w:rFonts w:ascii="Times New Roman" w:eastAsia="Times New Roman" w:hAnsi="Times New Roman" w:cs="Times New Roman"/>
      <w:b/>
      <w:color w:val="000000"/>
      <w:spacing w:val="-2"/>
      <w:sz w:val="28"/>
      <w:szCs w:val="20"/>
      <w:shd w:val="clear" w:color="auto" w:fill="FFFFFF"/>
    </w:rPr>
  </w:style>
  <w:style w:type="character" w:customStyle="1" w:styleId="40">
    <w:name w:val="Заголовок 4 Знак"/>
    <w:basedOn w:val="a0"/>
    <w:link w:val="4"/>
    <w:rsid w:val="00311041"/>
    <w:rPr>
      <w:rFonts w:ascii="Times New Roman" w:eastAsia="Times New Roman" w:hAnsi="Times New Roman" w:cs="Times New Roman"/>
      <w:b/>
      <w:color w:val="000000"/>
      <w:spacing w:val="-2"/>
      <w:sz w:val="32"/>
      <w:szCs w:val="20"/>
      <w:shd w:val="clear" w:color="auto" w:fill="FFFFFF"/>
    </w:rPr>
  </w:style>
  <w:style w:type="table" w:styleId="a5">
    <w:name w:val="Table Grid"/>
    <w:basedOn w:val="a1"/>
    <w:uiPriority w:val="59"/>
    <w:rsid w:val="0030235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semiHidden/>
    <w:unhideWhenUsed/>
    <w:rsid w:val="007852A5"/>
    <w:pPr>
      <w:spacing w:after="120"/>
    </w:pPr>
  </w:style>
  <w:style w:type="character" w:customStyle="1" w:styleId="a7">
    <w:name w:val="Основной текст Знак"/>
    <w:basedOn w:val="a0"/>
    <w:link w:val="a6"/>
    <w:uiPriority w:val="99"/>
    <w:semiHidden/>
    <w:rsid w:val="007852A5"/>
  </w:style>
  <w:style w:type="paragraph" w:styleId="a8">
    <w:name w:val="List Paragraph"/>
    <w:basedOn w:val="a"/>
    <w:uiPriority w:val="34"/>
    <w:qFormat/>
    <w:rsid w:val="00B70E90"/>
    <w:pPr>
      <w:ind w:left="720"/>
      <w:contextualSpacing/>
    </w:pPr>
  </w:style>
  <w:style w:type="paragraph" w:styleId="a9">
    <w:name w:val="header"/>
    <w:basedOn w:val="a"/>
    <w:link w:val="aa"/>
    <w:uiPriority w:val="99"/>
    <w:semiHidden/>
    <w:unhideWhenUsed/>
    <w:rsid w:val="00B70E9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70E90"/>
  </w:style>
  <w:style w:type="paragraph" w:styleId="ab">
    <w:name w:val="footer"/>
    <w:basedOn w:val="a"/>
    <w:link w:val="ac"/>
    <w:uiPriority w:val="99"/>
    <w:unhideWhenUsed/>
    <w:rsid w:val="00B70E9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70E90"/>
  </w:style>
  <w:style w:type="paragraph" w:customStyle="1" w:styleId="ad">
    <w:name w:val="Стиль"/>
    <w:rsid w:val="009C390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e">
    <w:name w:val="Hyperlink"/>
    <w:aliases w:val="з1"/>
    <w:rsid w:val="009C3907"/>
    <w:rPr>
      <w:rFonts w:ascii="Times New Roman" w:hAnsi="Times New Roman"/>
      <w:b/>
      <w:color w:val="auto"/>
      <w:sz w:val="28"/>
      <w:u w:val="none"/>
    </w:rPr>
  </w:style>
  <w:style w:type="paragraph" w:styleId="21">
    <w:name w:val="Body Text 2"/>
    <w:basedOn w:val="a"/>
    <w:link w:val="22"/>
    <w:rsid w:val="009C3907"/>
    <w:pPr>
      <w:spacing w:after="120" w:line="480" w:lineRule="auto"/>
    </w:pPr>
    <w:rPr>
      <w:rFonts w:ascii="Times New Roman" w:eastAsia="Times New Roman" w:hAnsi="Times New Roman" w:cs="Times New Roman"/>
      <w:sz w:val="28"/>
      <w:szCs w:val="28"/>
    </w:rPr>
  </w:style>
  <w:style w:type="character" w:customStyle="1" w:styleId="22">
    <w:name w:val="Основной текст 2 Знак"/>
    <w:basedOn w:val="a0"/>
    <w:link w:val="21"/>
    <w:rsid w:val="009C3907"/>
    <w:rPr>
      <w:rFonts w:ascii="Times New Roman" w:eastAsia="Times New Roman" w:hAnsi="Times New Roman" w:cs="Times New Roman"/>
      <w:sz w:val="28"/>
      <w:szCs w:val="28"/>
    </w:rPr>
  </w:style>
  <w:style w:type="character" w:customStyle="1" w:styleId="hps">
    <w:name w:val="hps"/>
    <w:basedOn w:val="a0"/>
    <w:rsid w:val="009C3907"/>
  </w:style>
  <w:style w:type="paragraph" w:styleId="af">
    <w:name w:val="Normal (Web)"/>
    <w:basedOn w:val="a"/>
    <w:uiPriority w:val="99"/>
    <w:rsid w:val="009C3907"/>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basedOn w:val="a0"/>
    <w:qFormat/>
    <w:rsid w:val="009C3907"/>
    <w:rPr>
      <w:b/>
      <w:bCs/>
    </w:rPr>
  </w:style>
  <w:style w:type="paragraph" w:customStyle="1" w:styleId="af1">
    <w:name w:val="Абзац"/>
    <w:basedOn w:val="a"/>
    <w:rsid w:val="003E111C"/>
    <w:pPr>
      <w:suppressAutoHyphens/>
      <w:spacing w:after="0" w:line="312" w:lineRule="auto"/>
      <w:ind w:firstLine="567"/>
      <w:jc w:val="both"/>
    </w:pPr>
    <w:rPr>
      <w:rFonts w:ascii="Times New Roman" w:eastAsia="Times New Roman" w:hAnsi="Times New Roman" w:cs="Times New Roman"/>
      <w:spacing w:val="-4"/>
      <w:sz w:val="24"/>
      <w:szCs w:val="20"/>
      <w:lang w:eastAsia="zh-CN"/>
    </w:rPr>
  </w:style>
  <w:style w:type="character" w:customStyle="1" w:styleId="10">
    <w:name w:val="Основной текст (10)_"/>
    <w:basedOn w:val="a0"/>
    <w:link w:val="100"/>
    <w:rsid w:val="00F90257"/>
    <w:rPr>
      <w:rFonts w:ascii="Batang" w:eastAsia="Batang" w:hAnsi="Batang" w:cs="Batang"/>
      <w:sz w:val="14"/>
      <w:szCs w:val="14"/>
      <w:shd w:val="clear" w:color="auto" w:fill="FFFFFF"/>
    </w:rPr>
  </w:style>
  <w:style w:type="paragraph" w:customStyle="1" w:styleId="100">
    <w:name w:val="Основной текст (10)"/>
    <w:basedOn w:val="a"/>
    <w:link w:val="10"/>
    <w:rsid w:val="00F90257"/>
    <w:pPr>
      <w:shd w:val="clear" w:color="auto" w:fill="FFFFFF"/>
      <w:spacing w:after="0" w:line="218" w:lineRule="exact"/>
      <w:ind w:hanging="100"/>
    </w:pPr>
    <w:rPr>
      <w:rFonts w:ascii="Batang" w:eastAsia="Batang" w:hAnsi="Batang" w:cs="Batang"/>
      <w:sz w:val="14"/>
      <w:szCs w:val="14"/>
    </w:rPr>
  </w:style>
  <w:style w:type="character" w:customStyle="1" w:styleId="11">
    <w:name w:val="Основной текст (11)_"/>
    <w:basedOn w:val="a0"/>
    <w:link w:val="110"/>
    <w:rsid w:val="00F90257"/>
    <w:rPr>
      <w:rFonts w:ascii="Batang" w:eastAsia="Batang" w:hAnsi="Batang" w:cs="Batang"/>
      <w:sz w:val="13"/>
      <w:szCs w:val="13"/>
      <w:shd w:val="clear" w:color="auto" w:fill="FFFFFF"/>
    </w:rPr>
  </w:style>
  <w:style w:type="paragraph" w:customStyle="1" w:styleId="110">
    <w:name w:val="Основной текст (11)"/>
    <w:basedOn w:val="a"/>
    <w:link w:val="11"/>
    <w:rsid w:val="00F90257"/>
    <w:pPr>
      <w:shd w:val="clear" w:color="auto" w:fill="FFFFFF"/>
      <w:spacing w:after="0" w:line="0" w:lineRule="atLeast"/>
    </w:pPr>
    <w:rPr>
      <w:rFonts w:ascii="Batang" w:eastAsia="Batang" w:hAnsi="Batang" w:cs="Batang"/>
      <w:sz w:val="13"/>
      <w:szCs w:val="13"/>
    </w:rPr>
  </w:style>
  <w:style w:type="character" w:customStyle="1" w:styleId="alt-edited">
    <w:name w:val="alt-edited"/>
    <w:basedOn w:val="a0"/>
    <w:rsid w:val="00D126FF"/>
  </w:style>
  <w:style w:type="character" w:customStyle="1" w:styleId="shorttext">
    <w:name w:val="short_text"/>
    <w:basedOn w:val="a0"/>
    <w:rsid w:val="00D126F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23579-EFEF-43FD-8B78-B290CB8E9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11107</Words>
  <Characters>63310</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Сауле Ботаева</dc:creator>
  <cp:lastModifiedBy>1</cp:lastModifiedBy>
  <cp:revision>2</cp:revision>
  <cp:lastPrinted>2019-06-13T11:28:00Z</cp:lastPrinted>
  <dcterms:created xsi:type="dcterms:W3CDTF">2019-06-14T07:58:00Z</dcterms:created>
  <dcterms:modified xsi:type="dcterms:W3CDTF">2019-06-14T07:58:00Z</dcterms:modified>
</cp:coreProperties>
</file>